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183D6" w14:textId="77777777" w:rsidR="0059194C" w:rsidRPr="00006912" w:rsidRDefault="0059194C" w:rsidP="006275F0">
      <w:pPr>
        <w:spacing w:line="276" w:lineRule="auto"/>
        <w:jc w:val="both"/>
        <w:rPr>
          <w:rFonts w:asciiTheme="minorHAnsi" w:hAnsiTheme="minorHAnsi"/>
          <w:b/>
          <w:color w:val="auto"/>
          <w:sz w:val="22"/>
          <w:szCs w:val="22"/>
        </w:rPr>
      </w:pPr>
      <w:r w:rsidRPr="00006912">
        <w:rPr>
          <w:rFonts w:asciiTheme="minorHAnsi" w:hAnsiTheme="minorHAnsi"/>
          <w:b/>
          <w:color w:val="auto"/>
          <w:sz w:val="22"/>
          <w:szCs w:val="22"/>
        </w:rPr>
        <w:t>Allegato 1</w:t>
      </w:r>
    </w:p>
    <w:p w14:paraId="5F5B6E6D" w14:textId="77777777" w:rsidR="0059194C" w:rsidRPr="00006912" w:rsidRDefault="0059194C" w:rsidP="006275F0">
      <w:pPr>
        <w:spacing w:line="276" w:lineRule="auto"/>
        <w:jc w:val="center"/>
        <w:rPr>
          <w:rFonts w:asciiTheme="minorHAnsi" w:hAnsiTheme="minorHAnsi"/>
          <w:b/>
          <w:i/>
          <w:color w:val="auto"/>
          <w:sz w:val="22"/>
          <w:szCs w:val="22"/>
        </w:rPr>
      </w:pPr>
    </w:p>
    <w:p w14:paraId="51A82E17" w14:textId="77777777" w:rsidR="0059194C" w:rsidRPr="00006912" w:rsidRDefault="0059194C" w:rsidP="006275F0">
      <w:pPr>
        <w:spacing w:line="276" w:lineRule="auto"/>
        <w:jc w:val="center"/>
        <w:rPr>
          <w:rFonts w:asciiTheme="minorHAnsi" w:hAnsiTheme="minorHAnsi"/>
          <w:b/>
          <w:i/>
          <w:color w:val="auto"/>
          <w:sz w:val="22"/>
          <w:szCs w:val="22"/>
        </w:rPr>
      </w:pPr>
    </w:p>
    <w:p w14:paraId="3BFD0C76" w14:textId="77777777" w:rsidR="0059194C" w:rsidRPr="00006912" w:rsidRDefault="0059194C" w:rsidP="006275F0">
      <w:pPr>
        <w:spacing w:line="276" w:lineRule="auto"/>
        <w:jc w:val="center"/>
        <w:rPr>
          <w:rFonts w:asciiTheme="minorHAnsi" w:hAnsiTheme="minorHAnsi"/>
          <w:b/>
          <w:i/>
          <w:color w:val="auto"/>
          <w:sz w:val="22"/>
          <w:szCs w:val="22"/>
        </w:rPr>
      </w:pPr>
    </w:p>
    <w:p w14:paraId="75D3D81E" w14:textId="77777777" w:rsidR="0059194C" w:rsidRPr="00006912" w:rsidRDefault="0059194C" w:rsidP="006275F0">
      <w:pPr>
        <w:spacing w:line="276" w:lineRule="auto"/>
        <w:jc w:val="center"/>
        <w:rPr>
          <w:rFonts w:asciiTheme="minorHAnsi" w:hAnsiTheme="minorHAnsi"/>
          <w:b/>
          <w:i/>
          <w:color w:val="auto"/>
          <w:sz w:val="22"/>
          <w:szCs w:val="22"/>
        </w:rPr>
      </w:pPr>
    </w:p>
    <w:p w14:paraId="5B16DB27" w14:textId="77777777" w:rsidR="0059194C" w:rsidRPr="00006912" w:rsidRDefault="0059194C" w:rsidP="006275F0">
      <w:pPr>
        <w:spacing w:line="276" w:lineRule="auto"/>
        <w:jc w:val="center"/>
        <w:rPr>
          <w:rFonts w:asciiTheme="minorHAnsi" w:hAnsiTheme="minorHAnsi"/>
          <w:b/>
          <w:i/>
          <w:color w:val="auto"/>
          <w:sz w:val="22"/>
          <w:szCs w:val="22"/>
        </w:rPr>
      </w:pPr>
    </w:p>
    <w:p w14:paraId="16E24282" w14:textId="77777777" w:rsidR="0059194C" w:rsidRPr="00006912" w:rsidRDefault="0059194C" w:rsidP="006275F0">
      <w:pPr>
        <w:spacing w:line="276" w:lineRule="auto"/>
        <w:jc w:val="center"/>
        <w:rPr>
          <w:rFonts w:asciiTheme="minorHAnsi" w:hAnsiTheme="minorHAnsi"/>
          <w:b/>
          <w:i/>
          <w:color w:val="auto"/>
          <w:sz w:val="22"/>
          <w:szCs w:val="22"/>
        </w:rPr>
      </w:pPr>
      <w:r w:rsidRPr="00006912">
        <w:rPr>
          <w:rFonts w:asciiTheme="minorHAnsi" w:hAnsiTheme="minorHAnsi"/>
          <w:b/>
          <w:i/>
          <w:color w:val="auto"/>
          <w:sz w:val="22"/>
          <w:szCs w:val="22"/>
        </w:rPr>
        <w:t>Modulistica predisposta dalla Stazione Appaltante</w:t>
      </w:r>
    </w:p>
    <w:p w14:paraId="011E38D1" w14:textId="77777777" w:rsidR="0059194C" w:rsidRPr="00006912" w:rsidRDefault="0059194C" w:rsidP="006275F0">
      <w:pPr>
        <w:spacing w:line="276" w:lineRule="auto"/>
        <w:rPr>
          <w:rFonts w:asciiTheme="minorHAnsi" w:hAnsiTheme="minorHAnsi"/>
          <w:b/>
          <w:i/>
          <w:color w:val="auto"/>
          <w:sz w:val="22"/>
          <w:szCs w:val="22"/>
        </w:rPr>
      </w:pPr>
    </w:p>
    <w:p w14:paraId="7F765741" w14:textId="77777777" w:rsidR="0059194C" w:rsidRPr="00006912" w:rsidRDefault="0059194C" w:rsidP="006275F0">
      <w:pPr>
        <w:spacing w:line="276" w:lineRule="auto"/>
        <w:rPr>
          <w:rFonts w:asciiTheme="minorHAnsi" w:hAnsiTheme="minorHAnsi"/>
          <w:b/>
          <w:i/>
          <w:color w:val="auto"/>
          <w:sz w:val="22"/>
          <w:szCs w:val="22"/>
        </w:rPr>
      </w:pPr>
    </w:p>
    <w:p w14:paraId="79FE54B1" w14:textId="77777777" w:rsidR="0059194C" w:rsidRPr="00006912" w:rsidRDefault="0059194C" w:rsidP="006275F0">
      <w:pPr>
        <w:spacing w:line="276" w:lineRule="auto"/>
        <w:rPr>
          <w:rFonts w:asciiTheme="minorHAnsi" w:hAnsiTheme="minorHAnsi"/>
          <w:b/>
          <w:i/>
          <w:color w:val="auto"/>
          <w:sz w:val="22"/>
          <w:szCs w:val="22"/>
        </w:rPr>
      </w:pPr>
    </w:p>
    <w:p w14:paraId="2D040E40" w14:textId="77777777" w:rsidR="0059194C" w:rsidRPr="00006912" w:rsidRDefault="0059194C" w:rsidP="006275F0">
      <w:pPr>
        <w:spacing w:line="276" w:lineRule="auto"/>
        <w:rPr>
          <w:rFonts w:asciiTheme="minorHAnsi" w:hAnsiTheme="minorHAnsi"/>
          <w:b/>
          <w:i/>
          <w:color w:val="auto"/>
          <w:sz w:val="22"/>
          <w:szCs w:val="22"/>
        </w:rPr>
      </w:pPr>
    </w:p>
    <w:p w14:paraId="0FA38226" w14:textId="6F75401F" w:rsidR="0059194C" w:rsidRPr="00006912" w:rsidRDefault="0059194C" w:rsidP="006275F0">
      <w:pPr>
        <w:spacing w:line="276" w:lineRule="auto"/>
        <w:jc w:val="both"/>
        <w:rPr>
          <w:rFonts w:asciiTheme="minorHAnsi" w:hAnsiTheme="minorHAnsi"/>
          <w:b/>
          <w:color w:val="auto"/>
          <w:sz w:val="22"/>
          <w:szCs w:val="22"/>
        </w:rPr>
      </w:pPr>
      <w:r w:rsidRPr="00006912">
        <w:rPr>
          <w:rFonts w:asciiTheme="minorHAnsi" w:hAnsiTheme="minorHAnsi"/>
          <w:b/>
          <w:color w:val="auto"/>
          <w:sz w:val="22"/>
          <w:szCs w:val="22"/>
        </w:rPr>
        <w:t xml:space="preserve">Allegato 1 </w:t>
      </w:r>
      <w:bookmarkStart w:id="0" w:name="_Hlk513633188"/>
      <w:r w:rsidRPr="00006912">
        <w:rPr>
          <w:rFonts w:asciiTheme="minorHAnsi" w:hAnsiTheme="minorHAnsi"/>
          <w:b/>
          <w:color w:val="auto"/>
          <w:sz w:val="22"/>
          <w:szCs w:val="22"/>
        </w:rPr>
        <w:t>riservato al concorrente: “</w:t>
      </w:r>
      <w:bookmarkEnd w:id="0"/>
      <w:r w:rsidRPr="00006912">
        <w:rPr>
          <w:rFonts w:asciiTheme="minorHAnsi" w:hAnsiTheme="minorHAnsi"/>
          <w:b/>
          <w:color w:val="auto"/>
          <w:sz w:val="22"/>
          <w:szCs w:val="22"/>
        </w:rPr>
        <w:t xml:space="preserve">Domanda partecipazione </w:t>
      </w:r>
      <w:r w:rsidR="00E54B72" w:rsidRPr="00006912">
        <w:rPr>
          <w:rFonts w:asciiTheme="minorHAnsi" w:hAnsiTheme="minorHAnsi"/>
          <w:b/>
          <w:color w:val="auto"/>
          <w:sz w:val="22"/>
          <w:szCs w:val="22"/>
        </w:rPr>
        <w:t>e</w:t>
      </w:r>
      <w:r w:rsidRPr="00006912">
        <w:rPr>
          <w:rFonts w:asciiTheme="minorHAnsi" w:hAnsiTheme="minorHAnsi"/>
          <w:b/>
          <w:color w:val="auto"/>
          <w:sz w:val="22"/>
          <w:szCs w:val="22"/>
        </w:rPr>
        <w:t xml:space="preserve"> dichiarazioni integrative”</w:t>
      </w:r>
    </w:p>
    <w:p w14:paraId="6E927315" w14:textId="77777777" w:rsidR="00D75519" w:rsidRPr="00006912" w:rsidRDefault="00D75519" w:rsidP="006275F0">
      <w:pPr>
        <w:spacing w:line="276" w:lineRule="auto"/>
        <w:rPr>
          <w:rFonts w:asciiTheme="minorHAnsi" w:hAnsiTheme="minorHAnsi"/>
          <w:b/>
          <w:color w:val="auto"/>
          <w:sz w:val="22"/>
          <w:szCs w:val="22"/>
        </w:rPr>
      </w:pPr>
    </w:p>
    <w:p w14:paraId="0355DDB3" w14:textId="77777777" w:rsidR="00C173A0" w:rsidRPr="00006912" w:rsidRDefault="00C173A0" w:rsidP="006275F0">
      <w:pPr>
        <w:spacing w:line="276" w:lineRule="auto"/>
        <w:rPr>
          <w:rFonts w:asciiTheme="minorHAnsi" w:hAnsiTheme="minorHAnsi"/>
          <w:b/>
          <w:color w:val="auto"/>
          <w:sz w:val="22"/>
          <w:szCs w:val="22"/>
        </w:rPr>
      </w:pPr>
    </w:p>
    <w:p w14:paraId="1026D341" w14:textId="77777777" w:rsidR="00C173A0" w:rsidRPr="00006912" w:rsidRDefault="00C173A0" w:rsidP="006275F0">
      <w:pPr>
        <w:spacing w:line="276" w:lineRule="auto"/>
        <w:rPr>
          <w:rFonts w:asciiTheme="minorHAnsi" w:hAnsiTheme="minorHAnsi"/>
          <w:b/>
          <w:color w:val="auto"/>
          <w:sz w:val="20"/>
        </w:rPr>
      </w:pPr>
    </w:p>
    <w:p w14:paraId="3C831312" w14:textId="77777777" w:rsidR="00C173A0" w:rsidRPr="00006912" w:rsidRDefault="00C173A0" w:rsidP="006275F0">
      <w:pPr>
        <w:spacing w:line="276" w:lineRule="auto"/>
        <w:rPr>
          <w:rFonts w:asciiTheme="minorHAnsi" w:hAnsiTheme="minorHAnsi"/>
          <w:b/>
          <w:color w:val="auto"/>
          <w:sz w:val="20"/>
        </w:rPr>
      </w:pPr>
    </w:p>
    <w:p w14:paraId="018AAE78" w14:textId="77777777" w:rsidR="00326D28" w:rsidRPr="00006912" w:rsidRDefault="00326D28" w:rsidP="006275F0">
      <w:pPr>
        <w:spacing w:line="276" w:lineRule="auto"/>
        <w:rPr>
          <w:rFonts w:asciiTheme="minorHAnsi" w:hAnsiTheme="minorHAnsi"/>
          <w:b/>
          <w:color w:val="auto"/>
          <w:sz w:val="20"/>
        </w:rPr>
      </w:pPr>
    </w:p>
    <w:p w14:paraId="4053DCC1" w14:textId="77777777" w:rsidR="00326D28" w:rsidRPr="00006912" w:rsidRDefault="00326D28" w:rsidP="006275F0">
      <w:pPr>
        <w:spacing w:line="276" w:lineRule="auto"/>
        <w:rPr>
          <w:rFonts w:asciiTheme="minorHAnsi" w:hAnsiTheme="minorHAnsi"/>
          <w:b/>
          <w:color w:val="auto"/>
          <w:sz w:val="20"/>
        </w:rPr>
      </w:pPr>
    </w:p>
    <w:p w14:paraId="6C48A391" w14:textId="77777777" w:rsidR="00D75519" w:rsidRPr="00006912" w:rsidRDefault="00D75519" w:rsidP="006275F0">
      <w:pPr>
        <w:spacing w:line="276" w:lineRule="auto"/>
        <w:rPr>
          <w:rFonts w:asciiTheme="minorHAnsi" w:hAnsiTheme="minorHAnsi"/>
          <w:b/>
          <w:color w:val="auto"/>
          <w:sz w:val="20"/>
        </w:rPr>
      </w:pPr>
    </w:p>
    <w:p w14:paraId="39B7D39C" w14:textId="4F8A657A" w:rsidR="002570B2" w:rsidRPr="00006912" w:rsidRDefault="002570B2" w:rsidP="006275F0">
      <w:pPr>
        <w:spacing w:after="200" w:line="276" w:lineRule="auto"/>
        <w:rPr>
          <w:rFonts w:asciiTheme="minorHAnsi" w:hAnsiTheme="minorHAnsi"/>
          <w:b/>
          <w:color w:val="auto"/>
          <w:sz w:val="20"/>
        </w:rPr>
      </w:pPr>
      <w:r w:rsidRPr="00006912">
        <w:rPr>
          <w:rFonts w:asciiTheme="minorHAnsi" w:hAnsiTheme="minorHAnsi"/>
          <w:b/>
          <w:color w:val="auto"/>
          <w:sz w:val="20"/>
        </w:rPr>
        <w:br w:type="page"/>
      </w:r>
    </w:p>
    <w:p w14:paraId="57784EDA" w14:textId="77777777" w:rsidR="00E54B72" w:rsidRPr="00F04AD1" w:rsidRDefault="00E54B72" w:rsidP="006275F0">
      <w:pPr>
        <w:pStyle w:val="Paragrafoelenco"/>
        <w:spacing w:line="276" w:lineRule="auto"/>
        <w:ind w:left="360"/>
        <w:jc w:val="right"/>
        <w:rPr>
          <w:rFonts w:asciiTheme="minorHAnsi" w:hAnsiTheme="minorHAnsi" w:cstheme="minorHAnsi"/>
          <w:b/>
          <w:color w:val="auto"/>
          <w:sz w:val="20"/>
        </w:rPr>
      </w:pPr>
      <w:bookmarkStart w:id="1" w:name="_Hlk183768927"/>
      <w:r w:rsidRPr="00F04AD1">
        <w:rPr>
          <w:rFonts w:asciiTheme="minorHAnsi" w:hAnsiTheme="minorHAnsi" w:cstheme="minorHAnsi"/>
          <w:b/>
          <w:color w:val="auto"/>
          <w:sz w:val="20"/>
        </w:rPr>
        <w:lastRenderedPageBreak/>
        <w:t>Alla Stazione Appaltante</w:t>
      </w:r>
    </w:p>
    <w:p w14:paraId="719259AC" w14:textId="76A6B1C6" w:rsidR="00E54B72" w:rsidRPr="00F04AD1" w:rsidRDefault="00E54B72" w:rsidP="006275F0">
      <w:pPr>
        <w:shd w:val="clear" w:color="auto" w:fill="17365D" w:themeFill="text2" w:themeFillShade="BF"/>
        <w:spacing w:line="276" w:lineRule="auto"/>
        <w:jc w:val="both"/>
        <w:rPr>
          <w:rFonts w:asciiTheme="minorHAnsi" w:hAnsiTheme="minorHAnsi" w:cstheme="minorHAnsi"/>
          <w:b/>
          <w:bCs/>
          <w:iCs/>
          <w:color w:val="FFFFFF" w:themeColor="background1"/>
          <w:sz w:val="20"/>
        </w:rPr>
      </w:pPr>
      <w:bookmarkStart w:id="2" w:name="_Hlk183768974"/>
      <w:bookmarkEnd w:id="1"/>
      <w:r w:rsidRPr="00F04AD1">
        <w:rPr>
          <w:rFonts w:asciiTheme="minorHAnsi" w:hAnsiTheme="minorHAnsi" w:cstheme="minorHAnsi"/>
          <w:b/>
          <w:bCs/>
          <w:iCs/>
          <w:color w:val="auto"/>
          <w:sz w:val="20"/>
        </w:rPr>
        <w:t xml:space="preserve">OGGETTO: </w:t>
      </w:r>
      <w:r w:rsidRPr="00F04AD1">
        <w:rPr>
          <w:rFonts w:asciiTheme="minorHAnsi" w:hAnsiTheme="minorHAnsi" w:cstheme="minorHAnsi"/>
          <w:b/>
          <w:bCs/>
          <w:color w:val="auto"/>
          <w:sz w:val="20"/>
        </w:rPr>
        <w:t xml:space="preserve">procedura telematica aperta per l’affidamento dei </w:t>
      </w:r>
      <w:r w:rsidR="00E418C1" w:rsidRPr="00F04AD1">
        <w:rPr>
          <w:rFonts w:asciiTheme="minorHAnsi" w:hAnsiTheme="minorHAnsi" w:cstheme="minorHAnsi"/>
          <w:b/>
          <w:bCs/>
          <w:iCs/>
          <w:color w:val="auto"/>
          <w:sz w:val="20"/>
        </w:rPr>
        <w:t xml:space="preserve">LAVORI </w:t>
      </w:r>
      <w:r w:rsidR="00F04AD1" w:rsidRPr="00F04AD1">
        <w:rPr>
          <w:rFonts w:asciiTheme="minorHAnsi" w:hAnsiTheme="minorHAnsi" w:cstheme="minorHAnsi"/>
          <w:b/>
          <w:bCs/>
          <w:iCs/>
          <w:color w:val="auto"/>
          <w:sz w:val="20"/>
        </w:rPr>
        <w:t>DI MANUTENZIONE STRAORDINARIA DELL’EDIFICIO MENSA DELL’AREA TERRITORIALE DI RICERCA DI ROMA 2</w:t>
      </w:r>
    </w:p>
    <w:p w14:paraId="251628D5" w14:textId="77777777" w:rsidR="00E54B72" w:rsidRPr="00F04AD1" w:rsidRDefault="00E54B72" w:rsidP="006275F0">
      <w:pPr>
        <w:spacing w:line="276" w:lineRule="auto"/>
        <w:jc w:val="center"/>
        <w:rPr>
          <w:rFonts w:asciiTheme="minorHAnsi" w:hAnsiTheme="minorHAnsi" w:cstheme="minorHAnsi"/>
          <w:b/>
          <w:color w:val="auto"/>
          <w:sz w:val="20"/>
        </w:rPr>
      </w:pPr>
    </w:p>
    <w:p w14:paraId="16871A0B" w14:textId="52E23A82" w:rsidR="00E54B72" w:rsidRPr="00F04AD1" w:rsidRDefault="00E54B72" w:rsidP="006275F0">
      <w:pPr>
        <w:spacing w:line="276" w:lineRule="auto"/>
        <w:jc w:val="center"/>
        <w:rPr>
          <w:rFonts w:asciiTheme="minorHAnsi" w:hAnsiTheme="minorHAnsi" w:cstheme="minorHAnsi"/>
          <w:b/>
          <w:color w:val="auto"/>
          <w:sz w:val="20"/>
        </w:rPr>
      </w:pPr>
      <w:r w:rsidRPr="00F04AD1">
        <w:rPr>
          <w:rFonts w:asciiTheme="minorHAnsi" w:hAnsiTheme="minorHAnsi" w:cstheme="minorHAnsi"/>
          <w:b/>
          <w:color w:val="auto"/>
          <w:sz w:val="20"/>
        </w:rPr>
        <w:t>Allegato 1: Domanda partecipazione e dichiarazioni integrative</w:t>
      </w:r>
    </w:p>
    <w:p w14:paraId="57FEC387" w14:textId="77777777" w:rsidR="00E54B72" w:rsidRPr="00F04AD1" w:rsidRDefault="00E54B72" w:rsidP="006275F0">
      <w:pPr>
        <w:shd w:val="clear" w:color="auto" w:fill="17365D" w:themeFill="text2" w:themeFillShade="BF"/>
        <w:spacing w:line="276" w:lineRule="auto"/>
        <w:jc w:val="center"/>
        <w:rPr>
          <w:rFonts w:asciiTheme="minorHAnsi" w:hAnsiTheme="minorHAnsi" w:cstheme="minorHAnsi"/>
          <w:b/>
          <w:bCs/>
          <w:iCs/>
          <w:color w:val="FFFFFF" w:themeColor="background1"/>
          <w:sz w:val="16"/>
          <w:szCs w:val="16"/>
        </w:rPr>
      </w:pPr>
      <w:bookmarkStart w:id="3" w:name="_Hlk183769473"/>
      <w:bookmarkEnd w:id="2"/>
      <w:r w:rsidRPr="00F04AD1">
        <w:rPr>
          <w:rFonts w:asciiTheme="minorHAnsi" w:hAnsiTheme="minorHAnsi" w:cstheme="minorHAnsi"/>
          <w:b/>
          <w:bCs/>
          <w:iCs/>
          <w:color w:val="FFFFFF" w:themeColor="background1"/>
          <w:sz w:val="16"/>
          <w:szCs w:val="16"/>
        </w:rPr>
        <w:t>(da presentare in bollo nel rispetto di quanto stabilito dal Decreto del Presidente della Repubblica n. 642/72)</w:t>
      </w:r>
      <w:r w:rsidRPr="00F04AD1">
        <w:rPr>
          <w:sz w:val="20"/>
          <w:szCs w:val="16"/>
          <w:vertAlign w:val="superscript"/>
        </w:rPr>
        <w:footnoteReference w:id="1"/>
      </w:r>
    </w:p>
    <w:bookmarkEnd w:id="3"/>
    <w:p w14:paraId="63A00056" w14:textId="77777777" w:rsidR="00E54B72" w:rsidRPr="00F04AD1" w:rsidRDefault="00E54B72" w:rsidP="006275F0">
      <w:pPr>
        <w:spacing w:line="276" w:lineRule="auto"/>
        <w:jc w:val="both"/>
        <w:rPr>
          <w:rFonts w:asciiTheme="minorHAnsi" w:hAnsiTheme="minorHAnsi" w:cstheme="minorHAnsi"/>
          <w:b/>
          <w:color w:val="auto"/>
          <w:sz w:val="14"/>
          <w:szCs w:val="14"/>
        </w:rPr>
      </w:pPr>
    </w:p>
    <w:tbl>
      <w:tblPr>
        <w:tblStyle w:val="Grigliatabella"/>
        <w:tblW w:w="5000" w:type="pct"/>
        <w:tblLook w:val="04A0" w:firstRow="1" w:lastRow="0" w:firstColumn="1" w:lastColumn="0" w:noHBand="0" w:noVBand="1"/>
      </w:tblPr>
      <w:tblGrid>
        <w:gridCol w:w="9628"/>
      </w:tblGrid>
      <w:tr w:rsidR="00E54B72" w:rsidRPr="00F04AD1" w14:paraId="203F8779" w14:textId="77777777" w:rsidTr="0015365F">
        <w:tc>
          <w:tcPr>
            <w:tcW w:w="5000" w:type="pct"/>
          </w:tcPr>
          <w:p w14:paraId="0C39CB79" w14:textId="77777777" w:rsidR="00E54B72" w:rsidRPr="00F04AD1" w:rsidRDefault="00E54B72" w:rsidP="006275F0">
            <w:pPr>
              <w:pStyle w:val="Corpodeltesto21"/>
              <w:spacing w:line="276" w:lineRule="auto"/>
              <w:ind w:right="32"/>
              <w:rPr>
                <w:rFonts w:asciiTheme="minorHAnsi" w:hAnsiTheme="minorHAnsi" w:cstheme="minorHAnsi"/>
                <w:i/>
                <w:color w:val="auto"/>
                <w:sz w:val="18"/>
                <w:szCs w:val="18"/>
              </w:rPr>
            </w:pPr>
            <w:r w:rsidRPr="00F04AD1">
              <w:rPr>
                <w:rFonts w:asciiTheme="minorHAnsi" w:hAnsiTheme="minorHAnsi" w:cstheme="minorHAnsi"/>
                <w:color w:val="auto"/>
                <w:sz w:val="18"/>
                <w:szCs w:val="18"/>
              </w:rPr>
              <w:t xml:space="preserve">Il presente modello deve essere compilato (nonché eventualmente anche modificato) - in conformità a quanto previsto nel disciplinare di gara – utilizzando un computer; per selezionare il riquadro </w:t>
            </w:r>
            <w:bookmarkStart w:id="4" w:name="__Fieldmark__39_2283232"/>
            <w:bookmarkStart w:id="5" w:name="__Fieldmark__40_2058556643"/>
            <w:bookmarkStart w:id="6" w:name="__Fieldmark__39_626140304"/>
            <w:bookmarkStart w:id="7" w:name="__Fieldmark__42144_149139293"/>
            <w:bookmarkEnd w:id="4"/>
            <w:bookmarkEnd w:id="5"/>
            <w:bookmarkEnd w:id="6"/>
            <w:bookmarkEnd w:id="7"/>
            <w:r w:rsidRPr="00F04AD1">
              <w:rPr>
                <w:rFonts w:asciiTheme="minorHAnsi" w:hAnsiTheme="minorHAnsi" w:cstheme="minorHAnsi"/>
                <w:sz w:val="18"/>
                <w:szCs w:val="18"/>
              </w:rPr>
              <w:fldChar w:fldCharType="begin">
                <w:ffData>
                  <w:name w:val=""/>
                  <w:enabled/>
                  <w:calcOnExit w:val="0"/>
                  <w:checkBox>
                    <w:sizeAuto/>
                    <w:default w:val="0"/>
                  </w:checkBox>
                </w:ffData>
              </w:fldChar>
            </w:r>
            <w:r w:rsidRPr="00F04AD1">
              <w:rPr>
                <w:rFonts w:asciiTheme="minorHAnsi" w:hAnsiTheme="minorHAnsi" w:cstheme="minorHAnsi"/>
                <w:sz w:val="18"/>
                <w:szCs w:val="18"/>
              </w:rPr>
              <w:instrText xml:space="preserve"> FORMCHECKBOX </w:instrText>
            </w:r>
            <w:r w:rsidRPr="00F04AD1">
              <w:rPr>
                <w:rFonts w:asciiTheme="minorHAnsi" w:hAnsiTheme="minorHAnsi" w:cstheme="minorHAnsi"/>
                <w:sz w:val="18"/>
                <w:szCs w:val="18"/>
              </w:rPr>
            </w:r>
            <w:r w:rsidRPr="00F04AD1">
              <w:rPr>
                <w:rFonts w:asciiTheme="minorHAnsi" w:hAnsiTheme="minorHAnsi" w:cstheme="minorHAnsi"/>
                <w:sz w:val="18"/>
                <w:szCs w:val="18"/>
              </w:rPr>
              <w:fldChar w:fldCharType="separate"/>
            </w:r>
            <w:r w:rsidRPr="00F04AD1">
              <w:rPr>
                <w:rFonts w:asciiTheme="minorHAnsi" w:hAnsiTheme="minorHAnsi" w:cstheme="minorHAnsi"/>
                <w:sz w:val="18"/>
                <w:szCs w:val="18"/>
              </w:rPr>
              <w:fldChar w:fldCharType="end"/>
            </w:r>
            <w:r w:rsidRPr="00F04AD1">
              <w:rPr>
                <w:rFonts w:asciiTheme="minorHAnsi" w:hAnsiTheme="minorHAnsi" w:cstheme="minorHAnsi"/>
                <w:b/>
                <w:color w:val="auto"/>
                <w:sz w:val="18"/>
                <w:szCs w:val="18"/>
              </w:rPr>
              <w:t xml:space="preserve"> </w:t>
            </w:r>
            <w:r w:rsidRPr="00F04AD1">
              <w:rPr>
                <w:rFonts w:asciiTheme="minorHAnsi" w:hAnsiTheme="minorHAnsi" w:cstheme="minorHAnsi"/>
                <w:color w:val="auto"/>
                <w:sz w:val="18"/>
                <w:szCs w:val="18"/>
              </w:rPr>
              <w:t>dell’opzione scelta effettuare le seguenti operazioni: doppio clic sulla casella e flag sull’opzione “</w:t>
            </w:r>
            <w:r w:rsidRPr="00F04AD1">
              <w:rPr>
                <w:rFonts w:asciiTheme="minorHAnsi" w:hAnsiTheme="minorHAnsi" w:cstheme="minorHAnsi"/>
                <w:i/>
                <w:color w:val="auto"/>
                <w:sz w:val="18"/>
                <w:szCs w:val="18"/>
              </w:rPr>
              <w:t>selezionato</w:t>
            </w:r>
            <w:r w:rsidRPr="00F04AD1">
              <w:rPr>
                <w:rFonts w:asciiTheme="minorHAnsi" w:hAnsiTheme="minorHAnsi" w:cstheme="minorHAnsi"/>
                <w:color w:val="auto"/>
                <w:sz w:val="18"/>
                <w:szCs w:val="18"/>
              </w:rPr>
              <w:t>” nel campo “</w:t>
            </w:r>
            <w:r w:rsidRPr="00F04AD1">
              <w:rPr>
                <w:rFonts w:asciiTheme="minorHAnsi" w:hAnsiTheme="minorHAnsi" w:cstheme="minorHAnsi"/>
                <w:i/>
                <w:color w:val="auto"/>
                <w:sz w:val="18"/>
                <w:szCs w:val="18"/>
              </w:rPr>
              <w:t>Valore predefinito</w:t>
            </w:r>
            <w:r w:rsidRPr="00F04AD1">
              <w:rPr>
                <w:rFonts w:asciiTheme="minorHAnsi" w:hAnsiTheme="minorHAnsi" w:cstheme="minorHAnsi"/>
                <w:color w:val="auto"/>
                <w:sz w:val="18"/>
                <w:szCs w:val="18"/>
              </w:rPr>
              <w:t xml:space="preserve">” (per eliminare la selezione effettuata, fare un doppio clic sulla casella e contrassegnare con un flag l’opzione </w:t>
            </w:r>
            <w:r w:rsidRPr="00F04AD1">
              <w:rPr>
                <w:rFonts w:asciiTheme="minorHAnsi" w:hAnsiTheme="minorHAnsi" w:cstheme="minorHAnsi"/>
                <w:i/>
                <w:color w:val="auto"/>
                <w:sz w:val="18"/>
                <w:szCs w:val="18"/>
              </w:rPr>
              <w:t xml:space="preserve">“non selezionato” </w:t>
            </w:r>
            <w:r w:rsidRPr="00F04AD1">
              <w:rPr>
                <w:rFonts w:asciiTheme="minorHAnsi" w:hAnsiTheme="minorHAnsi" w:cstheme="minorHAnsi"/>
                <w:color w:val="auto"/>
                <w:sz w:val="18"/>
                <w:szCs w:val="18"/>
              </w:rPr>
              <w:t xml:space="preserve">nel campo </w:t>
            </w:r>
            <w:r w:rsidRPr="00F04AD1">
              <w:rPr>
                <w:rFonts w:asciiTheme="minorHAnsi" w:hAnsiTheme="minorHAnsi" w:cstheme="minorHAnsi"/>
                <w:i/>
                <w:color w:val="auto"/>
                <w:sz w:val="18"/>
                <w:szCs w:val="18"/>
              </w:rPr>
              <w:t>“Valore predefinito”</w:t>
            </w:r>
            <w:r w:rsidRPr="00F04AD1">
              <w:rPr>
                <w:rFonts w:asciiTheme="minorHAnsi" w:hAnsiTheme="minorHAnsi" w:cstheme="minorHAnsi"/>
                <w:color w:val="auto"/>
                <w:sz w:val="18"/>
                <w:szCs w:val="18"/>
              </w:rPr>
              <w:t>).</w:t>
            </w:r>
          </w:p>
        </w:tc>
      </w:tr>
    </w:tbl>
    <w:p w14:paraId="0DBC3B17" w14:textId="77777777" w:rsidR="00E54B72" w:rsidRPr="00F04AD1" w:rsidRDefault="00E54B72" w:rsidP="006275F0">
      <w:pPr>
        <w:spacing w:line="276" w:lineRule="auto"/>
        <w:jc w:val="both"/>
        <w:rPr>
          <w:rFonts w:asciiTheme="minorHAnsi" w:hAnsiTheme="minorHAnsi" w:cstheme="minorHAnsi"/>
          <w:sz w:val="20"/>
        </w:rPr>
      </w:pPr>
      <w:bookmarkStart w:id="8" w:name="_Hlk183769801"/>
    </w:p>
    <w:p w14:paraId="7C917BF0" w14:textId="651FBDAB" w:rsidR="00E54B72" w:rsidRPr="00F04AD1" w:rsidRDefault="00E54B72" w:rsidP="006275F0">
      <w:pPr>
        <w:spacing w:line="276" w:lineRule="auto"/>
        <w:jc w:val="both"/>
        <w:rPr>
          <w:rFonts w:asciiTheme="minorHAnsi" w:hAnsiTheme="minorHAnsi" w:cstheme="minorHAnsi"/>
          <w:sz w:val="18"/>
          <w:szCs w:val="18"/>
        </w:rPr>
      </w:pPr>
      <w:r w:rsidRPr="00F04AD1">
        <w:rPr>
          <w:rFonts w:asciiTheme="minorHAnsi" w:hAnsiTheme="minorHAnsi" w:cstheme="minorHAnsi"/>
          <w:sz w:val="18"/>
          <w:szCs w:val="18"/>
        </w:rPr>
        <w:t xml:space="preserve">Le presenti dichiarazioni sostitutive di certificazioni e dell’atto di notorietà sono rese ai sensi degli artt. 46 e 47 del T.U. approvato con D.P.R. 28.12.2000, n. 445, consapevole, ai sensi e per gli effetti dell’art. 46 e 47, 75 e 76 del D.P.R. 445/2000, delle responsabilità penali e civili nel caso di dichiarazioni mendaci nonché, delle conseguenze amministrative di esclusione dalle gare di cui al </w:t>
      </w:r>
      <w:proofErr w:type="spellStart"/>
      <w:r w:rsidRPr="00F04AD1">
        <w:rPr>
          <w:rFonts w:asciiTheme="minorHAnsi" w:hAnsiTheme="minorHAnsi" w:cstheme="minorHAnsi"/>
          <w:sz w:val="18"/>
          <w:szCs w:val="18"/>
        </w:rPr>
        <w:t>D.Lgs.</w:t>
      </w:r>
      <w:proofErr w:type="spellEnd"/>
      <w:r w:rsidRPr="00F04AD1">
        <w:rPr>
          <w:rFonts w:asciiTheme="minorHAnsi" w:hAnsiTheme="minorHAnsi" w:cstheme="minorHAnsi"/>
          <w:sz w:val="18"/>
          <w:szCs w:val="18"/>
        </w:rPr>
        <w:t xml:space="preserve"> n. 36/2023 e alla normativa vigente in materia.</w:t>
      </w:r>
    </w:p>
    <w:bookmarkEnd w:id="8"/>
    <w:p w14:paraId="744CA6B0" w14:textId="77777777" w:rsidR="00E54B72" w:rsidRPr="00F04AD1" w:rsidRDefault="00E54B72" w:rsidP="006275F0">
      <w:pPr>
        <w:pStyle w:val="Corpodeltesto21"/>
        <w:spacing w:line="276" w:lineRule="auto"/>
        <w:rPr>
          <w:rFonts w:asciiTheme="minorHAnsi" w:hAnsiTheme="minorHAnsi" w:cstheme="minorHAnsi"/>
          <w:color w:val="auto"/>
          <w:sz w:val="14"/>
          <w:szCs w:val="14"/>
        </w:rPr>
      </w:pPr>
    </w:p>
    <w:tbl>
      <w:tblPr>
        <w:tblStyle w:val="Grigliatabella"/>
        <w:tblW w:w="5000" w:type="pct"/>
        <w:tblLook w:val="04A0" w:firstRow="1" w:lastRow="0" w:firstColumn="1" w:lastColumn="0" w:noHBand="0" w:noVBand="1"/>
      </w:tblPr>
      <w:tblGrid>
        <w:gridCol w:w="498"/>
        <w:gridCol w:w="2474"/>
        <w:gridCol w:w="1758"/>
        <w:gridCol w:w="173"/>
        <w:gridCol w:w="545"/>
        <w:gridCol w:w="4180"/>
      </w:tblGrid>
      <w:tr w:rsidR="00E54B72" w:rsidRPr="00F04AD1" w14:paraId="4D912620" w14:textId="77777777" w:rsidTr="00B31770">
        <w:tc>
          <w:tcPr>
            <w:tcW w:w="1543" w:type="pct"/>
            <w:gridSpan w:val="2"/>
          </w:tcPr>
          <w:p w14:paraId="3BA39B8F"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bookmarkStart w:id="9" w:name="_Hlk183769828"/>
            <w:r w:rsidRPr="00F04AD1">
              <w:rPr>
                <w:rFonts w:asciiTheme="minorHAnsi" w:hAnsiTheme="minorHAnsi" w:cstheme="minorHAnsi"/>
                <w:bCs/>
                <w:sz w:val="18"/>
                <w:szCs w:val="18"/>
              </w:rPr>
              <w:t>Il/La sottoscritto/a</w:t>
            </w:r>
          </w:p>
        </w:tc>
        <w:tc>
          <w:tcPr>
            <w:tcW w:w="3457" w:type="pct"/>
            <w:gridSpan w:val="4"/>
          </w:tcPr>
          <w:p w14:paraId="0E938CE7"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5B02AD74" w14:textId="77777777" w:rsidTr="00B31770">
        <w:tc>
          <w:tcPr>
            <w:tcW w:w="1543" w:type="pct"/>
            <w:gridSpan w:val="2"/>
          </w:tcPr>
          <w:p w14:paraId="547079E8"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Nato a</w:t>
            </w:r>
          </w:p>
        </w:tc>
        <w:tc>
          <w:tcPr>
            <w:tcW w:w="1003" w:type="pct"/>
            <w:gridSpan w:val="2"/>
          </w:tcPr>
          <w:p w14:paraId="7A01A2C7"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c>
          <w:tcPr>
            <w:tcW w:w="283" w:type="pct"/>
          </w:tcPr>
          <w:p w14:paraId="2BCEA2E8"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il</w:t>
            </w:r>
          </w:p>
        </w:tc>
        <w:tc>
          <w:tcPr>
            <w:tcW w:w="2171" w:type="pct"/>
          </w:tcPr>
          <w:p w14:paraId="314C6670"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03304DED" w14:textId="77777777" w:rsidTr="00B31770">
        <w:tc>
          <w:tcPr>
            <w:tcW w:w="1543" w:type="pct"/>
            <w:gridSpan w:val="2"/>
          </w:tcPr>
          <w:p w14:paraId="10C52205"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Codice fiscale</w:t>
            </w:r>
          </w:p>
        </w:tc>
        <w:tc>
          <w:tcPr>
            <w:tcW w:w="3457" w:type="pct"/>
            <w:gridSpan w:val="4"/>
          </w:tcPr>
          <w:p w14:paraId="75B6DC5A"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409AB011" w14:textId="77777777" w:rsidTr="00B31770">
        <w:tc>
          <w:tcPr>
            <w:tcW w:w="1543" w:type="pct"/>
            <w:gridSpan w:val="2"/>
          </w:tcPr>
          <w:p w14:paraId="6F2A3FDB"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Cittadinanza</w:t>
            </w:r>
          </w:p>
        </w:tc>
        <w:tc>
          <w:tcPr>
            <w:tcW w:w="3457" w:type="pct"/>
            <w:gridSpan w:val="4"/>
          </w:tcPr>
          <w:p w14:paraId="42E0AEB2"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7414214E" w14:textId="77777777" w:rsidTr="00B31770">
        <w:tc>
          <w:tcPr>
            <w:tcW w:w="5000" w:type="pct"/>
            <w:gridSpan w:val="6"/>
          </w:tcPr>
          <w:p w14:paraId="09614802" w14:textId="77777777" w:rsidR="00E54B72" w:rsidRPr="00F04AD1" w:rsidRDefault="00E54B72" w:rsidP="006275F0">
            <w:pPr>
              <w:pStyle w:val="Corpodeltesto2"/>
              <w:tabs>
                <w:tab w:val="left" w:pos="-1800"/>
                <w:tab w:val="left" w:pos="1080"/>
                <w:tab w:val="left" w:pos="1800"/>
                <w:tab w:val="left" w:pos="6300"/>
              </w:tabs>
              <w:spacing w:before="40" w:after="40" w:line="276" w:lineRule="auto"/>
              <w:jc w:val="both"/>
              <w:rPr>
                <w:rFonts w:asciiTheme="minorHAnsi" w:hAnsiTheme="minorHAnsi" w:cstheme="minorHAnsi"/>
                <w:bCs/>
                <w:i/>
                <w:iCs/>
                <w:sz w:val="18"/>
                <w:szCs w:val="18"/>
              </w:rPr>
            </w:pPr>
            <w:r w:rsidRPr="00F04AD1">
              <w:rPr>
                <w:rFonts w:asciiTheme="minorHAnsi" w:hAnsiTheme="minorHAnsi" w:cstheme="minorHAnsi"/>
                <w:bCs/>
                <w:sz w:val="18"/>
                <w:szCs w:val="18"/>
              </w:rPr>
              <w:t>Domiciliato per la carica presso la sede societaria ove appresso, nella sua qualità di:</w:t>
            </w:r>
          </w:p>
        </w:tc>
      </w:tr>
      <w:tr w:rsidR="00E54B72" w:rsidRPr="00F04AD1" w14:paraId="3D6F91B4" w14:textId="77777777" w:rsidTr="00B31770">
        <w:tc>
          <w:tcPr>
            <w:tcW w:w="258" w:type="pct"/>
          </w:tcPr>
          <w:p w14:paraId="434EB076" w14:textId="77777777" w:rsidR="00E54B72" w:rsidRPr="00F04AD1" w:rsidRDefault="00E54B72" w:rsidP="006275F0">
            <w:pPr>
              <w:pStyle w:val="Corpodeltesto2"/>
              <w:tabs>
                <w:tab w:val="left" w:pos="-1800"/>
                <w:tab w:val="left" w:pos="1080"/>
                <w:tab w:val="left" w:pos="1800"/>
                <w:tab w:val="left" w:pos="6300"/>
              </w:tabs>
              <w:spacing w:before="120" w:line="276" w:lineRule="auto"/>
              <w:rPr>
                <w:rFonts w:asciiTheme="minorHAnsi" w:hAnsiTheme="minorHAnsi" w:cstheme="minorHAnsi"/>
                <w:bCs/>
                <w:sz w:val="18"/>
                <w:szCs w:val="18"/>
              </w:rPr>
            </w:pPr>
            <w:r w:rsidRPr="00F04AD1">
              <w:rPr>
                <w:rFonts w:asciiTheme="minorHAnsi" w:hAnsiTheme="minorHAnsi" w:cstheme="minorHAnsi"/>
                <w:bCs/>
                <w:sz w:val="18"/>
                <w:szCs w:val="18"/>
              </w:rPr>
              <w:fldChar w:fldCharType="begin">
                <w:ffData>
                  <w:name w:val=""/>
                  <w:enabled/>
                  <w:calcOnExit w:val="0"/>
                  <w:checkBox>
                    <w:sizeAuto/>
                    <w:default w:val="0"/>
                  </w:checkBox>
                </w:ffData>
              </w:fldChar>
            </w:r>
            <w:r w:rsidRPr="00F04AD1">
              <w:rPr>
                <w:rFonts w:asciiTheme="minorHAnsi" w:hAnsiTheme="minorHAnsi" w:cstheme="minorHAnsi"/>
                <w:bCs/>
                <w:sz w:val="18"/>
                <w:szCs w:val="18"/>
              </w:rPr>
              <w:instrText xml:space="preserve"> FORMCHECKBOX </w:instrText>
            </w:r>
            <w:r w:rsidRPr="00F04AD1">
              <w:rPr>
                <w:rFonts w:asciiTheme="minorHAnsi" w:hAnsiTheme="minorHAnsi" w:cstheme="minorHAnsi"/>
                <w:bCs/>
                <w:sz w:val="18"/>
                <w:szCs w:val="18"/>
              </w:rPr>
            </w:r>
            <w:r w:rsidRPr="00F04AD1">
              <w:rPr>
                <w:rFonts w:asciiTheme="minorHAnsi" w:hAnsiTheme="minorHAnsi" w:cstheme="minorHAnsi"/>
                <w:bCs/>
                <w:sz w:val="18"/>
                <w:szCs w:val="18"/>
              </w:rPr>
              <w:fldChar w:fldCharType="separate"/>
            </w:r>
            <w:r w:rsidRPr="00F04AD1">
              <w:rPr>
                <w:rFonts w:asciiTheme="minorHAnsi" w:hAnsiTheme="minorHAnsi" w:cstheme="minorHAnsi"/>
                <w:bCs/>
                <w:sz w:val="18"/>
                <w:szCs w:val="18"/>
              </w:rPr>
              <w:fldChar w:fldCharType="end"/>
            </w:r>
          </w:p>
        </w:tc>
        <w:tc>
          <w:tcPr>
            <w:tcW w:w="4742" w:type="pct"/>
            <w:gridSpan w:val="5"/>
          </w:tcPr>
          <w:p w14:paraId="3CD473E9" w14:textId="77777777" w:rsidR="00E54B72" w:rsidRPr="00F04AD1" w:rsidRDefault="00E54B72" w:rsidP="006275F0">
            <w:pPr>
              <w:pStyle w:val="Corpodeltesto2"/>
              <w:tabs>
                <w:tab w:val="left" w:pos="-1800"/>
                <w:tab w:val="left" w:pos="1080"/>
                <w:tab w:val="left" w:pos="1800"/>
                <w:tab w:val="left" w:pos="6300"/>
              </w:tabs>
              <w:spacing w:before="120" w:after="0" w:line="276" w:lineRule="auto"/>
              <w:jc w:val="both"/>
              <w:rPr>
                <w:rFonts w:asciiTheme="minorHAnsi" w:hAnsiTheme="minorHAnsi" w:cstheme="minorHAnsi"/>
                <w:bCs/>
                <w:sz w:val="18"/>
                <w:szCs w:val="18"/>
              </w:rPr>
            </w:pPr>
            <w:r w:rsidRPr="00F04AD1">
              <w:rPr>
                <w:rFonts w:asciiTheme="minorHAnsi" w:hAnsiTheme="minorHAnsi" w:cstheme="minorHAnsi"/>
                <w:bCs/>
                <w:sz w:val="18"/>
                <w:szCs w:val="18"/>
              </w:rPr>
              <w:t>Titolare o Legale rappresentante</w:t>
            </w:r>
          </w:p>
        </w:tc>
      </w:tr>
      <w:tr w:rsidR="00E54B72" w:rsidRPr="00F04AD1" w14:paraId="0745D5DB" w14:textId="77777777" w:rsidTr="00B31770">
        <w:tc>
          <w:tcPr>
            <w:tcW w:w="258" w:type="pct"/>
          </w:tcPr>
          <w:p w14:paraId="7C357AFB" w14:textId="77777777" w:rsidR="00E54B72" w:rsidRPr="00F04AD1" w:rsidRDefault="00E54B72" w:rsidP="006275F0">
            <w:pPr>
              <w:pStyle w:val="Corpodeltesto2"/>
              <w:tabs>
                <w:tab w:val="left" w:pos="-1800"/>
                <w:tab w:val="left" w:pos="1080"/>
                <w:tab w:val="left" w:pos="1800"/>
                <w:tab w:val="left" w:pos="6300"/>
              </w:tabs>
              <w:spacing w:before="120" w:line="276" w:lineRule="auto"/>
              <w:rPr>
                <w:rFonts w:asciiTheme="minorHAnsi" w:hAnsiTheme="minorHAnsi" w:cstheme="minorHAnsi"/>
                <w:bCs/>
                <w:sz w:val="18"/>
                <w:szCs w:val="18"/>
              </w:rPr>
            </w:pPr>
            <w:r w:rsidRPr="00F04AD1">
              <w:rPr>
                <w:rFonts w:asciiTheme="minorHAnsi" w:hAnsiTheme="minorHAnsi" w:cstheme="minorHAnsi"/>
                <w:bCs/>
                <w:sz w:val="18"/>
                <w:szCs w:val="18"/>
              </w:rPr>
              <w:fldChar w:fldCharType="begin">
                <w:ffData>
                  <w:name w:val=""/>
                  <w:enabled/>
                  <w:calcOnExit w:val="0"/>
                  <w:checkBox>
                    <w:sizeAuto/>
                    <w:default w:val="0"/>
                  </w:checkBox>
                </w:ffData>
              </w:fldChar>
            </w:r>
            <w:r w:rsidRPr="00F04AD1">
              <w:rPr>
                <w:rFonts w:asciiTheme="minorHAnsi" w:hAnsiTheme="minorHAnsi" w:cstheme="minorHAnsi"/>
                <w:bCs/>
                <w:sz w:val="18"/>
                <w:szCs w:val="18"/>
              </w:rPr>
              <w:instrText xml:space="preserve"> FORMCHECKBOX </w:instrText>
            </w:r>
            <w:r w:rsidRPr="00F04AD1">
              <w:rPr>
                <w:rFonts w:asciiTheme="minorHAnsi" w:hAnsiTheme="minorHAnsi" w:cstheme="minorHAnsi"/>
                <w:bCs/>
                <w:sz w:val="18"/>
                <w:szCs w:val="18"/>
              </w:rPr>
            </w:r>
            <w:r w:rsidRPr="00F04AD1">
              <w:rPr>
                <w:rFonts w:asciiTheme="minorHAnsi" w:hAnsiTheme="minorHAnsi" w:cstheme="minorHAnsi"/>
                <w:bCs/>
                <w:sz w:val="18"/>
                <w:szCs w:val="18"/>
              </w:rPr>
              <w:fldChar w:fldCharType="separate"/>
            </w:r>
            <w:r w:rsidRPr="00F04AD1">
              <w:rPr>
                <w:rFonts w:asciiTheme="minorHAnsi" w:hAnsiTheme="minorHAnsi" w:cstheme="minorHAnsi"/>
                <w:bCs/>
                <w:sz w:val="18"/>
                <w:szCs w:val="18"/>
              </w:rPr>
              <w:fldChar w:fldCharType="end"/>
            </w:r>
          </w:p>
        </w:tc>
        <w:tc>
          <w:tcPr>
            <w:tcW w:w="4742" w:type="pct"/>
            <w:gridSpan w:val="5"/>
          </w:tcPr>
          <w:p w14:paraId="2ABBF229" w14:textId="77777777" w:rsidR="00E54B72" w:rsidRPr="00F04AD1" w:rsidRDefault="00E54B72" w:rsidP="006275F0">
            <w:pPr>
              <w:pStyle w:val="Corpodeltesto2"/>
              <w:tabs>
                <w:tab w:val="left" w:pos="-1800"/>
                <w:tab w:val="left" w:pos="1080"/>
                <w:tab w:val="left" w:pos="1800"/>
                <w:tab w:val="left" w:pos="6300"/>
              </w:tabs>
              <w:spacing w:before="120" w:after="0" w:line="276" w:lineRule="auto"/>
              <w:jc w:val="both"/>
              <w:rPr>
                <w:rFonts w:asciiTheme="minorHAnsi" w:hAnsiTheme="minorHAnsi" w:cstheme="minorHAnsi"/>
                <w:bCs/>
                <w:sz w:val="18"/>
                <w:szCs w:val="18"/>
              </w:rPr>
            </w:pPr>
            <w:r w:rsidRPr="00F04AD1">
              <w:rPr>
                <w:rFonts w:asciiTheme="minorHAnsi" w:hAnsiTheme="minorHAnsi" w:cstheme="minorHAnsi"/>
                <w:bCs/>
                <w:sz w:val="18"/>
                <w:szCs w:val="18"/>
              </w:rPr>
              <w:t>Institore</w:t>
            </w:r>
          </w:p>
        </w:tc>
      </w:tr>
      <w:tr w:rsidR="00E54B72" w:rsidRPr="00F04AD1" w14:paraId="7C32B42C" w14:textId="77777777" w:rsidTr="00B31770">
        <w:tc>
          <w:tcPr>
            <w:tcW w:w="258" w:type="pct"/>
          </w:tcPr>
          <w:p w14:paraId="1D29E690" w14:textId="77777777" w:rsidR="00E54B72" w:rsidRPr="00F04AD1" w:rsidRDefault="00E54B72" w:rsidP="006275F0">
            <w:pPr>
              <w:pStyle w:val="Corpodeltesto2"/>
              <w:tabs>
                <w:tab w:val="left" w:pos="-1800"/>
                <w:tab w:val="left" w:pos="1080"/>
                <w:tab w:val="left" w:pos="1800"/>
                <w:tab w:val="left" w:pos="6300"/>
              </w:tabs>
              <w:spacing w:before="120" w:line="276" w:lineRule="auto"/>
              <w:rPr>
                <w:rFonts w:asciiTheme="minorHAnsi" w:hAnsiTheme="minorHAnsi" w:cstheme="minorHAnsi"/>
                <w:bCs/>
                <w:sz w:val="18"/>
                <w:szCs w:val="18"/>
              </w:rPr>
            </w:pPr>
            <w:r w:rsidRPr="00F04AD1">
              <w:rPr>
                <w:rFonts w:asciiTheme="minorHAnsi" w:hAnsiTheme="minorHAnsi" w:cstheme="minorHAnsi"/>
                <w:bCs/>
                <w:sz w:val="18"/>
                <w:szCs w:val="18"/>
              </w:rPr>
              <w:fldChar w:fldCharType="begin">
                <w:ffData>
                  <w:name w:val=""/>
                  <w:enabled/>
                  <w:calcOnExit w:val="0"/>
                  <w:checkBox>
                    <w:sizeAuto/>
                    <w:default w:val="0"/>
                  </w:checkBox>
                </w:ffData>
              </w:fldChar>
            </w:r>
            <w:r w:rsidRPr="00F04AD1">
              <w:rPr>
                <w:rFonts w:asciiTheme="minorHAnsi" w:hAnsiTheme="minorHAnsi" w:cstheme="minorHAnsi"/>
                <w:bCs/>
                <w:sz w:val="18"/>
                <w:szCs w:val="18"/>
              </w:rPr>
              <w:instrText xml:space="preserve"> FORMCHECKBOX </w:instrText>
            </w:r>
            <w:r w:rsidRPr="00F04AD1">
              <w:rPr>
                <w:rFonts w:asciiTheme="minorHAnsi" w:hAnsiTheme="minorHAnsi" w:cstheme="minorHAnsi"/>
                <w:bCs/>
                <w:sz w:val="18"/>
                <w:szCs w:val="18"/>
              </w:rPr>
            </w:r>
            <w:r w:rsidRPr="00F04AD1">
              <w:rPr>
                <w:rFonts w:asciiTheme="minorHAnsi" w:hAnsiTheme="minorHAnsi" w:cstheme="minorHAnsi"/>
                <w:bCs/>
                <w:sz w:val="18"/>
                <w:szCs w:val="18"/>
              </w:rPr>
              <w:fldChar w:fldCharType="separate"/>
            </w:r>
            <w:r w:rsidRPr="00F04AD1">
              <w:rPr>
                <w:rFonts w:asciiTheme="minorHAnsi" w:hAnsiTheme="minorHAnsi" w:cstheme="minorHAnsi"/>
                <w:bCs/>
                <w:sz w:val="18"/>
                <w:szCs w:val="18"/>
              </w:rPr>
              <w:fldChar w:fldCharType="end"/>
            </w:r>
          </w:p>
        </w:tc>
        <w:tc>
          <w:tcPr>
            <w:tcW w:w="4742" w:type="pct"/>
            <w:gridSpan w:val="5"/>
          </w:tcPr>
          <w:p w14:paraId="6B7ED809" w14:textId="77777777" w:rsidR="00E54B72" w:rsidRPr="00F04AD1" w:rsidRDefault="00E54B72" w:rsidP="006275F0">
            <w:pPr>
              <w:pStyle w:val="Corpodeltesto2"/>
              <w:tabs>
                <w:tab w:val="left" w:pos="-1800"/>
                <w:tab w:val="left" w:pos="1080"/>
                <w:tab w:val="left" w:pos="1800"/>
                <w:tab w:val="left" w:pos="6300"/>
              </w:tabs>
              <w:spacing w:line="276" w:lineRule="auto"/>
              <w:jc w:val="both"/>
              <w:rPr>
                <w:rFonts w:asciiTheme="minorHAnsi" w:hAnsiTheme="minorHAnsi" w:cstheme="minorHAnsi"/>
                <w:bCs/>
                <w:sz w:val="18"/>
                <w:szCs w:val="18"/>
              </w:rPr>
            </w:pPr>
            <w:r w:rsidRPr="00F04AD1">
              <w:rPr>
                <w:rFonts w:asciiTheme="minorHAnsi" w:hAnsiTheme="minorHAnsi" w:cstheme="minorHAnsi"/>
                <w:sz w:val="18"/>
                <w:szCs w:val="18"/>
              </w:rPr>
              <w:t xml:space="preserve">Procuratore speciale o generale con mandato di rappresentanza con firma disgiunta </w:t>
            </w:r>
            <w:r w:rsidRPr="00F04AD1">
              <w:rPr>
                <w:rFonts w:asciiTheme="minorHAnsi" w:hAnsiTheme="minorHAnsi" w:cstheme="minorHAnsi"/>
                <w:i/>
                <w:sz w:val="18"/>
                <w:szCs w:val="18"/>
              </w:rPr>
              <w:t>(allegare la procura, tranne nel caso in cui l’attribuzione dell’incarico risulti dalla visura camerale)</w:t>
            </w:r>
          </w:p>
        </w:tc>
      </w:tr>
      <w:tr w:rsidR="00E54B72" w:rsidRPr="00F04AD1" w14:paraId="40013B8E" w14:textId="77777777" w:rsidTr="00B31770">
        <w:tc>
          <w:tcPr>
            <w:tcW w:w="258" w:type="pct"/>
          </w:tcPr>
          <w:p w14:paraId="4036F332" w14:textId="77777777" w:rsidR="00E54B72" w:rsidRPr="00F04AD1" w:rsidRDefault="00E54B72" w:rsidP="006275F0">
            <w:pPr>
              <w:pStyle w:val="Corpodeltesto2"/>
              <w:tabs>
                <w:tab w:val="left" w:pos="-1800"/>
                <w:tab w:val="left" w:pos="1080"/>
                <w:tab w:val="left" w:pos="1800"/>
                <w:tab w:val="left" w:pos="6300"/>
              </w:tabs>
              <w:spacing w:before="120" w:line="276" w:lineRule="auto"/>
              <w:rPr>
                <w:rFonts w:asciiTheme="minorHAnsi" w:hAnsiTheme="minorHAnsi" w:cstheme="minorHAnsi"/>
                <w:bCs/>
                <w:sz w:val="18"/>
                <w:szCs w:val="18"/>
              </w:rPr>
            </w:pPr>
            <w:r w:rsidRPr="00F04AD1">
              <w:rPr>
                <w:rFonts w:asciiTheme="minorHAnsi" w:hAnsiTheme="minorHAnsi" w:cstheme="minorHAnsi"/>
                <w:bCs/>
                <w:sz w:val="18"/>
                <w:szCs w:val="18"/>
              </w:rPr>
              <w:fldChar w:fldCharType="begin">
                <w:ffData>
                  <w:name w:val=""/>
                  <w:enabled/>
                  <w:calcOnExit w:val="0"/>
                  <w:checkBox>
                    <w:sizeAuto/>
                    <w:default w:val="0"/>
                  </w:checkBox>
                </w:ffData>
              </w:fldChar>
            </w:r>
            <w:r w:rsidRPr="00F04AD1">
              <w:rPr>
                <w:rFonts w:asciiTheme="minorHAnsi" w:hAnsiTheme="minorHAnsi" w:cstheme="minorHAnsi"/>
                <w:bCs/>
                <w:sz w:val="18"/>
                <w:szCs w:val="18"/>
              </w:rPr>
              <w:instrText xml:space="preserve"> FORMCHECKBOX </w:instrText>
            </w:r>
            <w:r w:rsidRPr="00F04AD1">
              <w:rPr>
                <w:rFonts w:asciiTheme="minorHAnsi" w:hAnsiTheme="minorHAnsi" w:cstheme="minorHAnsi"/>
                <w:bCs/>
                <w:sz w:val="18"/>
                <w:szCs w:val="18"/>
              </w:rPr>
            </w:r>
            <w:r w:rsidRPr="00F04AD1">
              <w:rPr>
                <w:rFonts w:asciiTheme="minorHAnsi" w:hAnsiTheme="minorHAnsi" w:cstheme="minorHAnsi"/>
                <w:bCs/>
                <w:sz w:val="18"/>
                <w:szCs w:val="18"/>
              </w:rPr>
              <w:fldChar w:fldCharType="separate"/>
            </w:r>
            <w:r w:rsidRPr="00F04AD1">
              <w:rPr>
                <w:rFonts w:asciiTheme="minorHAnsi" w:hAnsiTheme="minorHAnsi" w:cstheme="minorHAnsi"/>
                <w:bCs/>
                <w:sz w:val="18"/>
                <w:szCs w:val="18"/>
              </w:rPr>
              <w:fldChar w:fldCharType="end"/>
            </w:r>
          </w:p>
        </w:tc>
        <w:tc>
          <w:tcPr>
            <w:tcW w:w="4742" w:type="pct"/>
            <w:gridSpan w:val="5"/>
          </w:tcPr>
          <w:p w14:paraId="171C9EB5" w14:textId="77777777" w:rsidR="00E54B72" w:rsidRPr="00F04AD1" w:rsidRDefault="00E54B72" w:rsidP="006275F0">
            <w:pPr>
              <w:pStyle w:val="Corpodeltesto2"/>
              <w:tabs>
                <w:tab w:val="left" w:pos="-1800"/>
                <w:tab w:val="left" w:pos="1080"/>
                <w:tab w:val="left" w:pos="1800"/>
                <w:tab w:val="left" w:pos="6300"/>
              </w:tabs>
              <w:spacing w:line="276" w:lineRule="auto"/>
              <w:jc w:val="both"/>
              <w:rPr>
                <w:rFonts w:asciiTheme="minorHAnsi" w:hAnsiTheme="minorHAnsi" w:cstheme="minorHAnsi"/>
                <w:sz w:val="18"/>
                <w:szCs w:val="18"/>
              </w:rPr>
            </w:pPr>
            <w:r w:rsidRPr="00F04AD1">
              <w:rPr>
                <w:rFonts w:asciiTheme="minorHAnsi" w:hAnsiTheme="minorHAnsi" w:cstheme="minorHAnsi"/>
                <w:sz w:val="18"/>
                <w:szCs w:val="18"/>
              </w:rPr>
              <w:t xml:space="preserve">Procuratore speciale o generale con mandato di rappresentanza con firma congiunta della ditta che rappresenta </w:t>
            </w:r>
            <w:r w:rsidRPr="00F04AD1">
              <w:rPr>
                <w:rFonts w:asciiTheme="minorHAnsi" w:hAnsiTheme="minorHAnsi" w:cstheme="minorHAnsi"/>
                <w:i/>
                <w:sz w:val="18"/>
                <w:szCs w:val="18"/>
              </w:rPr>
              <w:t>(allegare la procura, tranne nel caso in cui l’attribuzione dell’incarico risulti dalla visura camerale)</w:t>
            </w:r>
          </w:p>
        </w:tc>
      </w:tr>
      <w:tr w:rsidR="00E54B72" w:rsidRPr="00F04AD1" w14:paraId="60C82809" w14:textId="77777777" w:rsidTr="00B31770">
        <w:tc>
          <w:tcPr>
            <w:tcW w:w="1543" w:type="pct"/>
            <w:gridSpan w:val="2"/>
          </w:tcPr>
          <w:p w14:paraId="0A567A1A"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dell’operatore economico</w:t>
            </w:r>
          </w:p>
        </w:tc>
        <w:tc>
          <w:tcPr>
            <w:tcW w:w="3457" w:type="pct"/>
            <w:gridSpan w:val="4"/>
          </w:tcPr>
          <w:p w14:paraId="3296DDCF"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119BD3E0" w14:textId="77777777" w:rsidTr="00B31770">
        <w:tc>
          <w:tcPr>
            <w:tcW w:w="1543" w:type="pct"/>
            <w:gridSpan w:val="2"/>
          </w:tcPr>
          <w:p w14:paraId="79B4D94D"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sz w:val="18"/>
                <w:szCs w:val="18"/>
              </w:rPr>
            </w:pPr>
            <w:r w:rsidRPr="00F04AD1">
              <w:rPr>
                <w:rFonts w:asciiTheme="minorHAnsi" w:hAnsiTheme="minorHAnsi" w:cstheme="minorHAnsi"/>
                <w:bCs/>
                <w:sz w:val="18"/>
                <w:szCs w:val="18"/>
              </w:rPr>
              <w:t>forma giuridica</w:t>
            </w:r>
          </w:p>
        </w:tc>
        <w:tc>
          <w:tcPr>
            <w:tcW w:w="3457" w:type="pct"/>
            <w:gridSpan w:val="4"/>
          </w:tcPr>
          <w:p w14:paraId="2A015EBA"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0865616E" w14:textId="77777777" w:rsidTr="00B31770">
        <w:tc>
          <w:tcPr>
            <w:tcW w:w="1543" w:type="pct"/>
            <w:gridSpan w:val="2"/>
          </w:tcPr>
          <w:p w14:paraId="221BE4BC"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con sede legale in</w:t>
            </w:r>
          </w:p>
        </w:tc>
        <w:tc>
          <w:tcPr>
            <w:tcW w:w="3457" w:type="pct"/>
            <w:gridSpan w:val="4"/>
          </w:tcPr>
          <w:p w14:paraId="2322C828"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3CA291B7" w14:textId="77777777" w:rsidTr="00B31770">
        <w:tc>
          <w:tcPr>
            <w:tcW w:w="1543" w:type="pct"/>
            <w:gridSpan w:val="2"/>
          </w:tcPr>
          <w:p w14:paraId="34576399"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Via/Piazza</w:t>
            </w:r>
          </w:p>
        </w:tc>
        <w:tc>
          <w:tcPr>
            <w:tcW w:w="3457" w:type="pct"/>
            <w:gridSpan w:val="4"/>
          </w:tcPr>
          <w:p w14:paraId="1794A59F"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2E58EDAB" w14:textId="77777777" w:rsidTr="00B31770">
        <w:tc>
          <w:tcPr>
            <w:tcW w:w="1543" w:type="pct"/>
            <w:gridSpan w:val="2"/>
          </w:tcPr>
          <w:p w14:paraId="43BCE1DC"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N° civico</w:t>
            </w:r>
          </w:p>
        </w:tc>
        <w:tc>
          <w:tcPr>
            <w:tcW w:w="913" w:type="pct"/>
          </w:tcPr>
          <w:p w14:paraId="4031A098"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c>
          <w:tcPr>
            <w:tcW w:w="373" w:type="pct"/>
            <w:gridSpan w:val="2"/>
          </w:tcPr>
          <w:p w14:paraId="4AEAC1BB"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CAP</w:t>
            </w:r>
          </w:p>
        </w:tc>
        <w:tc>
          <w:tcPr>
            <w:tcW w:w="2171" w:type="pct"/>
          </w:tcPr>
          <w:p w14:paraId="2B170CF5"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31420E0D" w14:textId="77777777" w:rsidTr="00B31770">
        <w:tc>
          <w:tcPr>
            <w:tcW w:w="1543" w:type="pct"/>
            <w:gridSpan w:val="2"/>
          </w:tcPr>
          <w:p w14:paraId="24A28AB8"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Partita IVA/ Codice fiscale dell’operatore economico</w:t>
            </w:r>
          </w:p>
        </w:tc>
        <w:tc>
          <w:tcPr>
            <w:tcW w:w="3457" w:type="pct"/>
            <w:gridSpan w:val="4"/>
          </w:tcPr>
          <w:p w14:paraId="0AB08745"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690DEB09" w14:textId="77777777" w:rsidTr="00B31770">
        <w:tc>
          <w:tcPr>
            <w:tcW w:w="1543" w:type="pct"/>
            <w:gridSpan w:val="2"/>
          </w:tcPr>
          <w:p w14:paraId="4E21D41A"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 xml:space="preserve">PEC </w:t>
            </w:r>
          </w:p>
        </w:tc>
        <w:tc>
          <w:tcPr>
            <w:tcW w:w="3457" w:type="pct"/>
            <w:gridSpan w:val="4"/>
          </w:tcPr>
          <w:p w14:paraId="02D2B8F3"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sz w:val="18"/>
                <w:szCs w:val="18"/>
              </w:rPr>
            </w:pPr>
          </w:p>
        </w:tc>
      </w:tr>
      <w:tr w:rsidR="00E54B72" w:rsidRPr="00F04AD1" w14:paraId="11567BAD" w14:textId="77777777" w:rsidTr="00B31770">
        <w:tc>
          <w:tcPr>
            <w:tcW w:w="1543" w:type="pct"/>
            <w:gridSpan w:val="2"/>
          </w:tcPr>
          <w:p w14:paraId="55FEB148"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 xml:space="preserve">E-mail </w:t>
            </w:r>
          </w:p>
        </w:tc>
        <w:tc>
          <w:tcPr>
            <w:tcW w:w="3457" w:type="pct"/>
            <w:gridSpan w:val="4"/>
          </w:tcPr>
          <w:p w14:paraId="26E3EF0D"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tr w:rsidR="00E54B72" w:rsidRPr="00F04AD1" w14:paraId="716CC849" w14:textId="77777777" w:rsidTr="00B31770">
        <w:tc>
          <w:tcPr>
            <w:tcW w:w="1543" w:type="pct"/>
            <w:gridSpan w:val="2"/>
          </w:tcPr>
          <w:p w14:paraId="3DD346EF"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r w:rsidRPr="00F04AD1">
              <w:rPr>
                <w:rFonts w:asciiTheme="minorHAnsi" w:hAnsiTheme="minorHAnsi" w:cstheme="minorHAnsi"/>
                <w:bCs/>
                <w:sz w:val="18"/>
                <w:szCs w:val="18"/>
              </w:rPr>
              <w:t>Telefono</w:t>
            </w:r>
          </w:p>
        </w:tc>
        <w:tc>
          <w:tcPr>
            <w:tcW w:w="3457" w:type="pct"/>
            <w:gridSpan w:val="4"/>
          </w:tcPr>
          <w:p w14:paraId="6D55034E" w14:textId="77777777" w:rsidR="00E54B72" w:rsidRPr="00F04AD1" w:rsidRDefault="00E54B72" w:rsidP="006275F0">
            <w:pPr>
              <w:pStyle w:val="Corpodeltesto2"/>
              <w:tabs>
                <w:tab w:val="left" w:pos="-1800"/>
                <w:tab w:val="left" w:pos="1080"/>
                <w:tab w:val="left" w:pos="1800"/>
                <w:tab w:val="left" w:pos="6300"/>
              </w:tabs>
              <w:spacing w:before="40" w:after="40" w:line="276" w:lineRule="auto"/>
              <w:rPr>
                <w:rFonts w:asciiTheme="minorHAnsi" w:hAnsiTheme="minorHAnsi" w:cstheme="minorHAnsi"/>
                <w:bCs/>
                <w:i/>
                <w:iCs/>
                <w:sz w:val="18"/>
                <w:szCs w:val="18"/>
              </w:rPr>
            </w:pPr>
          </w:p>
        </w:tc>
      </w:tr>
      <w:bookmarkEnd w:id="9"/>
    </w:tbl>
    <w:p w14:paraId="17B2902D" w14:textId="77777777" w:rsidR="002570B2" w:rsidRPr="00F04AD1" w:rsidRDefault="002570B2" w:rsidP="006275F0">
      <w:pPr>
        <w:pStyle w:val="Corpodeltesto1"/>
        <w:tabs>
          <w:tab w:val="left" w:pos="240"/>
        </w:tabs>
        <w:spacing w:line="276" w:lineRule="auto"/>
        <w:ind w:right="96"/>
        <w:jc w:val="both"/>
        <w:rPr>
          <w:rFonts w:asciiTheme="minorHAnsi" w:hAnsiTheme="minorHAnsi"/>
          <w:b/>
          <w:color w:val="auto"/>
          <w:sz w:val="20"/>
        </w:rPr>
      </w:pPr>
    </w:p>
    <w:p w14:paraId="7B690A06" w14:textId="77777777" w:rsidR="00B31770" w:rsidRPr="00F04AD1" w:rsidRDefault="00B31770" w:rsidP="006275F0">
      <w:pPr>
        <w:pStyle w:val="Corpodeltesto1"/>
        <w:tabs>
          <w:tab w:val="left" w:pos="240"/>
        </w:tabs>
        <w:spacing w:line="276" w:lineRule="auto"/>
        <w:ind w:right="96"/>
        <w:jc w:val="both"/>
        <w:rPr>
          <w:rFonts w:asciiTheme="minorHAnsi" w:hAnsiTheme="minorHAnsi"/>
          <w:b/>
          <w:color w:val="auto"/>
          <w:sz w:val="20"/>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9"/>
        <w:gridCol w:w="8248"/>
      </w:tblGrid>
      <w:tr w:rsidR="00B31770" w:rsidRPr="00F04AD1" w14:paraId="31AD54EF" w14:textId="77777777" w:rsidTr="0015365F">
        <w:trPr>
          <w:trHeight w:val="673"/>
        </w:trPr>
        <w:tc>
          <w:tcPr>
            <w:tcW w:w="2019" w:type="dxa"/>
            <w:shd w:val="clear" w:color="auto" w:fill="FFFF00"/>
          </w:tcPr>
          <w:p w14:paraId="72B205C3" w14:textId="77777777" w:rsidR="00B31770" w:rsidRPr="00F04AD1" w:rsidRDefault="00B31770" w:rsidP="006275F0">
            <w:pPr>
              <w:spacing w:line="276" w:lineRule="auto"/>
              <w:rPr>
                <w:rFonts w:asciiTheme="minorHAnsi" w:hAnsiTheme="minorHAnsi" w:cstheme="minorHAnsi"/>
                <w:b/>
                <w:color w:val="auto"/>
                <w:sz w:val="20"/>
              </w:rPr>
            </w:pPr>
          </w:p>
          <w:p w14:paraId="32940852" w14:textId="77777777" w:rsidR="00B31770" w:rsidRPr="00F04AD1" w:rsidRDefault="00B31770" w:rsidP="006275F0">
            <w:pPr>
              <w:spacing w:line="276" w:lineRule="auto"/>
              <w:rPr>
                <w:rFonts w:asciiTheme="minorHAnsi" w:hAnsiTheme="minorHAnsi" w:cstheme="minorHAnsi"/>
                <w:b/>
                <w:color w:val="auto"/>
                <w:sz w:val="20"/>
              </w:rPr>
            </w:pPr>
            <w:r w:rsidRPr="00F04AD1">
              <w:rPr>
                <w:rFonts w:asciiTheme="minorHAnsi" w:hAnsiTheme="minorHAnsi" w:cstheme="minorHAnsi"/>
                <w:b/>
                <w:color w:val="auto"/>
                <w:sz w:val="20"/>
              </w:rPr>
              <w:t xml:space="preserve">SEZIONE A </w:t>
            </w:r>
          </w:p>
          <w:p w14:paraId="740FFCA4" w14:textId="77777777" w:rsidR="00B31770" w:rsidRPr="00F04AD1" w:rsidRDefault="00B31770" w:rsidP="006275F0">
            <w:pPr>
              <w:spacing w:line="276" w:lineRule="auto"/>
              <w:rPr>
                <w:rFonts w:asciiTheme="minorHAnsi" w:hAnsiTheme="minorHAnsi" w:cstheme="minorHAnsi"/>
                <w:b/>
                <w:color w:val="auto"/>
                <w:sz w:val="20"/>
              </w:rPr>
            </w:pPr>
          </w:p>
        </w:tc>
        <w:tc>
          <w:tcPr>
            <w:tcW w:w="8248" w:type="dxa"/>
          </w:tcPr>
          <w:p w14:paraId="245C0B07" w14:textId="77777777" w:rsidR="00B31770" w:rsidRPr="00F04AD1" w:rsidRDefault="00B31770" w:rsidP="006275F0">
            <w:pPr>
              <w:spacing w:line="276" w:lineRule="auto"/>
              <w:jc w:val="center"/>
              <w:rPr>
                <w:rFonts w:asciiTheme="minorHAnsi" w:hAnsiTheme="minorHAnsi" w:cstheme="minorHAnsi"/>
                <w:b/>
                <w:color w:val="auto"/>
                <w:sz w:val="20"/>
              </w:rPr>
            </w:pPr>
          </w:p>
          <w:p w14:paraId="7A1FD14C" w14:textId="77777777" w:rsidR="00B31770" w:rsidRPr="00F04AD1" w:rsidRDefault="00B31770" w:rsidP="006275F0">
            <w:pPr>
              <w:spacing w:line="276" w:lineRule="auto"/>
              <w:rPr>
                <w:rFonts w:asciiTheme="minorHAnsi" w:hAnsiTheme="minorHAnsi" w:cstheme="minorHAnsi"/>
                <w:b/>
                <w:color w:val="auto"/>
                <w:sz w:val="20"/>
              </w:rPr>
            </w:pPr>
            <w:r w:rsidRPr="00F04AD1">
              <w:rPr>
                <w:rFonts w:asciiTheme="minorHAnsi" w:hAnsiTheme="minorHAnsi" w:cstheme="minorHAnsi"/>
                <w:b/>
                <w:color w:val="auto"/>
                <w:sz w:val="20"/>
              </w:rPr>
              <w:t xml:space="preserve">Domanda di partecipazione </w:t>
            </w:r>
          </w:p>
        </w:tc>
      </w:tr>
    </w:tbl>
    <w:p w14:paraId="4A6177F1" w14:textId="77777777" w:rsidR="00B31770" w:rsidRPr="00F04AD1" w:rsidRDefault="00B31770" w:rsidP="006275F0">
      <w:pPr>
        <w:pStyle w:val="Corpodeltesto1"/>
        <w:tabs>
          <w:tab w:val="left" w:pos="240"/>
        </w:tabs>
        <w:spacing w:line="276" w:lineRule="auto"/>
        <w:ind w:right="96"/>
        <w:jc w:val="both"/>
        <w:rPr>
          <w:rFonts w:asciiTheme="minorHAnsi" w:hAnsiTheme="minorHAnsi"/>
          <w:b/>
          <w:color w:val="auto"/>
          <w:sz w:val="20"/>
        </w:rPr>
      </w:pPr>
    </w:p>
    <w:p w14:paraId="0DAB74AA" w14:textId="77777777" w:rsidR="00E54B72" w:rsidRPr="00F04AD1" w:rsidRDefault="00E54B72" w:rsidP="006275F0">
      <w:pPr>
        <w:pStyle w:val="Paragrafoelenco"/>
        <w:numPr>
          <w:ilvl w:val="0"/>
          <w:numId w:val="10"/>
        </w:numPr>
        <w:spacing w:before="60" w:after="60" w:line="276" w:lineRule="auto"/>
        <w:jc w:val="center"/>
        <w:rPr>
          <w:rFonts w:asciiTheme="minorHAnsi" w:hAnsiTheme="minorHAnsi" w:cstheme="minorHAnsi"/>
          <w:b/>
          <w:sz w:val="20"/>
        </w:rPr>
      </w:pPr>
      <w:bookmarkStart w:id="10" w:name="_Hlk183769900"/>
      <w:r w:rsidRPr="00F04AD1">
        <w:rPr>
          <w:rFonts w:asciiTheme="minorHAnsi" w:hAnsiTheme="minorHAnsi" w:cstheme="minorHAnsi"/>
          <w:b/>
          <w:sz w:val="20"/>
        </w:rPr>
        <w:t>CHIEDE DI PARTECIPARE ALLA GARA IN OGGETTO IN QUALITA’ DI</w:t>
      </w:r>
    </w:p>
    <w:bookmarkEnd w:id="10"/>
    <w:p w14:paraId="256BE3FE" w14:textId="77777777" w:rsidR="00B02BFD" w:rsidRPr="00F04AD1" w:rsidRDefault="00B02BFD" w:rsidP="006275F0">
      <w:pPr>
        <w:spacing w:line="276" w:lineRule="auto"/>
        <w:rPr>
          <w:b/>
          <w:color w:val="aut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9097"/>
      </w:tblGrid>
      <w:tr w:rsidR="00E54B72" w:rsidRPr="00F04AD1" w14:paraId="4DA4BDDE" w14:textId="77777777" w:rsidTr="009B026E">
        <w:trPr>
          <w:cantSplit/>
          <w:trHeight w:val="567"/>
        </w:trPr>
        <w:tc>
          <w:tcPr>
            <w:tcW w:w="276" w:type="pct"/>
            <w:vAlign w:val="center"/>
          </w:tcPr>
          <w:p w14:paraId="371649A9" w14:textId="34070604"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6D14AFAF" w14:textId="6FA2BB90" w:rsidR="00E54B72" w:rsidRPr="00F04AD1" w:rsidRDefault="00E54B72" w:rsidP="006275F0">
            <w:pPr>
              <w:pStyle w:val="Corpodeltesto2"/>
              <w:spacing w:line="276" w:lineRule="auto"/>
              <w:jc w:val="both"/>
              <w:rPr>
                <w:rFonts w:asciiTheme="minorHAnsi" w:hAnsiTheme="minorHAnsi" w:cstheme="minorHAnsi"/>
                <w:sz w:val="18"/>
                <w:szCs w:val="18"/>
              </w:rPr>
            </w:pPr>
            <w:r w:rsidRPr="00F04AD1">
              <w:rPr>
                <w:rFonts w:asciiTheme="minorHAnsi" w:hAnsiTheme="minorHAnsi" w:cstheme="minorHAnsi"/>
                <w:b/>
                <w:sz w:val="18"/>
                <w:szCs w:val="18"/>
              </w:rPr>
              <w:t>Operatore economico singolo</w:t>
            </w:r>
            <w:r w:rsidRPr="00F04AD1">
              <w:rPr>
                <w:rFonts w:asciiTheme="minorHAnsi" w:hAnsiTheme="minorHAnsi" w:cstheme="minorHAnsi"/>
                <w:sz w:val="18"/>
                <w:szCs w:val="18"/>
              </w:rPr>
              <w:t xml:space="preserve"> ai sensi </w:t>
            </w:r>
            <w:r w:rsidRPr="00F04AD1">
              <w:rPr>
                <w:rFonts w:asciiTheme="minorHAnsi" w:hAnsiTheme="minorHAnsi" w:cstheme="minorHAnsi"/>
                <w:color w:val="auto"/>
                <w:sz w:val="18"/>
                <w:szCs w:val="18"/>
              </w:rPr>
              <w:t xml:space="preserve">dell’art. 65, comma 2, lett. a) del D. Lgs. 36/2023 </w:t>
            </w:r>
            <w:r w:rsidRPr="00F04AD1">
              <w:rPr>
                <w:rFonts w:asciiTheme="minorHAnsi" w:hAnsiTheme="minorHAnsi" w:cstheme="minorHAnsi"/>
                <w:sz w:val="18"/>
                <w:szCs w:val="18"/>
              </w:rPr>
              <w:t>(imprenditore individuale, anche artigiano, società commerciale, società cooperativa)</w:t>
            </w:r>
          </w:p>
        </w:tc>
      </w:tr>
      <w:tr w:rsidR="00E54B72" w:rsidRPr="00F04AD1" w14:paraId="26135B23" w14:textId="77777777" w:rsidTr="009B026E">
        <w:trPr>
          <w:cantSplit/>
          <w:trHeight w:val="567"/>
        </w:trPr>
        <w:tc>
          <w:tcPr>
            <w:tcW w:w="276" w:type="pct"/>
            <w:vAlign w:val="center"/>
          </w:tcPr>
          <w:p w14:paraId="4414B9B3" w14:textId="68681187"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6A24EFE0" w14:textId="60AEBBC2" w:rsidR="00E54B72" w:rsidRPr="00F04AD1" w:rsidRDefault="00E54B72" w:rsidP="006275F0">
            <w:pPr>
              <w:pStyle w:val="Corpodeltesto2"/>
              <w:spacing w:line="276" w:lineRule="auto"/>
              <w:jc w:val="both"/>
              <w:rPr>
                <w:rFonts w:asciiTheme="minorHAnsi" w:hAnsiTheme="minorHAnsi" w:cstheme="minorHAnsi"/>
                <w:color w:val="auto"/>
                <w:sz w:val="18"/>
                <w:szCs w:val="18"/>
              </w:rPr>
            </w:pPr>
            <w:r w:rsidRPr="00F04AD1">
              <w:rPr>
                <w:rFonts w:asciiTheme="minorHAnsi" w:hAnsiTheme="minorHAnsi" w:cstheme="minorHAnsi"/>
                <w:b/>
                <w:color w:val="auto"/>
                <w:sz w:val="18"/>
                <w:szCs w:val="18"/>
              </w:rPr>
              <w:t>Consorzio</w:t>
            </w:r>
            <w:r w:rsidRPr="00F04AD1">
              <w:rPr>
                <w:rFonts w:asciiTheme="minorHAnsi" w:hAnsiTheme="minorHAnsi" w:cstheme="minorHAnsi"/>
                <w:color w:val="auto"/>
                <w:sz w:val="18"/>
                <w:szCs w:val="18"/>
              </w:rPr>
              <w:t xml:space="preserve"> di cui all’art. 65 comma 2 lett. b) del D. Lgs. 36/2023 – consorzi fra società cooperative di produzione e lavoro costituiti a norma della legge 25 giugno 1909, n. 422 e dal decreto legislativo del Capo provvisorio dello Stato 14 dicembre 1947 n. 1577.</w:t>
            </w:r>
          </w:p>
        </w:tc>
      </w:tr>
      <w:tr w:rsidR="00E54B72" w:rsidRPr="00F04AD1" w14:paraId="718E58F1" w14:textId="77777777" w:rsidTr="009B026E">
        <w:trPr>
          <w:cantSplit/>
          <w:trHeight w:val="567"/>
        </w:trPr>
        <w:tc>
          <w:tcPr>
            <w:tcW w:w="276" w:type="pct"/>
            <w:vAlign w:val="center"/>
          </w:tcPr>
          <w:p w14:paraId="4F9C23BB" w14:textId="2233B1BC" w:rsidR="00E54B72" w:rsidRPr="00F04AD1" w:rsidRDefault="00E54B72" w:rsidP="006275F0">
            <w:pPr>
              <w:pStyle w:val="Corpodeltesto2"/>
              <w:spacing w:line="276" w:lineRule="auto"/>
              <w:rPr>
                <w:rFonts w:asciiTheme="minorHAnsi" w:hAnsiTheme="minorHAnsi" w:cstheme="minorHAnsi"/>
                <w:b/>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3413AADB" w14:textId="219948FA" w:rsidR="00E54B72" w:rsidRPr="00F04AD1" w:rsidRDefault="00E54B72" w:rsidP="006275F0">
            <w:pPr>
              <w:pStyle w:val="Corpodeltesto2"/>
              <w:spacing w:line="276" w:lineRule="auto"/>
              <w:jc w:val="both"/>
              <w:rPr>
                <w:rFonts w:asciiTheme="minorHAnsi" w:hAnsiTheme="minorHAnsi" w:cstheme="minorHAnsi"/>
                <w:b/>
                <w:color w:val="auto"/>
                <w:sz w:val="18"/>
                <w:szCs w:val="18"/>
              </w:rPr>
            </w:pPr>
            <w:r w:rsidRPr="00F04AD1">
              <w:rPr>
                <w:rFonts w:asciiTheme="minorHAnsi" w:hAnsiTheme="minorHAnsi" w:cstheme="minorHAnsi"/>
                <w:b/>
                <w:color w:val="auto"/>
                <w:sz w:val="18"/>
                <w:szCs w:val="18"/>
              </w:rPr>
              <w:t>Consorzio</w:t>
            </w:r>
            <w:r w:rsidRPr="00F04AD1">
              <w:rPr>
                <w:rFonts w:asciiTheme="minorHAnsi" w:hAnsiTheme="minorHAnsi" w:cstheme="minorHAnsi"/>
                <w:color w:val="auto"/>
                <w:sz w:val="18"/>
                <w:szCs w:val="18"/>
              </w:rPr>
              <w:t xml:space="preserve"> di cui all’art. 65 comma 2 lett. c) del D. Lgs. 36/2023 –consorzi tra imprese artigiane di cui alla legge 8 agosto 1985, n. 443.</w:t>
            </w:r>
          </w:p>
        </w:tc>
      </w:tr>
      <w:tr w:rsidR="00E54B72" w:rsidRPr="00F04AD1" w14:paraId="4220672F" w14:textId="77777777" w:rsidTr="009B026E">
        <w:trPr>
          <w:cantSplit/>
          <w:trHeight w:val="567"/>
        </w:trPr>
        <w:tc>
          <w:tcPr>
            <w:tcW w:w="276" w:type="pct"/>
            <w:vAlign w:val="center"/>
          </w:tcPr>
          <w:p w14:paraId="7CF6F707" w14:textId="357E97B5"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296FD3E3" w14:textId="072B1523" w:rsidR="00E54B72" w:rsidRPr="00F04AD1" w:rsidRDefault="00E54B72" w:rsidP="006275F0">
            <w:pPr>
              <w:pStyle w:val="Corpodeltesto2"/>
              <w:spacing w:line="276" w:lineRule="auto"/>
              <w:jc w:val="both"/>
              <w:rPr>
                <w:rFonts w:asciiTheme="minorHAnsi" w:hAnsiTheme="minorHAnsi" w:cstheme="minorHAnsi"/>
                <w:color w:val="auto"/>
                <w:sz w:val="18"/>
                <w:szCs w:val="18"/>
              </w:rPr>
            </w:pPr>
            <w:r w:rsidRPr="00F04AD1">
              <w:rPr>
                <w:rFonts w:asciiTheme="minorHAnsi" w:hAnsiTheme="minorHAnsi" w:cstheme="minorHAnsi"/>
                <w:b/>
                <w:color w:val="auto"/>
                <w:sz w:val="18"/>
                <w:szCs w:val="18"/>
              </w:rPr>
              <w:t>Consorzio</w:t>
            </w:r>
            <w:r w:rsidRPr="00F04AD1">
              <w:rPr>
                <w:rFonts w:asciiTheme="minorHAnsi" w:hAnsiTheme="minorHAnsi" w:cstheme="minorHAnsi"/>
                <w:color w:val="auto"/>
                <w:sz w:val="18"/>
                <w:szCs w:val="18"/>
              </w:rPr>
              <w:t xml:space="preserve"> </w:t>
            </w:r>
            <w:r w:rsidRPr="00F04AD1">
              <w:rPr>
                <w:rFonts w:asciiTheme="minorHAnsi" w:hAnsiTheme="minorHAnsi" w:cstheme="minorHAnsi"/>
                <w:b/>
                <w:bCs/>
                <w:color w:val="auto"/>
                <w:sz w:val="18"/>
                <w:szCs w:val="18"/>
              </w:rPr>
              <w:t>stabile</w:t>
            </w:r>
            <w:r w:rsidRPr="00F04AD1">
              <w:rPr>
                <w:rFonts w:asciiTheme="minorHAnsi" w:hAnsiTheme="minorHAnsi" w:cstheme="minorHAnsi"/>
                <w:color w:val="auto"/>
                <w:sz w:val="18"/>
                <w:szCs w:val="18"/>
              </w:rPr>
              <w:t xml:space="preserve"> di cui all’art. 65 comma 2 lett. d) del D. Lgs. 36/2023 – costituito anche in forma di società consortile ai sensi dell'articolo 2615 ter del Codice civile, tra imprenditori individuali, anche artigiani, società commerciali, società cooperative di produzione e lavoro.</w:t>
            </w:r>
          </w:p>
        </w:tc>
      </w:tr>
      <w:tr w:rsidR="00E54B72" w:rsidRPr="00F04AD1" w14:paraId="6268D4AF" w14:textId="77777777" w:rsidTr="009B026E">
        <w:trPr>
          <w:cantSplit/>
          <w:trHeight w:val="567"/>
        </w:trPr>
        <w:tc>
          <w:tcPr>
            <w:tcW w:w="276" w:type="pct"/>
            <w:vAlign w:val="center"/>
          </w:tcPr>
          <w:p w14:paraId="702346FF" w14:textId="3238EEBC" w:rsidR="00E54B72" w:rsidRPr="00F04AD1" w:rsidRDefault="00E54B72" w:rsidP="006275F0">
            <w:pPr>
              <w:pStyle w:val="Corpodeltesto2"/>
              <w:spacing w:line="276" w:lineRule="auto"/>
              <w:rPr>
                <w:rFonts w:asciiTheme="minorHAnsi" w:hAnsiTheme="minorHAnsi" w:cstheme="minorHAnsi"/>
                <w:color w:val="auto"/>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14678513" w14:textId="18FE141D" w:rsidR="00E54B72" w:rsidRPr="00F04AD1" w:rsidRDefault="00E54B72" w:rsidP="006275F0">
            <w:pPr>
              <w:spacing w:line="276" w:lineRule="auto"/>
              <w:ind w:right="119"/>
              <w:jc w:val="both"/>
              <w:rPr>
                <w:rFonts w:asciiTheme="minorHAnsi" w:hAnsiTheme="minorHAnsi" w:cstheme="minorHAnsi"/>
                <w:color w:val="auto"/>
                <w:sz w:val="18"/>
                <w:szCs w:val="18"/>
              </w:rPr>
            </w:pPr>
            <w:r w:rsidRPr="00F04AD1">
              <w:rPr>
                <w:rFonts w:asciiTheme="minorHAnsi" w:hAnsiTheme="minorHAnsi" w:cstheme="minorHAnsi"/>
                <w:b/>
                <w:color w:val="auto"/>
                <w:sz w:val="18"/>
                <w:szCs w:val="18"/>
              </w:rPr>
              <w:t>Consorziata esecutrice</w:t>
            </w:r>
            <w:r w:rsidRPr="00F04AD1">
              <w:rPr>
                <w:rFonts w:asciiTheme="minorHAnsi" w:hAnsiTheme="minorHAnsi" w:cstheme="minorHAnsi"/>
                <w:color w:val="auto"/>
                <w:sz w:val="18"/>
                <w:szCs w:val="18"/>
              </w:rPr>
              <w:t xml:space="preserve"> nell’ipotesi di partecipazione di cui all’art. 65 comma 2 lett. b), lett. c) o lett. d) del D. Lgs. 36/2023</w:t>
            </w:r>
          </w:p>
        </w:tc>
      </w:tr>
      <w:tr w:rsidR="00E54B72" w:rsidRPr="00F04AD1" w14:paraId="7868B5E1" w14:textId="77777777" w:rsidTr="009B026E">
        <w:trPr>
          <w:cantSplit/>
          <w:trHeight w:val="567"/>
        </w:trPr>
        <w:tc>
          <w:tcPr>
            <w:tcW w:w="276" w:type="pct"/>
            <w:vAlign w:val="center"/>
          </w:tcPr>
          <w:p w14:paraId="1CC17B17" w14:textId="18EF0D43"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25DC93E4" w14:textId="77777777" w:rsidR="00E54B72" w:rsidRPr="00F04AD1" w:rsidRDefault="00E54B72" w:rsidP="006275F0">
            <w:pPr>
              <w:spacing w:after="120" w:line="276" w:lineRule="auto"/>
              <w:ind w:right="119"/>
              <w:jc w:val="both"/>
              <w:rPr>
                <w:rFonts w:asciiTheme="minorHAnsi" w:hAnsiTheme="minorHAnsi" w:cstheme="minorHAnsi"/>
                <w:bCs/>
                <w:sz w:val="18"/>
                <w:szCs w:val="18"/>
              </w:rPr>
            </w:pPr>
            <w:r w:rsidRPr="00F04AD1">
              <w:rPr>
                <w:rFonts w:asciiTheme="minorHAnsi" w:hAnsiTheme="minorHAnsi" w:cstheme="minorHAnsi"/>
                <w:b/>
                <w:sz w:val="18"/>
                <w:szCs w:val="18"/>
              </w:rPr>
              <w:t xml:space="preserve">Mandatario di un </w:t>
            </w:r>
            <w:proofErr w:type="spellStart"/>
            <w:r w:rsidRPr="00F04AD1">
              <w:rPr>
                <w:rFonts w:asciiTheme="minorHAnsi" w:hAnsiTheme="minorHAnsi" w:cstheme="minorHAnsi"/>
                <w:b/>
                <w:sz w:val="18"/>
                <w:szCs w:val="18"/>
              </w:rPr>
              <w:t>RTI</w:t>
            </w:r>
            <w:proofErr w:type="spellEnd"/>
            <w:r w:rsidRPr="00F04AD1">
              <w:rPr>
                <w:rFonts w:asciiTheme="minorHAnsi" w:hAnsiTheme="minorHAnsi" w:cstheme="minorHAnsi"/>
                <w:b/>
                <w:sz w:val="18"/>
                <w:szCs w:val="18"/>
              </w:rPr>
              <w:t xml:space="preserve"> </w:t>
            </w:r>
            <w:r w:rsidRPr="00F04AD1">
              <w:rPr>
                <w:rFonts w:asciiTheme="minorHAnsi" w:hAnsiTheme="minorHAnsi" w:cstheme="minorHAnsi"/>
                <w:bCs/>
                <w:sz w:val="18"/>
                <w:szCs w:val="18"/>
              </w:rPr>
              <w:t>(art. 65 comma 2 lett. e) del D. Lgs. 36/2023)</w:t>
            </w:r>
          </w:p>
          <w:p w14:paraId="1A224F6C" w14:textId="77777777" w:rsidR="00E54B72" w:rsidRPr="00F04AD1" w:rsidRDefault="00E54B72" w:rsidP="006275F0">
            <w:pPr>
              <w:spacing w:after="120" w:line="276" w:lineRule="auto"/>
              <w:ind w:right="119"/>
              <w:jc w:val="both"/>
              <w:rPr>
                <w:rFonts w:asciiTheme="minorHAnsi" w:hAnsiTheme="minorHAnsi" w:cstheme="minorHAnsi"/>
                <w:bCs/>
                <w:sz w:val="18"/>
                <w:szCs w:val="18"/>
              </w:rPr>
            </w:pPr>
            <w:r w:rsidRPr="00F04AD1">
              <w:rPr>
                <w:rFonts w:asciiTheme="minorHAnsi" w:hAnsiTheme="minorHAnsi" w:cstheme="minorHAnsi"/>
                <w:bCs/>
                <w:sz w:val="18"/>
                <w:szCs w:val="18"/>
              </w:rPr>
              <w:fldChar w:fldCharType="begin">
                <w:ffData>
                  <w:name w:val="Controllo47"/>
                  <w:enabled/>
                  <w:calcOnExit w:val="0"/>
                  <w:checkBox>
                    <w:sizeAuto/>
                    <w:default w:val="0"/>
                  </w:checkBox>
                </w:ffData>
              </w:fldChar>
            </w:r>
            <w:r w:rsidRPr="00F04AD1">
              <w:rPr>
                <w:rFonts w:asciiTheme="minorHAnsi" w:hAnsiTheme="minorHAnsi" w:cstheme="minorHAnsi"/>
                <w:bCs/>
                <w:sz w:val="18"/>
                <w:szCs w:val="18"/>
              </w:rPr>
              <w:instrText xml:space="preserve"> FORMCHECKBOX </w:instrText>
            </w:r>
            <w:r w:rsidRPr="00F04AD1">
              <w:rPr>
                <w:rFonts w:asciiTheme="minorHAnsi" w:hAnsiTheme="minorHAnsi" w:cstheme="minorHAnsi"/>
                <w:bCs/>
                <w:sz w:val="18"/>
                <w:szCs w:val="18"/>
              </w:rPr>
            </w:r>
            <w:r w:rsidRPr="00F04AD1">
              <w:rPr>
                <w:rFonts w:asciiTheme="minorHAnsi" w:hAnsiTheme="minorHAnsi" w:cstheme="minorHAnsi"/>
                <w:bCs/>
                <w:sz w:val="18"/>
                <w:szCs w:val="18"/>
              </w:rPr>
              <w:fldChar w:fldCharType="separate"/>
            </w:r>
            <w:r w:rsidRPr="00F04AD1">
              <w:rPr>
                <w:rFonts w:asciiTheme="minorHAnsi" w:hAnsiTheme="minorHAnsi" w:cstheme="minorHAnsi"/>
                <w:bCs/>
                <w:sz w:val="18"/>
                <w:szCs w:val="18"/>
              </w:rPr>
              <w:fldChar w:fldCharType="end"/>
            </w:r>
            <w:r w:rsidRPr="00F04AD1">
              <w:rPr>
                <w:rFonts w:asciiTheme="minorHAnsi" w:hAnsiTheme="minorHAnsi" w:cstheme="minorHAnsi"/>
                <w:bCs/>
                <w:sz w:val="18"/>
                <w:szCs w:val="18"/>
              </w:rPr>
              <w:t xml:space="preserve"> costituendo        </w:t>
            </w:r>
            <w:r w:rsidRPr="00F04AD1">
              <w:rPr>
                <w:rFonts w:asciiTheme="minorHAnsi" w:hAnsiTheme="minorHAnsi" w:cstheme="minorHAnsi"/>
                <w:bCs/>
                <w:sz w:val="18"/>
                <w:szCs w:val="18"/>
              </w:rPr>
              <w:fldChar w:fldCharType="begin">
                <w:ffData>
                  <w:name w:val="Controllo47"/>
                  <w:enabled/>
                  <w:calcOnExit w:val="0"/>
                  <w:checkBox>
                    <w:sizeAuto/>
                    <w:default w:val="0"/>
                  </w:checkBox>
                </w:ffData>
              </w:fldChar>
            </w:r>
            <w:r w:rsidRPr="00F04AD1">
              <w:rPr>
                <w:rFonts w:asciiTheme="minorHAnsi" w:hAnsiTheme="minorHAnsi" w:cstheme="minorHAnsi"/>
                <w:bCs/>
                <w:sz w:val="18"/>
                <w:szCs w:val="18"/>
              </w:rPr>
              <w:instrText xml:space="preserve"> FORMCHECKBOX </w:instrText>
            </w:r>
            <w:r w:rsidRPr="00F04AD1">
              <w:rPr>
                <w:rFonts w:asciiTheme="minorHAnsi" w:hAnsiTheme="minorHAnsi" w:cstheme="minorHAnsi"/>
                <w:bCs/>
                <w:sz w:val="18"/>
                <w:szCs w:val="18"/>
              </w:rPr>
            </w:r>
            <w:r w:rsidRPr="00F04AD1">
              <w:rPr>
                <w:rFonts w:asciiTheme="minorHAnsi" w:hAnsiTheme="minorHAnsi" w:cstheme="minorHAnsi"/>
                <w:bCs/>
                <w:sz w:val="18"/>
                <w:szCs w:val="18"/>
              </w:rPr>
              <w:fldChar w:fldCharType="separate"/>
            </w:r>
            <w:r w:rsidRPr="00F04AD1">
              <w:rPr>
                <w:rFonts w:asciiTheme="minorHAnsi" w:hAnsiTheme="minorHAnsi" w:cstheme="minorHAnsi"/>
                <w:bCs/>
                <w:sz w:val="18"/>
                <w:szCs w:val="18"/>
              </w:rPr>
              <w:fldChar w:fldCharType="end"/>
            </w:r>
            <w:r w:rsidRPr="00F04AD1">
              <w:rPr>
                <w:rFonts w:asciiTheme="minorHAnsi" w:hAnsiTheme="minorHAnsi" w:cstheme="minorHAnsi"/>
                <w:bCs/>
                <w:sz w:val="18"/>
                <w:szCs w:val="18"/>
              </w:rPr>
              <w:t xml:space="preserve"> costituito</w:t>
            </w:r>
          </w:p>
          <w:p w14:paraId="7F40EA48" w14:textId="24EBDCAE" w:rsidR="00E54B72" w:rsidRPr="00F04AD1" w:rsidRDefault="009025E8" w:rsidP="006275F0">
            <w:pPr>
              <w:spacing w:after="120" w:line="276" w:lineRule="auto"/>
              <w:ind w:right="119"/>
              <w:jc w:val="both"/>
              <w:rPr>
                <w:rFonts w:asciiTheme="minorHAnsi" w:hAnsiTheme="minorHAnsi" w:cstheme="minorHAnsi"/>
                <w:bCs/>
                <w:sz w:val="18"/>
                <w:szCs w:val="18"/>
              </w:rPr>
            </w:pPr>
            <w:r w:rsidRPr="00F04AD1">
              <w:rPr>
                <w:rFonts w:asciiTheme="minorHAnsi" w:hAnsiTheme="minorHAnsi" w:cstheme="minorHAnsi"/>
                <w:bCs/>
                <w:sz w:val="18"/>
                <w:szCs w:val="18"/>
              </w:rPr>
              <w:t>Formato da: ……………………</w:t>
            </w:r>
          </w:p>
        </w:tc>
      </w:tr>
      <w:tr w:rsidR="00E54B72" w:rsidRPr="00F04AD1" w14:paraId="60906654" w14:textId="77777777" w:rsidTr="009B026E">
        <w:trPr>
          <w:cantSplit/>
          <w:trHeight w:val="567"/>
        </w:trPr>
        <w:tc>
          <w:tcPr>
            <w:tcW w:w="276" w:type="pct"/>
            <w:vAlign w:val="center"/>
          </w:tcPr>
          <w:p w14:paraId="64165DF7" w14:textId="0A3B645C"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3010D5EF" w14:textId="77777777" w:rsidR="00E54B72" w:rsidRPr="00F04AD1" w:rsidRDefault="00E54B72" w:rsidP="006275F0">
            <w:pPr>
              <w:pStyle w:val="sche3"/>
              <w:tabs>
                <w:tab w:val="left" w:pos="9214"/>
              </w:tabs>
              <w:spacing w:after="120" w:line="276" w:lineRule="auto"/>
              <w:rPr>
                <w:rFonts w:asciiTheme="minorHAnsi" w:hAnsiTheme="minorHAnsi" w:cstheme="minorHAnsi"/>
                <w:bCs/>
                <w:sz w:val="18"/>
                <w:szCs w:val="18"/>
                <w:lang w:val="it-IT"/>
              </w:rPr>
            </w:pPr>
            <w:r w:rsidRPr="00F04AD1">
              <w:rPr>
                <w:rFonts w:asciiTheme="minorHAnsi" w:hAnsiTheme="minorHAnsi" w:cstheme="minorHAnsi"/>
                <w:b/>
                <w:sz w:val="18"/>
                <w:szCs w:val="18"/>
                <w:lang w:val="it-IT"/>
              </w:rPr>
              <w:t xml:space="preserve">Mandante di un </w:t>
            </w:r>
            <w:proofErr w:type="spellStart"/>
            <w:r w:rsidRPr="00F04AD1">
              <w:rPr>
                <w:rFonts w:asciiTheme="minorHAnsi" w:hAnsiTheme="minorHAnsi" w:cstheme="minorHAnsi"/>
                <w:b/>
                <w:sz w:val="18"/>
                <w:szCs w:val="18"/>
                <w:lang w:val="it-IT"/>
              </w:rPr>
              <w:t>RTI</w:t>
            </w:r>
            <w:proofErr w:type="spellEnd"/>
            <w:r w:rsidRPr="00F04AD1">
              <w:rPr>
                <w:rFonts w:asciiTheme="minorHAnsi" w:hAnsiTheme="minorHAnsi" w:cstheme="minorHAnsi"/>
                <w:b/>
                <w:sz w:val="18"/>
                <w:szCs w:val="18"/>
                <w:lang w:val="it-IT"/>
              </w:rPr>
              <w:t xml:space="preserve"> </w:t>
            </w:r>
            <w:r w:rsidRPr="00F04AD1">
              <w:rPr>
                <w:rFonts w:asciiTheme="minorHAnsi" w:hAnsiTheme="minorHAnsi" w:cstheme="minorHAnsi"/>
                <w:bCs/>
                <w:sz w:val="18"/>
                <w:szCs w:val="18"/>
                <w:lang w:val="it-IT"/>
              </w:rPr>
              <w:t>(art. 65 comma 2 lett. e) del D. Lgs. 36/2023</w:t>
            </w:r>
          </w:p>
          <w:p w14:paraId="491FB5DB" w14:textId="077DCE1D" w:rsidR="009025E8" w:rsidRPr="00F04AD1" w:rsidRDefault="009025E8" w:rsidP="006275F0">
            <w:pPr>
              <w:spacing w:after="120" w:line="276" w:lineRule="auto"/>
              <w:ind w:right="119"/>
              <w:jc w:val="both"/>
              <w:rPr>
                <w:rFonts w:asciiTheme="minorHAnsi" w:hAnsiTheme="minorHAnsi" w:cstheme="minorHAnsi"/>
                <w:bCs/>
                <w:sz w:val="18"/>
                <w:szCs w:val="18"/>
              </w:rPr>
            </w:pPr>
            <w:r w:rsidRPr="00F04AD1">
              <w:rPr>
                <w:rFonts w:asciiTheme="minorHAnsi" w:hAnsiTheme="minorHAnsi" w:cstheme="minorHAnsi"/>
                <w:bCs/>
                <w:sz w:val="18"/>
                <w:szCs w:val="18"/>
              </w:rPr>
              <w:t>Formato da: ……………………</w:t>
            </w:r>
          </w:p>
        </w:tc>
      </w:tr>
      <w:tr w:rsidR="00E54B72" w:rsidRPr="00F04AD1" w14:paraId="48B5B315" w14:textId="77777777" w:rsidTr="009B026E">
        <w:trPr>
          <w:cantSplit/>
          <w:trHeight w:val="764"/>
        </w:trPr>
        <w:tc>
          <w:tcPr>
            <w:tcW w:w="276" w:type="pct"/>
            <w:vAlign w:val="center"/>
          </w:tcPr>
          <w:p w14:paraId="1EB28134" w14:textId="22F281B7"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2B2D5930" w14:textId="77777777" w:rsidR="00E54B72" w:rsidRPr="00F04AD1" w:rsidRDefault="00E54B72" w:rsidP="006275F0">
            <w:pPr>
              <w:pStyle w:val="sche3"/>
              <w:tabs>
                <w:tab w:val="left" w:pos="9214"/>
              </w:tabs>
              <w:spacing w:after="120" w:line="276" w:lineRule="auto"/>
              <w:rPr>
                <w:rFonts w:asciiTheme="minorHAnsi" w:hAnsiTheme="minorHAnsi" w:cstheme="minorHAnsi"/>
                <w:sz w:val="18"/>
                <w:szCs w:val="18"/>
                <w:lang w:val="it-IT"/>
              </w:rPr>
            </w:pPr>
            <w:r w:rsidRPr="00F04AD1">
              <w:rPr>
                <w:rFonts w:asciiTheme="minorHAnsi" w:hAnsiTheme="minorHAnsi" w:cstheme="minorHAnsi"/>
                <w:b/>
                <w:sz w:val="18"/>
                <w:szCs w:val="18"/>
                <w:lang w:val="it-IT"/>
              </w:rPr>
              <w:t>Capogruppo</w:t>
            </w:r>
            <w:r w:rsidRPr="00F04AD1">
              <w:rPr>
                <w:rFonts w:asciiTheme="minorHAnsi" w:hAnsiTheme="minorHAnsi" w:cstheme="minorHAnsi"/>
                <w:sz w:val="18"/>
                <w:szCs w:val="18"/>
                <w:lang w:val="it-IT"/>
              </w:rPr>
              <w:t xml:space="preserve"> di un consorzio ordinario (art. 65 comma 2 lett. f) del D. Lgs. 36/2023</w:t>
            </w:r>
          </w:p>
          <w:p w14:paraId="166A5528" w14:textId="77777777" w:rsidR="009025E8" w:rsidRPr="00F04AD1" w:rsidRDefault="00E54B72" w:rsidP="006275F0">
            <w:pPr>
              <w:pStyle w:val="sche3"/>
              <w:tabs>
                <w:tab w:val="left" w:pos="9214"/>
              </w:tabs>
              <w:spacing w:after="120" w:line="276" w:lineRule="auto"/>
              <w:rPr>
                <w:rFonts w:asciiTheme="minorHAnsi" w:hAnsiTheme="minorHAnsi" w:cstheme="minorHAnsi"/>
                <w:sz w:val="18"/>
                <w:szCs w:val="18"/>
                <w:lang w:val="it-IT"/>
              </w:rPr>
            </w:pPr>
            <w:r w:rsidRPr="00F04AD1">
              <w:rPr>
                <w:rFonts w:asciiTheme="minorHAnsi" w:hAnsiTheme="minorHAnsi" w:cstheme="minorHAnsi"/>
                <w:b/>
                <w:sz w:val="18"/>
                <w:szCs w:val="18"/>
                <w:lang w:val="it-IT"/>
              </w:rPr>
              <w:fldChar w:fldCharType="begin">
                <w:ffData>
                  <w:name w:val=""/>
                  <w:enabled/>
                  <w:calcOnExit w:val="0"/>
                  <w:checkBox>
                    <w:sizeAuto/>
                    <w:default w:val="0"/>
                  </w:checkBox>
                </w:ffData>
              </w:fldChar>
            </w:r>
            <w:r w:rsidRPr="00F04AD1">
              <w:rPr>
                <w:rFonts w:asciiTheme="minorHAnsi" w:hAnsiTheme="minorHAnsi" w:cstheme="minorHAnsi"/>
                <w:b/>
                <w:sz w:val="18"/>
                <w:szCs w:val="18"/>
                <w:lang w:val="it-IT"/>
              </w:rPr>
              <w:instrText xml:space="preserve"> FORMCHECKBOX </w:instrText>
            </w:r>
            <w:r w:rsidRPr="00F04AD1">
              <w:rPr>
                <w:rFonts w:asciiTheme="minorHAnsi" w:hAnsiTheme="minorHAnsi" w:cstheme="minorHAnsi"/>
                <w:b/>
                <w:sz w:val="18"/>
                <w:szCs w:val="18"/>
                <w:lang w:val="it-IT"/>
              </w:rPr>
            </w:r>
            <w:r w:rsidRPr="00F04AD1">
              <w:rPr>
                <w:rFonts w:asciiTheme="minorHAnsi" w:hAnsiTheme="minorHAnsi" w:cstheme="minorHAnsi"/>
                <w:b/>
                <w:sz w:val="18"/>
                <w:szCs w:val="18"/>
                <w:lang w:val="it-IT"/>
              </w:rPr>
              <w:fldChar w:fldCharType="separate"/>
            </w:r>
            <w:r w:rsidRPr="00F04AD1">
              <w:rPr>
                <w:rFonts w:asciiTheme="minorHAnsi" w:hAnsiTheme="minorHAnsi" w:cstheme="minorHAnsi"/>
                <w:b/>
                <w:sz w:val="18"/>
                <w:szCs w:val="18"/>
                <w:lang w:val="it-IT"/>
              </w:rPr>
              <w:fldChar w:fldCharType="end"/>
            </w:r>
            <w:r w:rsidRPr="00F04AD1">
              <w:rPr>
                <w:rFonts w:asciiTheme="minorHAnsi" w:hAnsiTheme="minorHAnsi" w:cstheme="minorHAnsi"/>
                <w:b/>
                <w:sz w:val="18"/>
                <w:szCs w:val="18"/>
                <w:lang w:val="it-IT"/>
              </w:rPr>
              <w:t xml:space="preserve"> </w:t>
            </w:r>
            <w:r w:rsidRPr="00F04AD1">
              <w:rPr>
                <w:rFonts w:asciiTheme="minorHAnsi" w:hAnsiTheme="minorHAnsi" w:cstheme="minorHAnsi"/>
                <w:sz w:val="18"/>
                <w:szCs w:val="18"/>
                <w:lang w:val="it-IT"/>
              </w:rPr>
              <w:t xml:space="preserve">costituendo        </w:t>
            </w:r>
            <w:r w:rsidRPr="00F04AD1">
              <w:rPr>
                <w:rFonts w:asciiTheme="minorHAnsi" w:hAnsiTheme="minorHAnsi" w:cstheme="minorHAnsi"/>
                <w:b/>
                <w:sz w:val="18"/>
                <w:szCs w:val="18"/>
                <w:lang w:val="it-IT"/>
              </w:rPr>
              <w:fldChar w:fldCharType="begin">
                <w:ffData>
                  <w:name w:val="Controllo47"/>
                  <w:enabled/>
                  <w:calcOnExit w:val="0"/>
                  <w:checkBox>
                    <w:sizeAuto/>
                    <w:default w:val="0"/>
                  </w:checkBox>
                </w:ffData>
              </w:fldChar>
            </w:r>
            <w:r w:rsidRPr="00F04AD1">
              <w:rPr>
                <w:rFonts w:asciiTheme="minorHAnsi" w:hAnsiTheme="minorHAnsi" w:cstheme="minorHAnsi"/>
                <w:b/>
                <w:sz w:val="18"/>
                <w:szCs w:val="18"/>
                <w:lang w:val="it-IT"/>
              </w:rPr>
              <w:instrText xml:space="preserve"> FORMCHECKBOX </w:instrText>
            </w:r>
            <w:r w:rsidRPr="00F04AD1">
              <w:rPr>
                <w:rFonts w:asciiTheme="minorHAnsi" w:hAnsiTheme="minorHAnsi" w:cstheme="minorHAnsi"/>
                <w:b/>
                <w:sz w:val="18"/>
                <w:szCs w:val="18"/>
                <w:lang w:val="it-IT"/>
              </w:rPr>
            </w:r>
            <w:r w:rsidRPr="00F04AD1">
              <w:rPr>
                <w:rFonts w:asciiTheme="minorHAnsi" w:hAnsiTheme="minorHAnsi" w:cstheme="minorHAnsi"/>
                <w:b/>
                <w:sz w:val="18"/>
                <w:szCs w:val="18"/>
                <w:lang w:val="it-IT"/>
              </w:rPr>
              <w:fldChar w:fldCharType="separate"/>
            </w:r>
            <w:r w:rsidRPr="00F04AD1">
              <w:rPr>
                <w:rFonts w:asciiTheme="minorHAnsi" w:hAnsiTheme="minorHAnsi" w:cstheme="minorHAnsi"/>
                <w:b/>
                <w:sz w:val="18"/>
                <w:szCs w:val="18"/>
                <w:lang w:val="it-IT"/>
              </w:rPr>
              <w:fldChar w:fldCharType="end"/>
            </w:r>
            <w:r w:rsidRPr="00F04AD1">
              <w:rPr>
                <w:rFonts w:asciiTheme="minorHAnsi" w:hAnsiTheme="minorHAnsi" w:cstheme="minorHAnsi"/>
                <w:sz w:val="18"/>
                <w:szCs w:val="18"/>
                <w:lang w:val="it-IT"/>
              </w:rPr>
              <w:t xml:space="preserve"> costituito</w:t>
            </w:r>
          </w:p>
          <w:p w14:paraId="229BA92C" w14:textId="0058EC48" w:rsidR="009025E8" w:rsidRPr="00F04AD1" w:rsidRDefault="009025E8" w:rsidP="006275F0">
            <w:pPr>
              <w:pStyle w:val="sche3"/>
              <w:tabs>
                <w:tab w:val="left" w:pos="9214"/>
              </w:tabs>
              <w:spacing w:after="120" w:line="276" w:lineRule="auto"/>
              <w:rPr>
                <w:rFonts w:asciiTheme="minorHAnsi" w:hAnsiTheme="minorHAnsi" w:cstheme="minorHAnsi"/>
                <w:sz w:val="18"/>
                <w:szCs w:val="18"/>
                <w:lang w:val="it-IT"/>
              </w:rPr>
            </w:pPr>
            <w:r w:rsidRPr="00F04AD1">
              <w:rPr>
                <w:rFonts w:asciiTheme="minorHAnsi" w:hAnsiTheme="minorHAnsi" w:cstheme="minorHAnsi"/>
                <w:bCs/>
                <w:sz w:val="18"/>
                <w:szCs w:val="18"/>
              </w:rPr>
              <w:t>Formato da: ……………………</w:t>
            </w:r>
          </w:p>
        </w:tc>
      </w:tr>
      <w:tr w:rsidR="00E54B72" w:rsidRPr="00F04AD1" w14:paraId="2046D501" w14:textId="77777777" w:rsidTr="009B026E">
        <w:trPr>
          <w:cantSplit/>
          <w:trHeight w:val="539"/>
        </w:trPr>
        <w:tc>
          <w:tcPr>
            <w:tcW w:w="276" w:type="pct"/>
            <w:vAlign w:val="center"/>
          </w:tcPr>
          <w:p w14:paraId="7DA40C02" w14:textId="6A526374"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68DA9183" w14:textId="77777777" w:rsidR="00E54B72" w:rsidRPr="00F04AD1" w:rsidRDefault="00E54B72" w:rsidP="006275F0">
            <w:pPr>
              <w:pStyle w:val="sche3"/>
              <w:tabs>
                <w:tab w:val="left" w:pos="9214"/>
              </w:tabs>
              <w:spacing w:after="120" w:line="276" w:lineRule="auto"/>
              <w:rPr>
                <w:rFonts w:asciiTheme="minorHAnsi" w:hAnsiTheme="minorHAnsi" w:cstheme="minorHAnsi"/>
                <w:sz w:val="18"/>
                <w:szCs w:val="18"/>
                <w:lang w:val="it-IT"/>
              </w:rPr>
            </w:pPr>
            <w:r w:rsidRPr="00F04AD1">
              <w:rPr>
                <w:rFonts w:asciiTheme="minorHAnsi" w:hAnsiTheme="minorHAnsi" w:cstheme="minorHAnsi"/>
                <w:b/>
                <w:sz w:val="18"/>
                <w:szCs w:val="18"/>
                <w:lang w:val="it-IT"/>
              </w:rPr>
              <w:t xml:space="preserve">Consorziata </w:t>
            </w:r>
            <w:r w:rsidRPr="00F04AD1">
              <w:rPr>
                <w:rFonts w:asciiTheme="minorHAnsi" w:hAnsiTheme="minorHAnsi" w:cstheme="minorHAnsi"/>
                <w:sz w:val="18"/>
                <w:szCs w:val="18"/>
                <w:lang w:val="it-IT"/>
              </w:rPr>
              <w:t>di un consorzio ordinario (art. 65 comma 2 lett. f) del D. Lgs. 36/2023)</w:t>
            </w:r>
          </w:p>
          <w:p w14:paraId="196DB1B3" w14:textId="6E6D2D0B" w:rsidR="009025E8" w:rsidRPr="00F04AD1" w:rsidRDefault="009025E8" w:rsidP="006275F0">
            <w:pPr>
              <w:spacing w:after="120" w:line="276" w:lineRule="auto"/>
              <w:ind w:right="119"/>
              <w:jc w:val="both"/>
              <w:rPr>
                <w:rFonts w:asciiTheme="minorHAnsi" w:hAnsiTheme="minorHAnsi" w:cstheme="minorHAnsi"/>
                <w:bCs/>
                <w:sz w:val="18"/>
                <w:szCs w:val="18"/>
              </w:rPr>
            </w:pPr>
            <w:r w:rsidRPr="00F04AD1">
              <w:rPr>
                <w:rFonts w:asciiTheme="minorHAnsi" w:hAnsiTheme="minorHAnsi" w:cstheme="minorHAnsi"/>
                <w:bCs/>
                <w:sz w:val="18"/>
                <w:szCs w:val="18"/>
              </w:rPr>
              <w:t>Formato da: ……………………</w:t>
            </w:r>
          </w:p>
        </w:tc>
      </w:tr>
      <w:tr w:rsidR="00E54B72" w:rsidRPr="00F04AD1" w14:paraId="1004427E" w14:textId="77777777" w:rsidTr="009B026E">
        <w:trPr>
          <w:cantSplit/>
          <w:trHeight w:val="567"/>
        </w:trPr>
        <w:tc>
          <w:tcPr>
            <w:tcW w:w="276" w:type="pct"/>
            <w:vAlign w:val="center"/>
          </w:tcPr>
          <w:p w14:paraId="58664AF3" w14:textId="435B5D61" w:rsidR="00E54B72" w:rsidRPr="00F04AD1" w:rsidRDefault="00E54B72" w:rsidP="006275F0">
            <w:pPr>
              <w:pStyle w:val="Corpodeltesto2"/>
              <w:spacing w:line="276" w:lineRule="auto"/>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3D05D95A" w14:textId="77777777" w:rsidR="00E54B72" w:rsidRPr="00F04AD1" w:rsidRDefault="00E54B72" w:rsidP="006275F0">
            <w:pPr>
              <w:pStyle w:val="Corpodeltesto2"/>
              <w:spacing w:line="276" w:lineRule="auto"/>
              <w:jc w:val="both"/>
              <w:rPr>
                <w:rFonts w:asciiTheme="minorHAnsi" w:hAnsiTheme="minorHAnsi" w:cstheme="minorHAnsi"/>
                <w:sz w:val="18"/>
                <w:szCs w:val="18"/>
              </w:rPr>
            </w:pPr>
            <w:r w:rsidRPr="00F04AD1">
              <w:rPr>
                <w:rFonts w:asciiTheme="minorHAnsi" w:hAnsiTheme="minorHAnsi" w:cstheme="minorHAnsi"/>
                <w:b/>
                <w:sz w:val="18"/>
                <w:szCs w:val="18"/>
              </w:rPr>
              <w:t xml:space="preserve">Aggregazione di imprese di rete </w:t>
            </w:r>
            <w:r w:rsidRPr="00F04AD1">
              <w:rPr>
                <w:rFonts w:asciiTheme="minorHAnsi" w:hAnsiTheme="minorHAnsi" w:cstheme="minorHAnsi"/>
                <w:sz w:val="18"/>
                <w:szCs w:val="18"/>
              </w:rPr>
              <w:t>(art. 65, comma 2, lett. g) del D. Lgs. 36/2023) come di seguito specificato.</w:t>
            </w:r>
          </w:p>
          <w:p w14:paraId="24703713" w14:textId="77777777" w:rsidR="00E54B72" w:rsidRPr="00F04AD1" w:rsidRDefault="00E54B72" w:rsidP="006275F0">
            <w:pPr>
              <w:pStyle w:val="Corpodeltesto2"/>
              <w:spacing w:line="276" w:lineRule="auto"/>
              <w:ind w:left="317" w:hanging="284"/>
              <w:jc w:val="both"/>
              <w:rPr>
                <w:rFonts w:asciiTheme="minorHAnsi" w:hAnsiTheme="minorHAnsi" w:cstheme="minorHAnsi"/>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r w:rsidRPr="00F04AD1">
              <w:rPr>
                <w:rFonts w:asciiTheme="minorHAnsi" w:hAnsiTheme="minorHAnsi" w:cstheme="minorHAnsi"/>
                <w:b/>
                <w:sz w:val="18"/>
                <w:szCs w:val="18"/>
              </w:rPr>
              <w:t xml:space="preserve"> </w:t>
            </w:r>
            <w:r w:rsidRPr="00F04AD1">
              <w:rPr>
                <w:rFonts w:asciiTheme="minorHAnsi" w:hAnsiTheme="minorHAnsi" w:cstheme="minorHAnsi"/>
                <w:sz w:val="18"/>
                <w:szCs w:val="18"/>
              </w:rPr>
              <w:t>dotata di un organo comune con potere di rappresentanza e di soggettività giuridica;</w:t>
            </w:r>
          </w:p>
          <w:p w14:paraId="7FFDA486" w14:textId="77777777" w:rsidR="00E54B72" w:rsidRPr="00F04AD1" w:rsidRDefault="00E54B72" w:rsidP="006275F0">
            <w:pPr>
              <w:pStyle w:val="Corpodeltesto2"/>
              <w:spacing w:line="276" w:lineRule="auto"/>
              <w:ind w:left="317" w:hanging="284"/>
              <w:jc w:val="both"/>
              <w:rPr>
                <w:rFonts w:asciiTheme="minorHAnsi" w:hAnsiTheme="minorHAnsi" w:cstheme="minorHAnsi"/>
                <w:sz w:val="18"/>
                <w:szCs w:val="18"/>
              </w:rPr>
            </w:pPr>
            <w:r w:rsidRPr="00F04AD1">
              <w:rPr>
                <w:rFonts w:asciiTheme="minorHAnsi" w:hAnsiTheme="minorHAnsi" w:cstheme="minorHAnsi"/>
                <w:sz w:val="18"/>
                <w:szCs w:val="18"/>
              </w:rPr>
              <w:fldChar w:fldCharType="begin">
                <w:ffData>
                  <w:name w:val="Controllo47"/>
                  <w:enabled/>
                  <w:calcOnExit w:val="0"/>
                  <w:checkBox>
                    <w:sizeAuto/>
                    <w:default w:val="0"/>
                  </w:checkBox>
                </w:ffData>
              </w:fldChar>
            </w:r>
            <w:r w:rsidRPr="00F04AD1">
              <w:rPr>
                <w:rFonts w:asciiTheme="minorHAnsi" w:hAnsiTheme="minorHAnsi" w:cstheme="minorHAnsi"/>
                <w:sz w:val="18"/>
                <w:szCs w:val="18"/>
              </w:rPr>
              <w:instrText xml:space="preserve"> FORMCHECKBOX </w:instrText>
            </w:r>
            <w:r w:rsidRPr="00F04AD1">
              <w:rPr>
                <w:rFonts w:asciiTheme="minorHAnsi" w:hAnsiTheme="minorHAnsi" w:cstheme="minorHAnsi"/>
                <w:sz w:val="18"/>
                <w:szCs w:val="18"/>
              </w:rPr>
            </w:r>
            <w:r w:rsidRPr="00F04AD1">
              <w:rPr>
                <w:rFonts w:asciiTheme="minorHAnsi" w:hAnsiTheme="minorHAnsi" w:cstheme="minorHAnsi"/>
                <w:sz w:val="18"/>
                <w:szCs w:val="18"/>
              </w:rPr>
              <w:fldChar w:fldCharType="separate"/>
            </w:r>
            <w:r w:rsidRPr="00F04AD1">
              <w:rPr>
                <w:rFonts w:asciiTheme="minorHAnsi" w:hAnsiTheme="minorHAnsi" w:cstheme="minorHAnsi"/>
                <w:sz w:val="18"/>
                <w:szCs w:val="18"/>
              </w:rPr>
              <w:fldChar w:fldCharType="end"/>
            </w:r>
            <w:r w:rsidRPr="00F04AD1">
              <w:rPr>
                <w:rFonts w:asciiTheme="minorHAnsi" w:hAnsiTheme="minorHAnsi" w:cstheme="minorHAnsi"/>
                <w:sz w:val="18"/>
                <w:szCs w:val="18"/>
              </w:rPr>
              <w:t xml:space="preserve"> dotata di un organo comune con potere di rappresentanza ma priva di soggettività giuridica; </w:t>
            </w:r>
          </w:p>
          <w:p w14:paraId="2A3D62CE" w14:textId="409D939A" w:rsidR="00E54B72" w:rsidRPr="00F04AD1" w:rsidRDefault="00E54B72" w:rsidP="006275F0">
            <w:pPr>
              <w:pStyle w:val="Corpodeltesto2"/>
              <w:spacing w:line="276" w:lineRule="auto"/>
              <w:ind w:left="317" w:hanging="284"/>
              <w:jc w:val="both"/>
              <w:rPr>
                <w:rFonts w:asciiTheme="minorHAnsi" w:hAnsiTheme="minorHAnsi" w:cstheme="minorHAnsi"/>
                <w:b/>
                <w:sz w:val="18"/>
                <w:szCs w:val="18"/>
              </w:rPr>
            </w:pPr>
            <w:r w:rsidRPr="00F04AD1">
              <w:rPr>
                <w:rFonts w:asciiTheme="minorHAnsi" w:hAnsiTheme="minorHAnsi" w:cstheme="minorHAnsi"/>
                <w:sz w:val="18"/>
                <w:szCs w:val="18"/>
              </w:rPr>
              <w:fldChar w:fldCharType="begin">
                <w:ffData>
                  <w:name w:val="Controllo47"/>
                  <w:enabled/>
                  <w:calcOnExit w:val="0"/>
                  <w:checkBox>
                    <w:sizeAuto/>
                    <w:default w:val="0"/>
                  </w:checkBox>
                </w:ffData>
              </w:fldChar>
            </w:r>
            <w:r w:rsidRPr="00F04AD1">
              <w:rPr>
                <w:rFonts w:asciiTheme="minorHAnsi" w:hAnsiTheme="minorHAnsi" w:cstheme="minorHAnsi"/>
                <w:sz w:val="18"/>
                <w:szCs w:val="18"/>
              </w:rPr>
              <w:instrText xml:space="preserve"> FORMCHECKBOX </w:instrText>
            </w:r>
            <w:r w:rsidRPr="00F04AD1">
              <w:rPr>
                <w:rFonts w:asciiTheme="minorHAnsi" w:hAnsiTheme="minorHAnsi" w:cstheme="minorHAnsi"/>
                <w:sz w:val="18"/>
                <w:szCs w:val="18"/>
              </w:rPr>
            </w:r>
            <w:r w:rsidRPr="00F04AD1">
              <w:rPr>
                <w:rFonts w:asciiTheme="minorHAnsi" w:hAnsiTheme="minorHAnsi" w:cstheme="minorHAnsi"/>
                <w:sz w:val="18"/>
                <w:szCs w:val="18"/>
              </w:rPr>
              <w:fldChar w:fldCharType="separate"/>
            </w:r>
            <w:r w:rsidRPr="00F04AD1">
              <w:rPr>
                <w:rFonts w:asciiTheme="minorHAnsi" w:hAnsiTheme="minorHAnsi" w:cstheme="minorHAnsi"/>
                <w:sz w:val="18"/>
                <w:szCs w:val="18"/>
              </w:rPr>
              <w:fldChar w:fldCharType="end"/>
            </w:r>
            <w:r w:rsidRPr="00F04AD1">
              <w:rPr>
                <w:rFonts w:asciiTheme="minorHAnsi" w:hAnsiTheme="minorHAnsi" w:cstheme="minorHAnsi"/>
                <w:sz w:val="18"/>
                <w:szCs w:val="18"/>
              </w:rPr>
              <w:t xml:space="preserve"> dotata di un organo comune privo del potere di rappresentanza o se la rete è sprovvista di organo comune, ovvero, se l’organo comune è privo dei requisiti di qualificazione richiesti per assumere la veste di mandataria;</w:t>
            </w:r>
          </w:p>
        </w:tc>
      </w:tr>
      <w:tr w:rsidR="00E54B72" w:rsidRPr="00F04AD1" w14:paraId="7F0D552E" w14:textId="77777777" w:rsidTr="009B026E">
        <w:trPr>
          <w:cantSplit/>
          <w:trHeight w:val="567"/>
        </w:trPr>
        <w:tc>
          <w:tcPr>
            <w:tcW w:w="276" w:type="pct"/>
            <w:vAlign w:val="center"/>
          </w:tcPr>
          <w:p w14:paraId="0E77A475" w14:textId="0BD0673F" w:rsidR="00E54B72" w:rsidRPr="00F04AD1" w:rsidRDefault="00E54B72" w:rsidP="006275F0">
            <w:pPr>
              <w:pStyle w:val="Corpodeltesto2"/>
              <w:spacing w:line="276" w:lineRule="auto"/>
              <w:rPr>
                <w:rFonts w:asciiTheme="minorHAnsi" w:hAnsiTheme="minorHAnsi" w:cstheme="minorHAnsi"/>
                <w:b/>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1EECD753" w14:textId="3621405B" w:rsidR="00E54B72" w:rsidRPr="00F04AD1" w:rsidRDefault="00E54B72" w:rsidP="006275F0">
            <w:pPr>
              <w:pStyle w:val="Corpodeltesto2"/>
              <w:spacing w:line="276" w:lineRule="auto"/>
              <w:jc w:val="both"/>
              <w:rPr>
                <w:rFonts w:asciiTheme="minorHAnsi" w:hAnsiTheme="minorHAnsi" w:cstheme="minorHAnsi"/>
                <w:b/>
                <w:sz w:val="18"/>
                <w:szCs w:val="18"/>
              </w:rPr>
            </w:pPr>
            <w:r w:rsidRPr="00F04AD1">
              <w:rPr>
                <w:rFonts w:asciiTheme="minorHAnsi" w:hAnsiTheme="minorHAnsi" w:cstheme="minorHAnsi"/>
                <w:b/>
                <w:sz w:val="18"/>
                <w:szCs w:val="18"/>
              </w:rPr>
              <w:t xml:space="preserve">GEIE </w:t>
            </w:r>
            <w:r w:rsidRPr="00F04AD1">
              <w:rPr>
                <w:rFonts w:asciiTheme="minorHAnsi" w:hAnsiTheme="minorHAnsi" w:cstheme="minorHAnsi"/>
                <w:sz w:val="18"/>
                <w:szCs w:val="18"/>
              </w:rPr>
              <w:t xml:space="preserve">(art. 65 comma 2 lett. h) del D. Lgs. 36/2023) </w:t>
            </w:r>
            <w:r w:rsidRPr="00F04AD1">
              <w:rPr>
                <w:rStyle w:val="Rimandonotaapidipagina"/>
                <w:rFonts w:asciiTheme="minorHAnsi" w:hAnsiTheme="minorHAnsi" w:cstheme="minorHAnsi"/>
                <w:bCs/>
                <w:sz w:val="18"/>
                <w:szCs w:val="18"/>
              </w:rPr>
              <w:footnoteReference w:id="2"/>
            </w:r>
          </w:p>
        </w:tc>
      </w:tr>
      <w:tr w:rsidR="00E54B72" w:rsidRPr="00F04AD1" w14:paraId="0120985C" w14:textId="77777777" w:rsidTr="009B026E">
        <w:trPr>
          <w:cantSplit/>
          <w:trHeight w:val="567"/>
        </w:trPr>
        <w:tc>
          <w:tcPr>
            <w:tcW w:w="276" w:type="pct"/>
            <w:vAlign w:val="center"/>
          </w:tcPr>
          <w:p w14:paraId="4704B5C3" w14:textId="33EF5EAD" w:rsidR="00E54B72" w:rsidRPr="00F04AD1" w:rsidRDefault="00E54B72" w:rsidP="006275F0">
            <w:pPr>
              <w:pStyle w:val="Corpodeltesto2"/>
              <w:spacing w:line="276" w:lineRule="auto"/>
              <w:rPr>
                <w:rFonts w:asciiTheme="minorHAnsi" w:hAnsiTheme="minorHAnsi" w:cstheme="minorHAnsi"/>
                <w:b/>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1ABDDEFF" w14:textId="3A91E4FC" w:rsidR="00E54B72" w:rsidRPr="00F04AD1" w:rsidRDefault="00E54B72" w:rsidP="006275F0">
            <w:pPr>
              <w:pStyle w:val="Corpodeltesto2"/>
              <w:spacing w:line="276" w:lineRule="auto"/>
              <w:jc w:val="both"/>
              <w:rPr>
                <w:rFonts w:asciiTheme="minorHAnsi" w:hAnsiTheme="minorHAnsi" w:cstheme="minorHAnsi"/>
                <w:b/>
                <w:sz w:val="18"/>
                <w:szCs w:val="18"/>
              </w:rPr>
            </w:pPr>
            <w:r w:rsidRPr="00F04AD1">
              <w:rPr>
                <w:rFonts w:asciiTheme="minorHAnsi" w:hAnsiTheme="minorHAnsi" w:cstheme="minorHAnsi"/>
                <w:b/>
                <w:sz w:val="18"/>
                <w:szCs w:val="18"/>
              </w:rPr>
              <w:t xml:space="preserve">Cooptato </w:t>
            </w:r>
            <w:r w:rsidRPr="00F04AD1">
              <w:rPr>
                <w:rFonts w:asciiTheme="minorHAnsi" w:hAnsiTheme="minorHAnsi" w:cstheme="minorHAnsi"/>
                <w:sz w:val="18"/>
                <w:szCs w:val="18"/>
              </w:rPr>
              <w:t>(art. 68 comma 12 del D. Lgs. 36/2023)</w:t>
            </w:r>
          </w:p>
        </w:tc>
      </w:tr>
      <w:tr w:rsidR="00E54B72" w:rsidRPr="00F04AD1" w14:paraId="361D8DED" w14:textId="77777777" w:rsidTr="009B026E">
        <w:trPr>
          <w:cantSplit/>
          <w:trHeight w:val="567"/>
        </w:trPr>
        <w:tc>
          <w:tcPr>
            <w:tcW w:w="276" w:type="pct"/>
            <w:vAlign w:val="center"/>
          </w:tcPr>
          <w:p w14:paraId="19206C1D" w14:textId="15D07E1D" w:rsidR="00E54B72" w:rsidRPr="00F04AD1" w:rsidRDefault="00E54B72" w:rsidP="006275F0">
            <w:pPr>
              <w:pStyle w:val="Corpodeltesto2"/>
              <w:spacing w:line="276" w:lineRule="auto"/>
              <w:rPr>
                <w:rFonts w:asciiTheme="minorHAnsi" w:hAnsiTheme="minorHAnsi" w:cstheme="minorHAnsi"/>
                <w:b/>
                <w:sz w:val="18"/>
                <w:szCs w:val="18"/>
              </w:rPr>
            </w:pPr>
            <w:r w:rsidRPr="00F04AD1">
              <w:rPr>
                <w:rFonts w:asciiTheme="minorHAnsi" w:hAnsiTheme="minorHAnsi" w:cstheme="minorHAnsi"/>
                <w:b/>
                <w:sz w:val="18"/>
                <w:szCs w:val="18"/>
              </w:rPr>
              <w:fldChar w:fldCharType="begin">
                <w:ffData>
                  <w:name w:val="Controllo47"/>
                  <w:enabled/>
                  <w:calcOnExit w:val="0"/>
                  <w:checkBox>
                    <w:sizeAuto/>
                    <w:default w:val="0"/>
                  </w:checkBox>
                </w:ffData>
              </w:fldChar>
            </w:r>
            <w:r w:rsidRPr="00F04AD1">
              <w:rPr>
                <w:rFonts w:asciiTheme="minorHAnsi" w:hAnsiTheme="minorHAnsi" w:cstheme="minorHAnsi"/>
                <w:b/>
                <w:sz w:val="18"/>
                <w:szCs w:val="18"/>
              </w:rPr>
              <w:instrText xml:space="preserve"> FORMCHECKBOX </w:instrText>
            </w:r>
            <w:r w:rsidRPr="00F04AD1">
              <w:rPr>
                <w:rFonts w:asciiTheme="minorHAnsi" w:hAnsiTheme="minorHAnsi" w:cstheme="minorHAnsi"/>
                <w:b/>
                <w:sz w:val="18"/>
                <w:szCs w:val="18"/>
              </w:rPr>
            </w:r>
            <w:r w:rsidRPr="00F04AD1">
              <w:rPr>
                <w:rFonts w:asciiTheme="minorHAnsi" w:hAnsiTheme="minorHAnsi" w:cstheme="minorHAnsi"/>
                <w:b/>
                <w:sz w:val="18"/>
                <w:szCs w:val="18"/>
              </w:rPr>
              <w:fldChar w:fldCharType="separate"/>
            </w:r>
            <w:r w:rsidRPr="00F04AD1">
              <w:rPr>
                <w:rFonts w:asciiTheme="minorHAnsi" w:hAnsiTheme="minorHAnsi" w:cstheme="minorHAnsi"/>
                <w:b/>
                <w:sz w:val="18"/>
                <w:szCs w:val="18"/>
              </w:rPr>
              <w:fldChar w:fldCharType="end"/>
            </w:r>
          </w:p>
        </w:tc>
        <w:tc>
          <w:tcPr>
            <w:tcW w:w="4724" w:type="pct"/>
            <w:vAlign w:val="center"/>
          </w:tcPr>
          <w:p w14:paraId="0BE04757" w14:textId="7A82DBF9" w:rsidR="00E54B72" w:rsidRPr="00F04AD1" w:rsidRDefault="00E54B72" w:rsidP="006275F0">
            <w:pPr>
              <w:pStyle w:val="Corpodeltesto2"/>
              <w:spacing w:line="276" w:lineRule="auto"/>
              <w:jc w:val="both"/>
              <w:rPr>
                <w:rFonts w:asciiTheme="minorHAnsi" w:hAnsiTheme="minorHAnsi" w:cstheme="minorHAnsi"/>
                <w:i/>
                <w:iCs/>
                <w:color w:val="0000FF"/>
                <w:kern w:val="0"/>
                <w:sz w:val="18"/>
                <w:szCs w:val="18"/>
              </w:rPr>
            </w:pPr>
            <w:r w:rsidRPr="00F04AD1">
              <w:rPr>
                <w:rFonts w:asciiTheme="minorHAnsi" w:hAnsiTheme="minorHAnsi" w:cstheme="minorHAnsi"/>
                <w:sz w:val="18"/>
                <w:szCs w:val="18"/>
              </w:rPr>
              <w:t>altro (indicare altre, eventuali forme di partecipazione previste dalla normativa speciale di settore)</w:t>
            </w:r>
          </w:p>
        </w:tc>
      </w:tr>
    </w:tbl>
    <w:p w14:paraId="3D89B13C" w14:textId="77777777" w:rsidR="00B02BFD" w:rsidRPr="00F04AD1" w:rsidRDefault="00B02BFD" w:rsidP="006275F0">
      <w:pPr>
        <w:pStyle w:val="Paragrafoelenco1"/>
        <w:spacing w:before="60" w:after="60" w:line="276" w:lineRule="auto"/>
        <w:ind w:left="425"/>
        <w:contextualSpacing w:val="0"/>
        <w:jc w:val="both"/>
        <w:rPr>
          <w:rFonts w:asciiTheme="minorHAnsi" w:hAnsiTheme="minorHAnsi" w:cstheme="minorHAnsi"/>
          <w:bCs/>
          <w:sz w:val="20"/>
        </w:rPr>
        <w:sectPr w:rsidR="00B02BFD" w:rsidRPr="00F04AD1" w:rsidSect="007C2FBA">
          <w:footerReference w:type="default" r:id="rId11"/>
          <w:type w:val="continuous"/>
          <w:pgSz w:w="11906" w:h="16838" w:code="9"/>
          <w:pgMar w:top="993" w:right="1134" w:bottom="1134" w:left="1134" w:header="708" w:footer="0" w:gutter="0"/>
          <w:cols w:space="708"/>
          <w:docGrid w:linePitch="360"/>
        </w:sectPr>
      </w:pPr>
    </w:p>
    <w:p w14:paraId="04E3A4F4" w14:textId="1C7BC01E" w:rsidR="009025E8" w:rsidRPr="00F04AD1" w:rsidRDefault="009025E8" w:rsidP="006275F0">
      <w:pPr>
        <w:pStyle w:val="Paragrafoelenco"/>
        <w:numPr>
          <w:ilvl w:val="0"/>
          <w:numId w:val="8"/>
        </w:numPr>
        <w:spacing w:line="276" w:lineRule="auto"/>
        <w:jc w:val="center"/>
        <w:rPr>
          <w:rFonts w:asciiTheme="minorHAnsi" w:hAnsiTheme="minorHAnsi" w:cstheme="minorHAnsi"/>
          <w:b/>
          <w:color w:val="auto"/>
          <w:sz w:val="20"/>
        </w:rPr>
      </w:pPr>
      <w:r w:rsidRPr="00F04AD1">
        <w:rPr>
          <w:rFonts w:asciiTheme="minorHAnsi" w:hAnsiTheme="minorHAnsi" w:cstheme="minorHAnsi"/>
          <w:b/>
          <w:color w:val="auto"/>
          <w:sz w:val="20"/>
        </w:rPr>
        <w:lastRenderedPageBreak/>
        <w:t>DICHIARAZIONI SUI SOGGETTI DI CUI ALL’ ART. 94 COMMI 3 E 4 DEL CODICE</w:t>
      </w:r>
    </w:p>
    <w:p w14:paraId="19B6EB3A" w14:textId="77777777" w:rsidR="00AA67A2" w:rsidRPr="00F04AD1" w:rsidRDefault="00AA67A2" w:rsidP="006275F0">
      <w:pPr>
        <w:pStyle w:val="Paragrafoelenco"/>
        <w:spacing w:line="276" w:lineRule="auto"/>
        <w:ind w:left="360"/>
        <w:jc w:val="center"/>
        <w:rPr>
          <w:rFonts w:asciiTheme="minorHAnsi" w:hAnsiTheme="minorHAnsi" w:cstheme="minorHAnsi"/>
          <w:b/>
          <w:bCs/>
          <w:i/>
          <w:color w:val="auto"/>
          <w:sz w:val="20"/>
        </w:rPr>
      </w:pPr>
      <w:r w:rsidRPr="00F04AD1">
        <w:rPr>
          <w:rFonts w:asciiTheme="minorHAnsi" w:hAnsiTheme="minorHAnsi" w:cstheme="minorHAnsi"/>
          <w:b/>
          <w:bCs/>
          <w:i/>
          <w:color w:val="auto"/>
          <w:sz w:val="20"/>
        </w:rPr>
        <w:t xml:space="preserve">(obbligatoria per tutti gli operatori ad integrazione delle dichiarazioni del </w:t>
      </w:r>
      <w:proofErr w:type="spellStart"/>
      <w:r w:rsidRPr="00F04AD1">
        <w:rPr>
          <w:rFonts w:asciiTheme="minorHAnsi" w:hAnsiTheme="minorHAnsi" w:cstheme="minorHAnsi"/>
          <w:b/>
          <w:bCs/>
          <w:i/>
          <w:color w:val="auto"/>
          <w:sz w:val="20"/>
        </w:rPr>
        <w:t>DGUE</w:t>
      </w:r>
      <w:proofErr w:type="spellEnd"/>
      <w:r w:rsidRPr="00F04AD1">
        <w:rPr>
          <w:rFonts w:asciiTheme="minorHAnsi" w:hAnsiTheme="minorHAnsi" w:cstheme="minorHAnsi"/>
          <w:b/>
          <w:bCs/>
          <w:i/>
          <w:color w:val="auto"/>
          <w:sz w:val="20"/>
        </w:rPr>
        <w:t>)</w:t>
      </w:r>
    </w:p>
    <w:p w14:paraId="20860470" w14:textId="77777777" w:rsidR="00AA67A2" w:rsidRPr="00F04AD1" w:rsidRDefault="00AA67A2" w:rsidP="006275F0">
      <w:pPr>
        <w:pStyle w:val="Paragrafoelenco1"/>
        <w:spacing w:line="276" w:lineRule="auto"/>
        <w:ind w:left="142"/>
        <w:jc w:val="both"/>
        <w:rPr>
          <w:rFonts w:asciiTheme="minorHAnsi" w:hAnsiTheme="minorHAnsi" w:cstheme="minorHAnsi"/>
          <w:color w:val="auto"/>
          <w:sz w:val="20"/>
        </w:rPr>
      </w:pPr>
    </w:p>
    <w:p w14:paraId="666DB83D" w14:textId="77777777" w:rsidR="009025E8" w:rsidRPr="00F04AD1" w:rsidRDefault="009025E8" w:rsidP="006275F0">
      <w:pPr>
        <w:pStyle w:val="Paragrafoelenco"/>
        <w:spacing w:line="276" w:lineRule="auto"/>
        <w:ind w:left="360"/>
        <w:jc w:val="center"/>
        <w:rPr>
          <w:rFonts w:asciiTheme="minorHAnsi" w:hAnsiTheme="minorHAnsi" w:cstheme="minorHAnsi"/>
          <w:bCs/>
          <w:i/>
          <w:sz w:val="20"/>
        </w:rPr>
      </w:pPr>
      <w:bookmarkStart w:id="11" w:name="_Hlk183779243"/>
      <w:r w:rsidRPr="00F04AD1">
        <w:rPr>
          <w:rFonts w:asciiTheme="minorHAnsi" w:hAnsiTheme="minorHAnsi" w:cstheme="minorHAnsi"/>
          <w:b/>
          <w:bCs/>
          <w:sz w:val="20"/>
        </w:rPr>
        <w:t xml:space="preserve">DICHIARA </w:t>
      </w:r>
      <w:r w:rsidRPr="00F04AD1">
        <w:rPr>
          <w:rFonts w:asciiTheme="minorHAnsi" w:hAnsiTheme="minorHAnsi" w:cstheme="minorHAnsi"/>
          <w:sz w:val="20"/>
        </w:rPr>
        <w:t>che i dati identificativi dei soggetti di cui all’art. 94 commi 3 e 4 del Codice sono i seguenti:</w:t>
      </w:r>
    </w:p>
    <w:bookmarkEnd w:id="11"/>
    <w:p w14:paraId="1A41E43D" w14:textId="77777777" w:rsidR="009025E8" w:rsidRPr="00F04AD1" w:rsidRDefault="009025E8" w:rsidP="006275F0">
      <w:pPr>
        <w:pStyle w:val="Paragrafoelenco1"/>
        <w:tabs>
          <w:tab w:val="left" w:pos="120"/>
        </w:tabs>
        <w:spacing w:line="276" w:lineRule="auto"/>
        <w:ind w:left="0"/>
        <w:jc w:val="both"/>
        <w:rPr>
          <w:rFonts w:asciiTheme="minorHAnsi" w:hAnsiTheme="minorHAnsi" w:cstheme="minorHAnsi"/>
          <w:color w:val="auto"/>
          <w:sz w:val="20"/>
        </w:rPr>
      </w:pPr>
    </w:p>
    <w:p w14:paraId="6CDDB719" w14:textId="77777777" w:rsidR="009025E8" w:rsidRPr="00F04AD1" w:rsidRDefault="009025E8" w:rsidP="006275F0">
      <w:pPr>
        <w:pStyle w:val="Paragrafoelenco"/>
        <w:numPr>
          <w:ilvl w:val="0"/>
          <w:numId w:val="11"/>
        </w:numPr>
        <w:spacing w:after="120" w:line="276" w:lineRule="auto"/>
        <w:jc w:val="both"/>
        <w:rPr>
          <w:rFonts w:asciiTheme="minorHAnsi" w:hAnsiTheme="minorHAnsi" w:cstheme="minorHAnsi"/>
          <w:sz w:val="20"/>
        </w:rPr>
      </w:pPr>
      <w:bookmarkStart w:id="12" w:name="_Hlk183779274"/>
      <w:r w:rsidRPr="00F04AD1">
        <w:rPr>
          <w:rFonts w:asciiTheme="minorHAnsi" w:hAnsiTheme="minorHAnsi" w:cstheme="minorHAnsi"/>
          <w:sz w:val="20"/>
        </w:rPr>
        <w:t>i soggetti titolari di poteri di amministrazione e rappresentanza, ivi compresi i membri del Consiglio di amministrazione cui sia stata conferita la legale rappresentanza, institori e procuratori generali sono:</w:t>
      </w:r>
    </w:p>
    <w:tbl>
      <w:tblPr>
        <w:tblW w:w="5000" w:type="pct"/>
        <w:tblLook w:val="04A0" w:firstRow="1" w:lastRow="0" w:firstColumn="1" w:lastColumn="0" w:noHBand="0" w:noVBand="1"/>
      </w:tblPr>
      <w:tblGrid>
        <w:gridCol w:w="1849"/>
        <w:gridCol w:w="1340"/>
        <w:gridCol w:w="2012"/>
        <w:gridCol w:w="2012"/>
        <w:gridCol w:w="2415"/>
      </w:tblGrid>
      <w:tr w:rsidR="009025E8" w:rsidRPr="00F04AD1" w14:paraId="415B2AEB"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hideMark/>
          </w:tcPr>
          <w:bookmarkEnd w:id="12"/>
          <w:p w14:paraId="1D49F034"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3890BCAE"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23A3251F"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Residenza</w:t>
            </w:r>
          </w:p>
        </w:tc>
        <w:tc>
          <w:tcPr>
            <w:tcW w:w="1045" w:type="pct"/>
            <w:tcBorders>
              <w:top w:val="single" w:sz="4" w:space="0" w:color="auto"/>
              <w:left w:val="single" w:sz="4" w:space="0" w:color="auto"/>
              <w:bottom w:val="nil"/>
              <w:right w:val="single" w:sz="4" w:space="0" w:color="auto"/>
            </w:tcBorders>
            <w:vAlign w:val="center"/>
            <w:hideMark/>
          </w:tcPr>
          <w:p w14:paraId="44D3DBCC"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0EA3EA2B"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Poteri conferiti / qualifica</w:t>
            </w:r>
          </w:p>
        </w:tc>
      </w:tr>
      <w:tr w:rsidR="009025E8" w:rsidRPr="00F04AD1" w14:paraId="591A8C89"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tcPr>
          <w:p w14:paraId="618A5528" w14:textId="77777777" w:rsidR="009025E8" w:rsidRPr="00F04AD1" w:rsidRDefault="009025E8" w:rsidP="00120303">
            <w:pPr>
              <w:spacing w:line="276" w:lineRule="auto"/>
              <w:jc w:val="center"/>
              <w:rPr>
                <w:rFonts w:asciiTheme="minorHAnsi" w:hAnsiTheme="minorHAnsi" w:cstheme="minorHAnsi"/>
                <w:kern w:val="2"/>
                <w:sz w:val="18"/>
                <w:szCs w:val="18"/>
              </w:rPr>
            </w:pPr>
          </w:p>
          <w:p w14:paraId="12F1CCEE"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614F816E"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422530ED"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27D2D761"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5E9D7190" w14:textId="77777777" w:rsidR="009025E8" w:rsidRPr="00F04AD1" w:rsidRDefault="009025E8" w:rsidP="00120303">
            <w:pPr>
              <w:spacing w:line="276" w:lineRule="auto"/>
              <w:jc w:val="center"/>
              <w:rPr>
                <w:rFonts w:asciiTheme="minorHAnsi" w:hAnsiTheme="minorHAnsi" w:cstheme="minorHAnsi"/>
                <w:kern w:val="2"/>
                <w:sz w:val="18"/>
                <w:szCs w:val="18"/>
              </w:rPr>
            </w:pPr>
          </w:p>
        </w:tc>
      </w:tr>
      <w:tr w:rsidR="009025E8" w:rsidRPr="00F04AD1" w14:paraId="2DD206C4"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tcPr>
          <w:p w14:paraId="6A8E3AD5" w14:textId="77777777" w:rsidR="009025E8" w:rsidRPr="00F04AD1" w:rsidRDefault="009025E8" w:rsidP="00120303">
            <w:pPr>
              <w:spacing w:line="276" w:lineRule="auto"/>
              <w:jc w:val="center"/>
              <w:rPr>
                <w:rFonts w:asciiTheme="minorHAnsi" w:hAnsiTheme="minorHAnsi" w:cstheme="minorHAnsi"/>
                <w:kern w:val="2"/>
                <w:sz w:val="18"/>
                <w:szCs w:val="18"/>
              </w:rPr>
            </w:pPr>
          </w:p>
          <w:p w14:paraId="6D740020"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1635CA68"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28A2B825"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057F3E69" w14:textId="77777777" w:rsidR="009025E8" w:rsidRPr="00F04AD1" w:rsidRDefault="009025E8" w:rsidP="00120303">
            <w:pPr>
              <w:spacing w:line="276" w:lineRule="auto"/>
              <w:jc w:val="center"/>
              <w:rPr>
                <w:rFonts w:asciiTheme="minorHAnsi" w:hAnsiTheme="minorHAnsi" w:cstheme="minorHAnsi"/>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7D89E2E3" w14:textId="77777777" w:rsidR="009025E8" w:rsidRPr="00F04AD1" w:rsidRDefault="009025E8" w:rsidP="00120303">
            <w:pPr>
              <w:spacing w:line="276" w:lineRule="auto"/>
              <w:jc w:val="center"/>
              <w:rPr>
                <w:rFonts w:asciiTheme="minorHAnsi" w:hAnsiTheme="minorHAnsi" w:cstheme="minorHAnsi"/>
                <w:kern w:val="2"/>
                <w:sz w:val="18"/>
                <w:szCs w:val="18"/>
              </w:rPr>
            </w:pPr>
          </w:p>
        </w:tc>
      </w:tr>
    </w:tbl>
    <w:p w14:paraId="3F49ED04" w14:textId="77777777" w:rsidR="009025E8" w:rsidRPr="00F04AD1" w:rsidRDefault="009025E8" w:rsidP="006275F0">
      <w:pPr>
        <w:spacing w:line="276" w:lineRule="auto"/>
        <w:jc w:val="both"/>
        <w:rPr>
          <w:rFonts w:asciiTheme="minorHAnsi" w:hAnsiTheme="minorHAnsi" w:cstheme="minorHAnsi"/>
          <w:sz w:val="20"/>
        </w:rPr>
      </w:pPr>
    </w:p>
    <w:p w14:paraId="12167C69" w14:textId="77777777" w:rsidR="009025E8" w:rsidRPr="00F04AD1" w:rsidRDefault="009025E8" w:rsidP="006275F0">
      <w:pPr>
        <w:pStyle w:val="Paragrafoelenco"/>
        <w:numPr>
          <w:ilvl w:val="0"/>
          <w:numId w:val="11"/>
        </w:numPr>
        <w:spacing w:after="120" w:line="276" w:lineRule="auto"/>
        <w:jc w:val="both"/>
        <w:rPr>
          <w:rFonts w:asciiTheme="minorHAnsi" w:hAnsiTheme="minorHAnsi" w:cstheme="minorHAnsi"/>
          <w:sz w:val="20"/>
        </w:rPr>
      </w:pPr>
      <w:r w:rsidRPr="00F04AD1">
        <w:rPr>
          <w:rFonts w:asciiTheme="minorHAnsi" w:hAnsiTheme="minorHAnsi" w:cstheme="minorHAnsi"/>
          <w:sz w:val="20"/>
        </w:rPr>
        <w:t>i componenti degli organi con poteri di direzione o di vigilanza sono:</w:t>
      </w:r>
    </w:p>
    <w:tbl>
      <w:tblPr>
        <w:tblW w:w="5000" w:type="pct"/>
        <w:tblLook w:val="04A0" w:firstRow="1" w:lastRow="0" w:firstColumn="1" w:lastColumn="0" w:noHBand="0" w:noVBand="1"/>
      </w:tblPr>
      <w:tblGrid>
        <w:gridCol w:w="1849"/>
        <w:gridCol w:w="1340"/>
        <w:gridCol w:w="2012"/>
        <w:gridCol w:w="2012"/>
        <w:gridCol w:w="2415"/>
      </w:tblGrid>
      <w:tr w:rsidR="009025E8" w:rsidRPr="00F04AD1" w14:paraId="4A99A0DC" w14:textId="77777777" w:rsidTr="00120303">
        <w:trPr>
          <w:trHeight w:val="40"/>
        </w:trPr>
        <w:tc>
          <w:tcPr>
            <w:tcW w:w="960" w:type="pct"/>
            <w:tcBorders>
              <w:top w:val="single" w:sz="4" w:space="0" w:color="auto"/>
              <w:left w:val="single" w:sz="4" w:space="0" w:color="auto"/>
              <w:bottom w:val="single" w:sz="4" w:space="0" w:color="auto"/>
              <w:right w:val="single" w:sz="4" w:space="0" w:color="auto"/>
            </w:tcBorders>
            <w:vAlign w:val="center"/>
            <w:hideMark/>
          </w:tcPr>
          <w:p w14:paraId="7FC161F0"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38D72614"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Data e luogo di nascita </w:t>
            </w:r>
          </w:p>
        </w:tc>
        <w:tc>
          <w:tcPr>
            <w:tcW w:w="1045" w:type="pct"/>
            <w:tcBorders>
              <w:top w:val="single" w:sz="4" w:space="0" w:color="auto"/>
              <w:left w:val="single" w:sz="4" w:space="0" w:color="auto"/>
              <w:bottom w:val="single" w:sz="4" w:space="0" w:color="auto"/>
              <w:right w:val="single" w:sz="4" w:space="0" w:color="auto"/>
            </w:tcBorders>
            <w:vAlign w:val="center"/>
            <w:hideMark/>
          </w:tcPr>
          <w:p w14:paraId="30DCAAB4"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Residenza</w:t>
            </w:r>
          </w:p>
        </w:tc>
        <w:tc>
          <w:tcPr>
            <w:tcW w:w="1045" w:type="pct"/>
            <w:tcBorders>
              <w:top w:val="single" w:sz="4" w:space="0" w:color="auto"/>
              <w:left w:val="single" w:sz="4" w:space="0" w:color="auto"/>
              <w:bottom w:val="single" w:sz="4" w:space="0" w:color="auto"/>
              <w:right w:val="single" w:sz="4" w:space="0" w:color="auto"/>
            </w:tcBorders>
            <w:vAlign w:val="center"/>
            <w:hideMark/>
          </w:tcPr>
          <w:p w14:paraId="1C8D8246"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Codice fiscale </w:t>
            </w:r>
          </w:p>
        </w:tc>
        <w:tc>
          <w:tcPr>
            <w:tcW w:w="1254" w:type="pct"/>
            <w:tcBorders>
              <w:top w:val="single" w:sz="4" w:space="0" w:color="auto"/>
              <w:left w:val="single" w:sz="4" w:space="0" w:color="auto"/>
              <w:bottom w:val="single" w:sz="4" w:space="0" w:color="auto"/>
              <w:right w:val="single" w:sz="4" w:space="0" w:color="auto"/>
            </w:tcBorders>
            <w:vAlign w:val="center"/>
            <w:hideMark/>
          </w:tcPr>
          <w:p w14:paraId="7BCB8AD2"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Poteri conferiti / qualifica</w:t>
            </w:r>
          </w:p>
        </w:tc>
      </w:tr>
      <w:tr w:rsidR="009025E8" w:rsidRPr="00F04AD1" w14:paraId="2CEF5475" w14:textId="77777777" w:rsidTr="00120303">
        <w:trPr>
          <w:trHeight w:val="40"/>
        </w:trPr>
        <w:tc>
          <w:tcPr>
            <w:tcW w:w="960" w:type="pct"/>
            <w:tcBorders>
              <w:top w:val="single" w:sz="4" w:space="0" w:color="auto"/>
              <w:left w:val="single" w:sz="4" w:space="0" w:color="auto"/>
              <w:bottom w:val="single" w:sz="4" w:space="0" w:color="auto"/>
              <w:right w:val="single" w:sz="4" w:space="0" w:color="auto"/>
            </w:tcBorders>
            <w:vAlign w:val="center"/>
          </w:tcPr>
          <w:p w14:paraId="02BCFA75" w14:textId="77777777" w:rsidR="009025E8" w:rsidRPr="00F04AD1" w:rsidRDefault="009025E8" w:rsidP="006275F0">
            <w:pPr>
              <w:spacing w:line="276" w:lineRule="auto"/>
              <w:jc w:val="both"/>
              <w:rPr>
                <w:rFonts w:asciiTheme="minorHAnsi" w:hAnsiTheme="minorHAnsi" w:cstheme="minorHAnsi"/>
                <w:kern w:val="2"/>
                <w:sz w:val="18"/>
                <w:szCs w:val="18"/>
              </w:rPr>
            </w:pPr>
          </w:p>
          <w:p w14:paraId="26E10883"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2210514D"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670BBAEE"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480F32FF"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0A24481E" w14:textId="77777777" w:rsidR="009025E8" w:rsidRPr="00F04AD1" w:rsidRDefault="009025E8" w:rsidP="006275F0">
            <w:pPr>
              <w:spacing w:line="276" w:lineRule="auto"/>
              <w:jc w:val="both"/>
              <w:rPr>
                <w:rFonts w:asciiTheme="minorHAnsi" w:hAnsiTheme="minorHAnsi" w:cstheme="minorHAnsi"/>
                <w:kern w:val="2"/>
                <w:sz w:val="18"/>
                <w:szCs w:val="18"/>
              </w:rPr>
            </w:pPr>
          </w:p>
        </w:tc>
      </w:tr>
      <w:tr w:rsidR="009025E8" w:rsidRPr="00F04AD1" w14:paraId="59E18918" w14:textId="77777777" w:rsidTr="00120303">
        <w:trPr>
          <w:trHeight w:val="40"/>
        </w:trPr>
        <w:tc>
          <w:tcPr>
            <w:tcW w:w="960" w:type="pct"/>
            <w:tcBorders>
              <w:top w:val="single" w:sz="4" w:space="0" w:color="auto"/>
              <w:left w:val="single" w:sz="4" w:space="0" w:color="auto"/>
              <w:bottom w:val="single" w:sz="4" w:space="0" w:color="auto"/>
              <w:right w:val="single" w:sz="4" w:space="0" w:color="auto"/>
            </w:tcBorders>
            <w:vAlign w:val="center"/>
          </w:tcPr>
          <w:p w14:paraId="7487D0C3" w14:textId="77777777" w:rsidR="009025E8" w:rsidRPr="00F04AD1" w:rsidRDefault="009025E8" w:rsidP="006275F0">
            <w:pPr>
              <w:spacing w:line="276" w:lineRule="auto"/>
              <w:jc w:val="both"/>
              <w:rPr>
                <w:rFonts w:asciiTheme="minorHAnsi" w:hAnsiTheme="minorHAnsi" w:cstheme="minorHAnsi"/>
                <w:kern w:val="2"/>
                <w:sz w:val="18"/>
                <w:szCs w:val="18"/>
              </w:rPr>
            </w:pPr>
          </w:p>
          <w:p w14:paraId="1960B4E4"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2E083F9C"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0D7D00AB"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0F8F4E0E"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07B22FD4" w14:textId="77777777" w:rsidR="009025E8" w:rsidRPr="00F04AD1" w:rsidRDefault="009025E8" w:rsidP="006275F0">
            <w:pPr>
              <w:spacing w:line="276" w:lineRule="auto"/>
              <w:jc w:val="both"/>
              <w:rPr>
                <w:rFonts w:asciiTheme="minorHAnsi" w:hAnsiTheme="minorHAnsi" w:cstheme="minorHAnsi"/>
                <w:kern w:val="2"/>
                <w:sz w:val="18"/>
                <w:szCs w:val="18"/>
              </w:rPr>
            </w:pPr>
          </w:p>
        </w:tc>
      </w:tr>
    </w:tbl>
    <w:p w14:paraId="2C1BDC4E" w14:textId="77777777" w:rsidR="009025E8" w:rsidRPr="00F04AD1" w:rsidRDefault="009025E8" w:rsidP="006275F0">
      <w:pPr>
        <w:spacing w:line="276" w:lineRule="auto"/>
        <w:ind w:left="-142"/>
        <w:jc w:val="both"/>
        <w:rPr>
          <w:rFonts w:asciiTheme="minorHAnsi" w:hAnsiTheme="minorHAnsi" w:cstheme="minorHAnsi"/>
          <w:sz w:val="20"/>
        </w:rPr>
      </w:pPr>
    </w:p>
    <w:p w14:paraId="6B3BF6C1" w14:textId="20C59451" w:rsidR="009025E8" w:rsidRPr="00F04AD1" w:rsidRDefault="009025E8" w:rsidP="006275F0">
      <w:pPr>
        <w:pStyle w:val="Paragrafoelenco"/>
        <w:numPr>
          <w:ilvl w:val="0"/>
          <w:numId w:val="11"/>
        </w:numPr>
        <w:spacing w:after="120" w:line="276" w:lineRule="auto"/>
        <w:jc w:val="both"/>
        <w:rPr>
          <w:rFonts w:asciiTheme="minorHAnsi" w:hAnsiTheme="minorHAnsi" w:cstheme="minorHAnsi"/>
          <w:sz w:val="20"/>
        </w:rPr>
      </w:pPr>
      <w:r w:rsidRPr="00F04AD1">
        <w:rPr>
          <w:rFonts w:asciiTheme="minorHAnsi" w:hAnsiTheme="minorHAnsi" w:cstheme="minorHAnsi"/>
          <w:sz w:val="20"/>
        </w:rPr>
        <w:t>i soggetti muniti di poteri di rappresentanza, di direzione o di controllo sono:</w:t>
      </w:r>
    </w:p>
    <w:tbl>
      <w:tblPr>
        <w:tblW w:w="5000" w:type="pct"/>
        <w:tblLook w:val="04A0" w:firstRow="1" w:lastRow="0" w:firstColumn="1" w:lastColumn="0" w:noHBand="0" w:noVBand="1"/>
      </w:tblPr>
      <w:tblGrid>
        <w:gridCol w:w="1849"/>
        <w:gridCol w:w="1340"/>
        <w:gridCol w:w="2012"/>
        <w:gridCol w:w="2012"/>
        <w:gridCol w:w="2415"/>
      </w:tblGrid>
      <w:tr w:rsidR="009025E8" w:rsidRPr="00F04AD1" w14:paraId="6080FA42"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hideMark/>
          </w:tcPr>
          <w:p w14:paraId="767643A5"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320E02C2"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5E8CA304"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Residenza</w:t>
            </w:r>
          </w:p>
        </w:tc>
        <w:tc>
          <w:tcPr>
            <w:tcW w:w="1045" w:type="pct"/>
            <w:tcBorders>
              <w:top w:val="single" w:sz="4" w:space="0" w:color="auto"/>
              <w:left w:val="single" w:sz="4" w:space="0" w:color="auto"/>
              <w:bottom w:val="nil"/>
              <w:right w:val="single" w:sz="4" w:space="0" w:color="auto"/>
            </w:tcBorders>
            <w:vAlign w:val="center"/>
            <w:hideMark/>
          </w:tcPr>
          <w:p w14:paraId="5456C8C9"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2061BC49"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Poteri conferiti / qualifica</w:t>
            </w:r>
          </w:p>
        </w:tc>
      </w:tr>
      <w:tr w:rsidR="009025E8" w:rsidRPr="00F04AD1" w14:paraId="107718CB"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tcPr>
          <w:p w14:paraId="4F0DA997" w14:textId="77777777" w:rsidR="009025E8" w:rsidRPr="00F04AD1" w:rsidRDefault="009025E8" w:rsidP="006275F0">
            <w:pPr>
              <w:spacing w:line="276" w:lineRule="auto"/>
              <w:jc w:val="both"/>
              <w:rPr>
                <w:rFonts w:asciiTheme="minorHAnsi" w:hAnsiTheme="minorHAnsi" w:cstheme="minorHAnsi"/>
                <w:kern w:val="2"/>
                <w:sz w:val="18"/>
                <w:szCs w:val="18"/>
              </w:rPr>
            </w:pPr>
          </w:p>
          <w:p w14:paraId="5A2FEA1C"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7B350F5B"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3D9B186F"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02053644"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1CFF7D50" w14:textId="77777777" w:rsidR="009025E8" w:rsidRPr="00F04AD1" w:rsidRDefault="009025E8" w:rsidP="006275F0">
            <w:pPr>
              <w:spacing w:line="276" w:lineRule="auto"/>
              <w:jc w:val="both"/>
              <w:rPr>
                <w:rFonts w:asciiTheme="minorHAnsi" w:hAnsiTheme="minorHAnsi" w:cstheme="minorHAnsi"/>
                <w:kern w:val="2"/>
                <w:sz w:val="18"/>
                <w:szCs w:val="18"/>
              </w:rPr>
            </w:pPr>
          </w:p>
        </w:tc>
      </w:tr>
      <w:tr w:rsidR="009025E8" w:rsidRPr="00F04AD1" w14:paraId="7EDC89E9"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tcPr>
          <w:p w14:paraId="43FEED1A" w14:textId="77777777" w:rsidR="009025E8" w:rsidRPr="00F04AD1" w:rsidRDefault="009025E8" w:rsidP="006275F0">
            <w:pPr>
              <w:spacing w:line="276" w:lineRule="auto"/>
              <w:jc w:val="both"/>
              <w:rPr>
                <w:rFonts w:asciiTheme="minorHAnsi" w:hAnsiTheme="minorHAnsi" w:cstheme="minorHAnsi"/>
                <w:kern w:val="2"/>
                <w:sz w:val="18"/>
                <w:szCs w:val="18"/>
              </w:rPr>
            </w:pPr>
          </w:p>
          <w:p w14:paraId="25DAD19E"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56A865B3"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155272ED"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170F9AFC"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4CB96174" w14:textId="77777777" w:rsidR="009025E8" w:rsidRPr="00F04AD1" w:rsidRDefault="009025E8" w:rsidP="006275F0">
            <w:pPr>
              <w:spacing w:line="276" w:lineRule="auto"/>
              <w:jc w:val="both"/>
              <w:rPr>
                <w:rFonts w:asciiTheme="minorHAnsi" w:hAnsiTheme="minorHAnsi" w:cstheme="minorHAnsi"/>
                <w:kern w:val="2"/>
                <w:sz w:val="18"/>
                <w:szCs w:val="18"/>
              </w:rPr>
            </w:pPr>
          </w:p>
        </w:tc>
      </w:tr>
    </w:tbl>
    <w:p w14:paraId="3AAF543D" w14:textId="77777777" w:rsidR="009025E8" w:rsidRPr="00F04AD1" w:rsidRDefault="009025E8" w:rsidP="006275F0">
      <w:pPr>
        <w:spacing w:line="276" w:lineRule="auto"/>
        <w:jc w:val="both"/>
        <w:rPr>
          <w:rFonts w:asciiTheme="minorHAnsi" w:hAnsiTheme="minorHAnsi" w:cstheme="minorHAnsi"/>
          <w:sz w:val="20"/>
        </w:rPr>
      </w:pPr>
    </w:p>
    <w:p w14:paraId="65E111E1" w14:textId="4DD8127A" w:rsidR="009025E8" w:rsidRPr="00F04AD1" w:rsidRDefault="009025E8" w:rsidP="006275F0">
      <w:pPr>
        <w:pStyle w:val="Paragrafoelenco"/>
        <w:numPr>
          <w:ilvl w:val="0"/>
          <w:numId w:val="11"/>
        </w:numPr>
        <w:spacing w:after="120" w:line="276" w:lineRule="auto"/>
        <w:jc w:val="both"/>
        <w:rPr>
          <w:rFonts w:asciiTheme="minorHAnsi" w:hAnsiTheme="minorHAnsi" w:cstheme="minorHAnsi"/>
          <w:sz w:val="20"/>
        </w:rPr>
      </w:pPr>
      <w:r w:rsidRPr="00F04AD1">
        <w:rPr>
          <w:rFonts w:asciiTheme="minorHAnsi" w:hAnsiTheme="minorHAnsi" w:cstheme="minorHAnsi"/>
          <w:sz w:val="20"/>
        </w:rPr>
        <w:t>i soggetti che rivestono la qualifica di Direttore Tecnico</w:t>
      </w:r>
      <w:r w:rsidRPr="00F04AD1">
        <w:rPr>
          <w:rFonts w:asciiTheme="minorHAnsi" w:hAnsiTheme="minorHAnsi" w:cstheme="minorHAnsi"/>
          <w:i/>
          <w:iCs/>
          <w:sz w:val="20"/>
        </w:rPr>
        <w:t xml:space="preserve"> </w:t>
      </w:r>
      <w:r w:rsidRPr="00F04AD1">
        <w:rPr>
          <w:rFonts w:asciiTheme="minorHAnsi" w:hAnsiTheme="minorHAnsi" w:cstheme="minorHAnsi"/>
          <w:sz w:val="20"/>
        </w:rPr>
        <w:t>sono:</w:t>
      </w:r>
    </w:p>
    <w:tbl>
      <w:tblPr>
        <w:tblW w:w="5000" w:type="pct"/>
        <w:tblLook w:val="04A0" w:firstRow="1" w:lastRow="0" w:firstColumn="1" w:lastColumn="0" w:noHBand="0" w:noVBand="1"/>
      </w:tblPr>
      <w:tblGrid>
        <w:gridCol w:w="2910"/>
        <w:gridCol w:w="1993"/>
        <w:gridCol w:w="2037"/>
        <w:gridCol w:w="2688"/>
      </w:tblGrid>
      <w:tr w:rsidR="009025E8" w:rsidRPr="00F04AD1" w14:paraId="0A046193"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hideMark/>
          </w:tcPr>
          <w:p w14:paraId="0677C447"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3BB17B9C"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22DFE2C5"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Residenza</w:t>
            </w:r>
          </w:p>
        </w:tc>
        <w:tc>
          <w:tcPr>
            <w:tcW w:w="1396" w:type="pct"/>
            <w:tcBorders>
              <w:top w:val="single" w:sz="4" w:space="0" w:color="auto"/>
              <w:left w:val="single" w:sz="4" w:space="0" w:color="auto"/>
              <w:bottom w:val="nil"/>
              <w:right w:val="single" w:sz="4" w:space="0" w:color="auto"/>
            </w:tcBorders>
            <w:vAlign w:val="center"/>
            <w:hideMark/>
          </w:tcPr>
          <w:p w14:paraId="020B63E8"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Codice fiscale </w:t>
            </w:r>
          </w:p>
        </w:tc>
      </w:tr>
      <w:tr w:rsidR="009025E8" w:rsidRPr="00F04AD1" w14:paraId="6596EB4A"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tcPr>
          <w:p w14:paraId="651FF0E9" w14:textId="77777777" w:rsidR="009025E8" w:rsidRPr="00F04AD1" w:rsidRDefault="009025E8" w:rsidP="006275F0">
            <w:pPr>
              <w:spacing w:line="276" w:lineRule="auto"/>
              <w:jc w:val="both"/>
              <w:rPr>
                <w:rFonts w:asciiTheme="minorHAnsi" w:hAnsiTheme="minorHAnsi" w:cstheme="minorHAnsi"/>
                <w:kern w:val="2"/>
                <w:sz w:val="18"/>
                <w:szCs w:val="18"/>
              </w:rPr>
            </w:pPr>
          </w:p>
          <w:p w14:paraId="156A076F"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35" w:type="pct"/>
            <w:tcBorders>
              <w:top w:val="single" w:sz="4" w:space="0" w:color="auto"/>
              <w:left w:val="single" w:sz="4" w:space="0" w:color="auto"/>
              <w:bottom w:val="single" w:sz="4" w:space="0" w:color="auto"/>
              <w:right w:val="single" w:sz="4" w:space="0" w:color="auto"/>
            </w:tcBorders>
            <w:vAlign w:val="center"/>
          </w:tcPr>
          <w:p w14:paraId="1FABEDFD"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58" w:type="pct"/>
            <w:tcBorders>
              <w:top w:val="single" w:sz="4" w:space="0" w:color="auto"/>
              <w:left w:val="single" w:sz="4" w:space="0" w:color="auto"/>
              <w:bottom w:val="single" w:sz="4" w:space="0" w:color="auto"/>
              <w:right w:val="single" w:sz="4" w:space="0" w:color="auto"/>
            </w:tcBorders>
          </w:tcPr>
          <w:p w14:paraId="21D5D363"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396" w:type="pct"/>
            <w:tcBorders>
              <w:top w:val="single" w:sz="4" w:space="0" w:color="auto"/>
              <w:left w:val="single" w:sz="4" w:space="0" w:color="auto"/>
              <w:bottom w:val="single" w:sz="4" w:space="0" w:color="auto"/>
              <w:right w:val="single" w:sz="4" w:space="0" w:color="auto"/>
            </w:tcBorders>
          </w:tcPr>
          <w:p w14:paraId="231B3397" w14:textId="77777777" w:rsidR="009025E8" w:rsidRPr="00F04AD1" w:rsidRDefault="009025E8" w:rsidP="006275F0">
            <w:pPr>
              <w:spacing w:line="276" w:lineRule="auto"/>
              <w:jc w:val="both"/>
              <w:rPr>
                <w:rFonts w:asciiTheme="minorHAnsi" w:hAnsiTheme="minorHAnsi" w:cstheme="minorHAnsi"/>
                <w:kern w:val="2"/>
                <w:sz w:val="18"/>
                <w:szCs w:val="18"/>
              </w:rPr>
            </w:pPr>
          </w:p>
        </w:tc>
      </w:tr>
      <w:tr w:rsidR="009025E8" w:rsidRPr="00F04AD1" w14:paraId="41306472"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tcPr>
          <w:p w14:paraId="69CD6201" w14:textId="77777777" w:rsidR="009025E8" w:rsidRPr="00F04AD1" w:rsidRDefault="009025E8" w:rsidP="006275F0">
            <w:pPr>
              <w:spacing w:line="276" w:lineRule="auto"/>
              <w:jc w:val="both"/>
              <w:rPr>
                <w:rFonts w:asciiTheme="minorHAnsi" w:hAnsiTheme="minorHAnsi" w:cstheme="minorHAnsi"/>
                <w:kern w:val="2"/>
                <w:sz w:val="18"/>
                <w:szCs w:val="18"/>
              </w:rPr>
            </w:pPr>
          </w:p>
          <w:p w14:paraId="07359E54"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35" w:type="pct"/>
            <w:tcBorders>
              <w:top w:val="single" w:sz="4" w:space="0" w:color="auto"/>
              <w:left w:val="single" w:sz="4" w:space="0" w:color="auto"/>
              <w:bottom w:val="single" w:sz="4" w:space="0" w:color="auto"/>
              <w:right w:val="single" w:sz="4" w:space="0" w:color="auto"/>
            </w:tcBorders>
            <w:vAlign w:val="center"/>
          </w:tcPr>
          <w:p w14:paraId="2F07A773"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58" w:type="pct"/>
            <w:tcBorders>
              <w:top w:val="single" w:sz="4" w:space="0" w:color="auto"/>
              <w:left w:val="single" w:sz="4" w:space="0" w:color="auto"/>
              <w:bottom w:val="single" w:sz="4" w:space="0" w:color="auto"/>
              <w:right w:val="single" w:sz="4" w:space="0" w:color="auto"/>
            </w:tcBorders>
          </w:tcPr>
          <w:p w14:paraId="53AFC3B0"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396" w:type="pct"/>
            <w:tcBorders>
              <w:top w:val="single" w:sz="4" w:space="0" w:color="auto"/>
              <w:left w:val="single" w:sz="4" w:space="0" w:color="auto"/>
              <w:bottom w:val="single" w:sz="4" w:space="0" w:color="auto"/>
              <w:right w:val="single" w:sz="4" w:space="0" w:color="auto"/>
            </w:tcBorders>
          </w:tcPr>
          <w:p w14:paraId="18F319C5" w14:textId="77777777" w:rsidR="009025E8" w:rsidRPr="00F04AD1" w:rsidRDefault="009025E8" w:rsidP="006275F0">
            <w:pPr>
              <w:spacing w:line="276" w:lineRule="auto"/>
              <w:jc w:val="both"/>
              <w:rPr>
                <w:rFonts w:asciiTheme="minorHAnsi" w:hAnsiTheme="minorHAnsi" w:cstheme="minorHAnsi"/>
                <w:kern w:val="2"/>
                <w:sz w:val="18"/>
                <w:szCs w:val="18"/>
              </w:rPr>
            </w:pPr>
          </w:p>
        </w:tc>
      </w:tr>
    </w:tbl>
    <w:p w14:paraId="16514E16" w14:textId="77777777" w:rsidR="009025E8" w:rsidRPr="00F04AD1" w:rsidRDefault="009025E8" w:rsidP="006275F0">
      <w:pPr>
        <w:spacing w:line="276" w:lineRule="auto"/>
        <w:ind w:left="142"/>
        <w:jc w:val="both"/>
        <w:rPr>
          <w:rFonts w:asciiTheme="minorHAnsi" w:hAnsiTheme="minorHAnsi" w:cstheme="minorHAnsi"/>
          <w:sz w:val="20"/>
        </w:rPr>
      </w:pPr>
    </w:p>
    <w:p w14:paraId="12174186" w14:textId="5E72BF1A" w:rsidR="009025E8" w:rsidRPr="00F04AD1" w:rsidRDefault="009025E8" w:rsidP="006275F0">
      <w:pPr>
        <w:pStyle w:val="Paragrafoelenco"/>
        <w:numPr>
          <w:ilvl w:val="0"/>
          <w:numId w:val="11"/>
        </w:numPr>
        <w:spacing w:after="120" w:line="276" w:lineRule="auto"/>
        <w:jc w:val="both"/>
        <w:rPr>
          <w:rFonts w:asciiTheme="minorHAnsi" w:hAnsiTheme="minorHAnsi" w:cstheme="minorHAnsi"/>
          <w:sz w:val="20"/>
        </w:rPr>
      </w:pPr>
      <w:r w:rsidRPr="00F04AD1">
        <w:rPr>
          <w:rFonts w:asciiTheme="minorHAnsi" w:hAnsiTheme="minorHAnsi" w:cstheme="minorHAnsi"/>
          <w:color w:val="auto"/>
          <w:sz w:val="20"/>
        </w:rPr>
        <w:t>il socio amministratore in caso di società in nome collettivo o i soci accomandatari in caso di società in accomandita semplice è / sono:</w:t>
      </w:r>
    </w:p>
    <w:tbl>
      <w:tblPr>
        <w:tblW w:w="5000" w:type="pct"/>
        <w:tblLook w:val="04A0" w:firstRow="1" w:lastRow="0" w:firstColumn="1" w:lastColumn="0" w:noHBand="0" w:noVBand="1"/>
      </w:tblPr>
      <w:tblGrid>
        <w:gridCol w:w="2910"/>
        <w:gridCol w:w="1993"/>
        <w:gridCol w:w="2037"/>
        <w:gridCol w:w="2688"/>
      </w:tblGrid>
      <w:tr w:rsidR="009025E8" w:rsidRPr="00F04AD1" w14:paraId="6F159667"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hideMark/>
          </w:tcPr>
          <w:p w14:paraId="21395E44"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30E20D1A"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6B1D7356"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Residenza</w:t>
            </w:r>
          </w:p>
        </w:tc>
        <w:tc>
          <w:tcPr>
            <w:tcW w:w="1396" w:type="pct"/>
            <w:tcBorders>
              <w:top w:val="single" w:sz="4" w:space="0" w:color="auto"/>
              <w:left w:val="single" w:sz="4" w:space="0" w:color="auto"/>
              <w:bottom w:val="nil"/>
              <w:right w:val="single" w:sz="4" w:space="0" w:color="auto"/>
            </w:tcBorders>
            <w:vAlign w:val="center"/>
            <w:hideMark/>
          </w:tcPr>
          <w:p w14:paraId="63DEA2BA"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Codice fiscale </w:t>
            </w:r>
          </w:p>
        </w:tc>
      </w:tr>
      <w:tr w:rsidR="009025E8" w:rsidRPr="00F04AD1" w14:paraId="16C0726B"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tcPr>
          <w:p w14:paraId="2A37EFA5" w14:textId="77777777" w:rsidR="009025E8" w:rsidRPr="00F04AD1" w:rsidRDefault="009025E8" w:rsidP="006275F0">
            <w:pPr>
              <w:spacing w:line="276" w:lineRule="auto"/>
              <w:jc w:val="both"/>
              <w:rPr>
                <w:rFonts w:asciiTheme="minorHAnsi" w:hAnsiTheme="minorHAnsi" w:cstheme="minorHAnsi"/>
                <w:kern w:val="2"/>
                <w:sz w:val="18"/>
                <w:szCs w:val="18"/>
              </w:rPr>
            </w:pPr>
          </w:p>
          <w:p w14:paraId="3EF15B18"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35" w:type="pct"/>
            <w:tcBorders>
              <w:top w:val="single" w:sz="4" w:space="0" w:color="auto"/>
              <w:left w:val="single" w:sz="4" w:space="0" w:color="auto"/>
              <w:bottom w:val="single" w:sz="4" w:space="0" w:color="auto"/>
              <w:right w:val="single" w:sz="4" w:space="0" w:color="auto"/>
            </w:tcBorders>
            <w:vAlign w:val="center"/>
          </w:tcPr>
          <w:p w14:paraId="4C406C81"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58" w:type="pct"/>
            <w:tcBorders>
              <w:top w:val="single" w:sz="4" w:space="0" w:color="auto"/>
              <w:left w:val="single" w:sz="4" w:space="0" w:color="auto"/>
              <w:bottom w:val="single" w:sz="4" w:space="0" w:color="auto"/>
              <w:right w:val="single" w:sz="4" w:space="0" w:color="auto"/>
            </w:tcBorders>
          </w:tcPr>
          <w:p w14:paraId="5E8F60F6"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396" w:type="pct"/>
            <w:tcBorders>
              <w:top w:val="single" w:sz="4" w:space="0" w:color="auto"/>
              <w:left w:val="single" w:sz="4" w:space="0" w:color="auto"/>
              <w:bottom w:val="single" w:sz="4" w:space="0" w:color="auto"/>
              <w:right w:val="single" w:sz="4" w:space="0" w:color="auto"/>
            </w:tcBorders>
          </w:tcPr>
          <w:p w14:paraId="3D879DE0" w14:textId="77777777" w:rsidR="009025E8" w:rsidRPr="00F04AD1" w:rsidRDefault="009025E8" w:rsidP="006275F0">
            <w:pPr>
              <w:spacing w:line="276" w:lineRule="auto"/>
              <w:jc w:val="both"/>
              <w:rPr>
                <w:rFonts w:asciiTheme="minorHAnsi" w:hAnsiTheme="minorHAnsi" w:cstheme="minorHAnsi"/>
                <w:kern w:val="2"/>
                <w:sz w:val="18"/>
                <w:szCs w:val="18"/>
              </w:rPr>
            </w:pPr>
          </w:p>
        </w:tc>
      </w:tr>
      <w:tr w:rsidR="009025E8" w:rsidRPr="00F04AD1" w14:paraId="70F85E1C"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tcPr>
          <w:p w14:paraId="6FF236C1" w14:textId="77777777" w:rsidR="009025E8" w:rsidRPr="00F04AD1" w:rsidRDefault="009025E8" w:rsidP="006275F0">
            <w:pPr>
              <w:spacing w:line="276" w:lineRule="auto"/>
              <w:jc w:val="both"/>
              <w:rPr>
                <w:rFonts w:asciiTheme="minorHAnsi" w:hAnsiTheme="minorHAnsi" w:cstheme="minorHAnsi"/>
                <w:kern w:val="2"/>
                <w:sz w:val="18"/>
                <w:szCs w:val="18"/>
              </w:rPr>
            </w:pPr>
          </w:p>
          <w:p w14:paraId="3A2B79AF"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35" w:type="pct"/>
            <w:tcBorders>
              <w:top w:val="single" w:sz="4" w:space="0" w:color="auto"/>
              <w:left w:val="single" w:sz="4" w:space="0" w:color="auto"/>
              <w:bottom w:val="single" w:sz="4" w:space="0" w:color="auto"/>
              <w:right w:val="single" w:sz="4" w:space="0" w:color="auto"/>
            </w:tcBorders>
            <w:vAlign w:val="center"/>
          </w:tcPr>
          <w:p w14:paraId="30E7F3E2"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58" w:type="pct"/>
            <w:tcBorders>
              <w:top w:val="single" w:sz="4" w:space="0" w:color="auto"/>
              <w:left w:val="single" w:sz="4" w:space="0" w:color="auto"/>
              <w:bottom w:val="single" w:sz="4" w:space="0" w:color="auto"/>
              <w:right w:val="single" w:sz="4" w:space="0" w:color="auto"/>
            </w:tcBorders>
          </w:tcPr>
          <w:p w14:paraId="4D83FF9D"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396" w:type="pct"/>
            <w:tcBorders>
              <w:top w:val="single" w:sz="4" w:space="0" w:color="auto"/>
              <w:left w:val="single" w:sz="4" w:space="0" w:color="auto"/>
              <w:bottom w:val="single" w:sz="4" w:space="0" w:color="auto"/>
              <w:right w:val="single" w:sz="4" w:space="0" w:color="auto"/>
            </w:tcBorders>
          </w:tcPr>
          <w:p w14:paraId="5BF2140F" w14:textId="77777777" w:rsidR="009025E8" w:rsidRPr="00F04AD1" w:rsidRDefault="009025E8" w:rsidP="006275F0">
            <w:pPr>
              <w:spacing w:line="276" w:lineRule="auto"/>
              <w:jc w:val="both"/>
              <w:rPr>
                <w:rFonts w:asciiTheme="minorHAnsi" w:hAnsiTheme="minorHAnsi" w:cstheme="minorHAnsi"/>
                <w:kern w:val="2"/>
                <w:sz w:val="18"/>
                <w:szCs w:val="18"/>
              </w:rPr>
            </w:pPr>
          </w:p>
        </w:tc>
      </w:tr>
    </w:tbl>
    <w:p w14:paraId="4EAD44A7" w14:textId="77777777" w:rsidR="00C82CC6" w:rsidRPr="00F04AD1" w:rsidRDefault="00C82CC6" w:rsidP="006275F0">
      <w:pPr>
        <w:pStyle w:val="Paragrafoelenco"/>
        <w:spacing w:line="276" w:lineRule="auto"/>
        <w:ind w:left="284"/>
        <w:jc w:val="both"/>
        <w:rPr>
          <w:rFonts w:asciiTheme="minorHAnsi" w:hAnsiTheme="minorHAnsi" w:cstheme="minorHAnsi"/>
          <w:sz w:val="20"/>
        </w:rPr>
      </w:pPr>
    </w:p>
    <w:p w14:paraId="3E110011" w14:textId="731A2FEB" w:rsidR="009025E8" w:rsidRPr="00F04AD1" w:rsidRDefault="009025E8" w:rsidP="006275F0">
      <w:pPr>
        <w:pStyle w:val="Paragrafoelenco"/>
        <w:numPr>
          <w:ilvl w:val="0"/>
          <w:numId w:val="11"/>
        </w:numPr>
        <w:spacing w:line="276" w:lineRule="auto"/>
        <w:ind w:left="284"/>
        <w:jc w:val="both"/>
        <w:rPr>
          <w:rFonts w:asciiTheme="minorHAnsi" w:hAnsiTheme="minorHAnsi" w:cstheme="minorHAnsi"/>
          <w:sz w:val="20"/>
        </w:rPr>
      </w:pPr>
      <w:r w:rsidRPr="00F04AD1">
        <w:rPr>
          <w:rFonts w:asciiTheme="minorHAnsi" w:hAnsiTheme="minorHAnsi" w:cstheme="minorHAnsi"/>
          <w:sz w:val="20"/>
        </w:rPr>
        <w:t>il socio unico è:</w:t>
      </w:r>
    </w:p>
    <w:tbl>
      <w:tblPr>
        <w:tblW w:w="5000" w:type="pct"/>
        <w:tblLook w:val="04A0" w:firstRow="1" w:lastRow="0" w:firstColumn="1" w:lastColumn="0" w:noHBand="0" w:noVBand="1"/>
      </w:tblPr>
      <w:tblGrid>
        <w:gridCol w:w="2910"/>
        <w:gridCol w:w="1993"/>
        <w:gridCol w:w="2037"/>
        <w:gridCol w:w="2688"/>
      </w:tblGrid>
      <w:tr w:rsidR="009025E8" w:rsidRPr="00F04AD1" w14:paraId="6A9C641B"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hideMark/>
          </w:tcPr>
          <w:p w14:paraId="2D3C52FC"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Nome e cognome</w:t>
            </w:r>
          </w:p>
        </w:tc>
        <w:tc>
          <w:tcPr>
            <w:tcW w:w="1035" w:type="pct"/>
            <w:tcBorders>
              <w:top w:val="single" w:sz="4" w:space="0" w:color="auto"/>
              <w:left w:val="single" w:sz="4" w:space="0" w:color="auto"/>
              <w:bottom w:val="single" w:sz="4" w:space="0" w:color="auto"/>
              <w:right w:val="single" w:sz="4" w:space="0" w:color="auto"/>
            </w:tcBorders>
            <w:vAlign w:val="center"/>
            <w:hideMark/>
          </w:tcPr>
          <w:p w14:paraId="7E4859F8"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Data e luogo di nascita </w:t>
            </w:r>
          </w:p>
        </w:tc>
        <w:tc>
          <w:tcPr>
            <w:tcW w:w="1058" w:type="pct"/>
            <w:tcBorders>
              <w:top w:val="single" w:sz="4" w:space="0" w:color="auto"/>
              <w:left w:val="single" w:sz="4" w:space="0" w:color="auto"/>
              <w:bottom w:val="nil"/>
              <w:right w:val="single" w:sz="4" w:space="0" w:color="auto"/>
            </w:tcBorders>
            <w:vAlign w:val="center"/>
            <w:hideMark/>
          </w:tcPr>
          <w:p w14:paraId="38B089C9"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Residenza</w:t>
            </w:r>
          </w:p>
        </w:tc>
        <w:tc>
          <w:tcPr>
            <w:tcW w:w="1396" w:type="pct"/>
            <w:tcBorders>
              <w:top w:val="single" w:sz="4" w:space="0" w:color="auto"/>
              <w:left w:val="single" w:sz="4" w:space="0" w:color="auto"/>
              <w:bottom w:val="nil"/>
              <w:right w:val="single" w:sz="4" w:space="0" w:color="auto"/>
            </w:tcBorders>
            <w:vAlign w:val="center"/>
            <w:hideMark/>
          </w:tcPr>
          <w:p w14:paraId="67A2C640" w14:textId="77777777" w:rsidR="009025E8" w:rsidRPr="00F04AD1" w:rsidRDefault="009025E8" w:rsidP="006275F0">
            <w:pPr>
              <w:spacing w:line="276" w:lineRule="auto"/>
              <w:jc w:val="both"/>
              <w:rPr>
                <w:rFonts w:asciiTheme="minorHAnsi" w:hAnsiTheme="minorHAnsi" w:cstheme="minorHAnsi"/>
                <w:b/>
                <w:kern w:val="2"/>
                <w:sz w:val="18"/>
                <w:szCs w:val="18"/>
              </w:rPr>
            </w:pPr>
            <w:r w:rsidRPr="00F04AD1">
              <w:rPr>
                <w:rFonts w:asciiTheme="minorHAnsi" w:hAnsiTheme="minorHAnsi" w:cstheme="minorHAnsi"/>
                <w:b/>
                <w:sz w:val="18"/>
                <w:szCs w:val="18"/>
              </w:rPr>
              <w:t xml:space="preserve">Codice fiscale </w:t>
            </w:r>
          </w:p>
        </w:tc>
      </w:tr>
      <w:tr w:rsidR="009025E8" w:rsidRPr="00F04AD1" w14:paraId="13BC4BD8" w14:textId="77777777" w:rsidTr="00120303">
        <w:trPr>
          <w:trHeight w:val="397"/>
        </w:trPr>
        <w:tc>
          <w:tcPr>
            <w:tcW w:w="1511" w:type="pct"/>
            <w:tcBorders>
              <w:top w:val="single" w:sz="4" w:space="0" w:color="auto"/>
              <w:left w:val="single" w:sz="4" w:space="0" w:color="auto"/>
              <w:bottom w:val="single" w:sz="4" w:space="0" w:color="auto"/>
              <w:right w:val="single" w:sz="4" w:space="0" w:color="auto"/>
            </w:tcBorders>
            <w:vAlign w:val="center"/>
          </w:tcPr>
          <w:p w14:paraId="0CB95E5E" w14:textId="77777777" w:rsidR="009025E8" w:rsidRPr="00F04AD1" w:rsidRDefault="009025E8" w:rsidP="006275F0">
            <w:pPr>
              <w:spacing w:line="276" w:lineRule="auto"/>
              <w:jc w:val="both"/>
              <w:rPr>
                <w:rFonts w:asciiTheme="minorHAnsi" w:hAnsiTheme="minorHAnsi" w:cstheme="minorHAnsi"/>
                <w:kern w:val="2"/>
                <w:sz w:val="18"/>
                <w:szCs w:val="18"/>
              </w:rPr>
            </w:pPr>
          </w:p>
          <w:p w14:paraId="3E65E79B"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35" w:type="pct"/>
            <w:tcBorders>
              <w:top w:val="single" w:sz="4" w:space="0" w:color="auto"/>
              <w:left w:val="single" w:sz="4" w:space="0" w:color="auto"/>
              <w:bottom w:val="single" w:sz="4" w:space="0" w:color="auto"/>
              <w:right w:val="single" w:sz="4" w:space="0" w:color="auto"/>
            </w:tcBorders>
            <w:vAlign w:val="center"/>
          </w:tcPr>
          <w:p w14:paraId="66730CA2"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058" w:type="pct"/>
            <w:tcBorders>
              <w:top w:val="single" w:sz="4" w:space="0" w:color="auto"/>
              <w:left w:val="single" w:sz="4" w:space="0" w:color="auto"/>
              <w:bottom w:val="single" w:sz="4" w:space="0" w:color="auto"/>
              <w:right w:val="single" w:sz="4" w:space="0" w:color="auto"/>
            </w:tcBorders>
          </w:tcPr>
          <w:p w14:paraId="66B88F32" w14:textId="77777777" w:rsidR="009025E8" w:rsidRPr="00F04AD1" w:rsidRDefault="009025E8" w:rsidP="006275F0">
            <w:pPr>
              <w:spacing w:line="276" w:lineRule="auto"/>
              <w:jc w:val="both"/>
              <w:rPr>
                <w:rFonts w:asciiTheme="minorHAnsi" w:hAnsiTheme="minorHAnsi" w:cstheme="minorHAnsi"/>
                <w:kern w:val="2"/>
                <w:sz w:val="18"/>
                <w:szCs w:val="18"/>
              </w:rPr>
            </w:pPr>
          </w:p>
        </w:tc>
        <w:tc>
          <w:tcPr>
            <w:tcW w:w="1396" w:type="pct"/>
            <w:tcBorders>
              <w:top w:val="single" w:sz="4" w:space="0" w:color="auto"/>
              <w:left w:val="single" w:sz="4" w:space="0" w:color="auto"/>
              <w:bottom w:val="single" w:sz="4" w:space="0" w:color="auto"/>
              <w:right w:val="single" w:sz="4" w:space="0" w:color="auto"/>
            </w:tcBorders>
          </w:tcPr>
          <w:p w14:paraId="515A6407" w14:textId="77777777" w:rsidR="009025E8" w:rsidRPr="00F04AD1" w:rsidRDefault="009025E8" w:rsidP="006275F0">
            <w:pPr>
              <w:spacing w:line="276" w:lineRule="auto"/>
              <w:jc w:val="both"/>
              <w:rPr>
                <w:rFonts w:asciiTheme="minorHAnsi" w:hAnsiTheme="minorHAnsi" w:cstheme="minorHAnsi"/>
                <w:kern w:val="2"/>
                <w:sz w:val="18"/>
                <w:szCs w:val="18"/>
              </w:rPr>
            </w:pPr>
          </w:p>
        </w:tc>
      </w:tr>
    </w:tbl>
    <w:p w14:paraId="0FB90B95" w14:textId="77777777" w:rsidR="00041A80" w:rsidRPr="00F04AD1" w:rsidRDefault="00041A80" w:rsidP="006275F0">
      <w:pPr>
        <w:spacing w:line="276" w:lineRule="auto"/>
        <w:jc w:val="both"/>
        <w:rPr>
          <w:rFonts w:asciiTheme="minorHAnsi" w:hAnsiTheme="minorHAnsi" w:cstheme="minorHAnsi"/>
          <w:sz w:val="20"/>
        </w:rPr>
      </w:pPr>
    </w:p>
    <w:p w14:paraId="2E216BAF" w14:textId="08647260" w:rsidR="009025E8" w:rsidRPr="00F04AD1" w:rsidRDefault="009025E8" w:rsidP="006275F0">
      <w:pPr>
        <w:pStyle w:val="Paragrafoelenco"/>
        <w:numPr>
          <w:ilvl w:val="0"/>
          <w:numId w:val="11"/>
        </w:numPr>
        <w:spacing w:after="120" w:line="276" w:lineRule="auto"/>
        <w:jc w:val="both"/>
        <w:rPr>
          <w:rFonts w:asciiTheme="minorHAnsi" w:hAnsiTheme="minorHAnsi" w:cstheme="minorHAnsi"/>
          <w:color w:val="auto"/>
          <w:sz w:val="20"/>
        </w:rPr>
      </w:pPr>
      <w:r w:rsidRPr="00F04AD1">
        <w:rPr>
          <w:rFonts w:asciiTheme="minorHAnsi" w:hAnsiTheme="minorHAnsi" w:cstheme="minorHAnsi"/>
          <w:color w:val="auto"/>
          <w:sz w:val="20"/>
        </w:rPr>
        <w:lastRenderedPageBreak/>
        <w:t>che l’amministratore di fatto di cui all’art. 94, comma 3, lett. h) del Codice è:</w:t>
      </w:r>
    </w:p>
    <w:tbl>
      <w:tblPr>
        <w:tblW w:w="5000" w:type="pct"/>
        <w:tblLook w:val="04A0" w:firstRow="1" w:lastRow="0" w:firstColumn="1" w:lastColumn="0" w:noHBand="0" w:noVBand="1"/>
      </w:tblPr>
      <w:tblGrid>
        <w:gridCol w:w="2469"/>
        <w:gridCol w:w="1789"/>
        <w:gridCol w:w="2686"/>
        <w:gridCol w:w="2684"/>
      </w:tblGrid>
      <w:tr w:rsidR="009025E8" w:rsidRPr="00F04AD1" w14:paraId="5477012B" w14:textId="77777777" w:rsidTr="00120303">
        <w:trPr>
          <w:trHeight w:val="397"/>
        </w:trPr>
        <w:tc>
          <w:tcPr>
            <w:tcW w:w="1282" w:type="pct"/>
            <w:tcBorders>
              <w:top w:val="single" w:sz="4" w:space="0" w:color="auto"/>
              <w:left w:val="single" w:sz="4" w:space="0" w:color="auto"/>
              <w:bottom w:val="single" w:sz="4" w:space="0" w:color="auto"/>
              <w:right w:val="single" w:sz="4" w:space="0" w:color="auto"/>
            </w:tcBorders>
            <w:vAlign w:val="center"/>
            <w:hideMark/>
          </w:tcPr>
          <w:p w14:paraId="532CDEEE"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Nome e cognome</w:t>
            </w:r>
          </w:p>
        </w:tc>
        <w:tc>
          <w:tcPr>
            <w:tcW w:w="929" w:type="pct"/>
            <w:tcBorders>
              <w:top w:val="single" w:sz="4" w:space="0" w:color="auto"/>
              <w:left w:val="single" w:sz="4" w:space="0" w:color="auto"/>
              <w:bottom w:val="single" w:sz="4" w:space="0" w:color="auto"/>
              <w:right w:val="single" w:sz="4" w:space="0" w:color="auto"/>
            </w:tcBorders>
            <w:vAlign w:val="center"/>
            <w:hideMark/>
          </w:tcPr>
          <w:p w14:paraId="7B713FCD"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 xml:space="preserve">Data e luogo di nascita </w:t>
            </w:r>
          </w:p>
        </w:tc>
        <w:tc>
          <w:tcPr>
            <w:tcW w:w="1395" w:type="pct"/>
            <w:tcBorders>
              <w:top w:val="single" w:sz="4" w:space="0" w:color="auto"/>
              <w:left w:val="single" w:sz="4" w:space="0" w:color="auto"/>
              <w:bottom w:val="nil"/>
              <w:right w:val="single" w:sz="4" w:space="0" w:color="auto"/>
            </w:tcBorders>
            <w:vAlign w:val="center"/>
            <w:hideMark/>
          </w:tcPr>
          <w:p w14:paraId="42A99887"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Residenza</w:t>
            </w:r>
          </w:p>
        </w:tc>
        <w:tc>
          <w:tcPr>
            <w:tcW w:w="1394" w:type="pct"/>
            <w:tcBorders>
              <w:top w:val="single" w:sz="4" w:space="0" w:color="auto"/>
              <w:left w:val="single" w:sz="4" w:space="0" w:color="auto"/>
              <w:bottom w:val="nil"/>
              <w:right w:val="single" w:sz="4" w:space="0" w:color="auto"/>
            </w:tcBorders>
            <w:vAlign w:val="center"/>
            <w:hideMark/>
          </w:tcPr>
          <w:p w14:paraId="7F4D5306"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 xml:space="preserve">Codice fiscale </w:t>
            </w:r>
          </w:p>
        </w:tc>
      </w:tr>
      <w:tr w:rsidR="009025E8" w:rsidRPr="00F04AD1" w14:paraId="5A9F3E0B" w14:textId="77777777" w:rsidTr="00120303">
        <w:trPr>
          <w:trHeight w:val="397"/>
        </w:trPr>
        <w:tc>
          <w:tcPr>
            <w:tcW w:w="1282" w:type="pct"/>
            <w:tcBorders>
              <w:top w:val="single" w:sz="4" w:space="0" w:color="auto"/>
              <w:left w:val="single" w:sz="4" w:space="0" w:color="auto"/>
              <w:bottom w:val="single" w:sz="4" w:space="0" w:color="auto"/>
              <w:right w:val="single" w:sz="4" w:space="0" w:color="auto"/>
            </w:tcBorders>
            <w:vAlign w:val="center"/>
          </w:tcPr>
          <w:p w14:paraId="7474AF5A"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p w14:paraId="3B77FCA4"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0523FD9E"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395" w:type="pct"/>
            <w:tcBorders>
              <w:top w:val="single" w:sz="4" w:space="0" w:color="auto"/>
              <w:left w:val="single" w:sz="4" w:space="0" w:color="auto"/>
              <w:bottom w:val="single" w:sz="4" w:space="0" w:color="auto"/>
              <w:right w:val="single" w:sz="4" w:space="0" w:color="auto"/>
            </w:tcBorders>
          </w:tcPr>
          <w:p w14:paraId="50C5484D"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394" w:type="pct"/>
            <w:tcBorders>
              <w:top w:val="single" w:sz="4" w:space="0" w:color="auto"/>
              <w:left w:val="single" w:sz="4" w:space="0" w:color="auto"/>
              <w:bottom w:val="single" w:sz="4" w:space="0" w:color="auto"/>
              <w:right w:val="single" w:sz="4" w:space="0" w:color="auto"/>
            </w:tcBorders>
          </w:tcPr>
          <w:p w14:paraId="3B738AC3"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r>
      <w:tr w:rsidR="009025E8" w:rsidRPr="00F04AD1" w14:paraId="7FB4608B" w14:textId="77777777" w:rsidTr="00120303">
        <w:trPr>
          <w:trHeight w:val="397"/>
        </w:trPr>
        <w:tc>
          <w:tcPr>
            <w:tcW w:w="1282" w:type="pct"/>
            <w:tcBorders>
              <w:top w:val="single" w:sz="4" w:space="0" w:color="auto"/>
              <w:left w:val="single" w:sz="4" w:space="0" w:color="auto"/>
              <w:bottom w:val="single" w:sz="4" w:space="0" w:color="auto"/>
              <w:right w:val="single" w:sz="4" w:space="0" w:color="auto"/>
            </w:tcBorders>
            <w:vAlign w:val="center"/>
          </w:tcPr>
          <w:p w14:paraId="2A1C18B8"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p w14:paraId="12ED13D4"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929" w:type="pct"/>
            <w:tcBorders>
              <w:top w:val="single" w:sz="4" w:space="0" w:color="auto"/>
              <w:left w:val="single" w:sz="4" w:space="0" w:color="auto"/>
              <w:bottom w:val="single" w:sz="4" w:space="0" w:color="auto"/>
              <w:right w:val="single" w:sz="4" w:space="0" w:color="auto"/>
            </w:tcBorders>
            <w:vAlign w:val="center"/>
          </w:tcPr>
          <w:p w14:paraId="2C1E5C59"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395" w:type="pct"/>
            <w:tcBorders>
              <w:top w:val="single" w:sz="4" w:space="0" w:color="auto"/>
              <w:left w:val="single" w:sz="4" w:space="0" w:color="auto"/>
              <w:bottom w:val="single" w:sz="4" w:space="0" w:color="auto"/>
              <w:right w:val="single" w:sz="4" w:space="0" w:color="auto"/>
            </w:tcBorders>
          </w:tcPr>
          <w:p w14:paraId="23C97BE1"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394" w:type="pct"/>
            <w:tcBorders>
              <w:top w:val="single" w:sz="4" w:space="0" w:color="auto"/>
              <w:left w:val="single" w:sz="4" w:space="0" w:color="auto"/>
              <w:bottom w:val="single" w:sz="4" w:space="0" w:color="auto"/>
              <w:right w:val="single" w:sz="4" w:space="0" w:color="auto"/>
            </w:tcBorders>
          </w:tcPr>
          <w:p w14:paraId="03A22D66"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r>
    </w:tbl>
    <w:p w14:paraId="45E8A111" w14:textId="77777777" w:rsidR="009025E8" w:rsidRPr="00F04AD1" w:rsidRDefault="009025E8" w:rsidP="006275F0">
      <w:pPr>
        <w:spacing w:line="276" w:lineRule="auto"/>
        <w:jc w:val="both"/>
        <w:rPr>
          <w:rFonts w:asciiTheme="minorHAnsi" w:hAnsiTheme="minorHAnsi" w:cstheme="minorHAnsi"/>
          <w:sz w:val="20"/>
        </w:rPr>
      </w:pPr>
    </w:p>
    <w:p w14:paraId="6299EFDC" w14:textId="34829440" w:rsidR="009025E8" w:rsidRPr="00F04AD1" w:rsidRDefault="009025E8" w:rsidP="006275F0">
      <w:pPr>
        <w:pStyle w:val="Paragrafoelenco"/>
        <w:numPr>
          <w:ilvl w:val="0"/>
          <w:numId w:val="11"/>
        </w:numPr>
        <w:spacing w:after="120"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in caso di socio persona giuridica, gli amministratori della stessa, ai fini dell’art. 94 comma 4 del Codice, sono:</w:t>
      </w:r>
    </w:p>
    <w:tbl>
      <w:tblPr>
        <w:tblW w:w="5000" w:type="pct"/>
        <w:tblLook w:val="04A0" w:firstRow="1" w:lastRow="0" w:firstColumn="1" w:lastColumn="0" w:noHBand="0" w:noVBand="1"/>
      </w:tblPr>
      <w:tblGrid>
        <w:gridCol w:w="1849"/>
        <w:gridCol w:w="1340"/>
        <w:gridCol w:w="2012"/>
        <w:gridCol w:w="2012"/>
        <w:gridCol w:w="2415"/>
      </w:tblGrid>
      <w:tr w:rsidR="009025E8" w:rsidRPr="00F04AD1" w14:paraId="4EC9BC39"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hideMark/>
          </w:tcPr>
          <w:p w14:paraId="4693BF6F"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Nome e cognome</w:t>
            </w:r>
          </w:p>
        </w:tc>
        <w:tc>
          <w:tcPr>
            <w:tcW w:w="696" w:type="pct"/>
            <w:tcBorders>
              <w:top w:val="single" w:sz="4" w:space="0" w:color="auto"/>
              <w:left w:val="single" w:sz="4" w:space="0" w:color="auto"/>
              <w:bottom w:val="single" w:sz="4" w:space="0" w:color="auto"/>
              <w:right w:val="single" w:sz="4" w:space="0" w:color="auto"/>
            </w:tcBorders>
            <w:vAlign w:val="center"/>
            <w:hideMark/>
          </w:tcPr>
          <w:p w14:paraId="2D23F079"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 xml:space="preserve">Data e luogo di nascita </w:t>
            </w:r>
          </w:p>
        </w:tc>
        <w:tc>
          <w:tcPr>
            <w:tcW w:w="1045" w:type="pct"/>
            <w:tcBorders>
              <w:top w:val="single" w:sz="4" w:space="0" w:color="auto"/>
              <w:left w:val="single" w:sz="4" w:space="0" w:color="auto"/>
              <w:bottom w:val="nil"/>
              <w:right w:val="single" w:sz="4" w:space="0" w:color="auto"/>
            </w:tcBorders>
            <w:vAlign w:val="center"/>
            <w:hideMark/>
          </w:tcPr>
          <w:p w14:paraId="56CD220E"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Residenza</w:t>
            </w:r>
          </w:p>
        </w:tc>
        <w:tc>
          <w:tcPr>
            <w:tcW w:w="1045" w:type="pct"/>
            <w:tcBorders>
              <w:top w:val="single" w:sz="4" w:space="0" w:color="auto"/>
              <w:left w:val="single" w:sz="4" w:space="0" w:color="auto"/>
              <w:bottom w:val="nil"/>
              <w:right w:val="single" w:sz="4" w:space="0" w:color="auto"/>
            </w:tcBorders>
            <w:vAlign w:val="center"/>
            <w:hideMark/>
          </w:tcPr>
          <w:p w14:paraId="16A05399"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 xml:space="preserve">Codice fiscale </w:t>
            </w:r>
          </w:p>
        </w:tc>
        <w:tc>
          <w:tcPr>
            <w:tcW w:w="1254" w:type="pct"/>
            <w:tcBorders>
              <w:top w:val="single" w:sz="4" w:space="0" w:color="auto"/>
              <w:left w:val="single" w:sz="4" w:space="0" w:color="auto"/>
              <w:bottom w:val="nil"/>
              <w:right w:val="single" w:sz="4" w:space="0" w:color="auto"/>
            </w:tcBorders>
            <w:vAlign w:val="center"/>
            <w:hideMark/>
          </w:tcPr>
          <w:p w14:paraId="1FB3C643" w14:textId="77777777" w:rsidR="009025E8" w:rsidRPr="00F04AD1" w:rsidRDefault="009025E8" w:rsidP="006275F0">
            <w:pPr>
              <w:spacing w:line="276" w:lineRule="auto"/>
              <w:jc w:val="both"/>
              <w:rPr>
                <w:rFonts w:asciiTheme="minorHAnsi" w:hAnsiTheme="minorHAnsi" w:cstheme="minorHAnsi"/>
                <w:b/>
                <w:color w:val="auto"/>
                <w:kern w:val="2"/>
                <w:sz w:val="18"/>
                <w:szCs w:val="18"/>
              </w:rPr>
            </w:pPr>
            <w:r w:rsidRPr="00F04AD1">
              <w:rPr>
                <w:rFonts w:asciiTheme="minorHAnsi" w:hAnsiTheme="minorHAnsi" w:cstheme="minorHAnsi"/>
                <w:b/>
                <w:color w:val="auto"/>
                <w:sz w:val="18"/>
                <w:szCs w:val="18"/>
              </w:rPr>
              <w:t>Poteri conferiti / qualifica</w:t>
            </w:r>
          </w:p>
        </w:tc>
      </w:tr>
      <w:tr w:rsidR="009025E8" w:rsidRPr="00F04AD1" w14:paraId="2469B2B6"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tcPr>
          <w:p w14:paraId="2C46C647"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p w14:paraId="32315707"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29E47B17"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3D52E923"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30C6BE01"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5374017B" w14:textId="77777777" w:rsidR="009025E8" w:rsidRPr="00F04AD1" w:rsidRDefault="009025E8" w:rsidP="006275F0">
            <w:pPr>
              <w:spacing w:line="276" w:lineRule="auto"/>
              <w:jc w:val="both"/>
              <w:rPr>
                <w:rFonts w:asciiTheme="minorHAnsi" w:hAnsiTheme="minorHAnsi" w:cstheme="minorHAnsi"/>
                <w:color w:val="auto"/>
                <w:kern w:val="2"/>
                <w:sz w:val="18"/>
                <w:szCs w:val="18"/>
              </w:rPr>
            </w:pPr>
          </w:p>
        </w:tc>
      </w:tr>
      <w:tr w:rsidR="009025E8" w:rsidRPr="00F04AD1" w14:paraId="447BBDAE" w14:textId="77777777" w:rsidTr="00120303">
        <w:trPr>
          <w:trHeight w:val="397"/>
        </w:trPr>
        <w:tc>
          <w:tcPr>
            <w:tcW w:w="960" w:type="pct"/>
            <w:tcBorders>
              <w:top w:val="single" w:sz="4" w:space="0" w:color="auto"/>
              <w:left w:val="single" w:sz="4" w:space="0" w:color="auto"/>
              <w:bottom w:val="single" w:sz="4" w:space="0" w:color="auto"/>
              <w:right w:val="single" w:sz="4" w:space="0" w:color="auto"/>
            </w:tcBorders>
            <w:vAlign w:val="center"/>
          </w:tcPr>
          <w:p w14:paraId="05F9C098" w14:textId="77777777" w:rsidR="009025E8" w:rsidRPr="00F04AD1" w:rsidRDefault="009025E8" w:rsidP="006275F0">
            <w:pPr>
              <w:spacing w:line="276" w:lineRule="auto"/>
              <w:jc w:val="both"/>
              <w:rPr>
                <w:rFonts w:asciiTheme="minorHAnsi" w:hAnsiTheme="minorHAnsi" w:cstheme="minorHAnsi"/>
                <w:strike/>
                <w:color w:val="auto"/>
                <w:kern w:val="2"/>
                <w:sz w:val="18"/>
                <w:szCs w:val="18"/>
              </w:rPr>
            </w:pPr>
          </w:p>
          <w:p w14:paraId="595E3DD7" w14:textId="77777777" w:rsidR="009025E8" w:rsidRPr="00F04AD1" w:rsidRDefault="009025E8" w:rsidP="006275F0">
            <w:pPr>
              <w:spacing w:line="276" w:lineRule="auto"/>
              <w:jc w:val="both"/>
              <w:rPr>
                <w:rFonts w:asciiTheme="minorHAnsi" w:hAnsiTheme="minorHAnsi" w:cstheme="minorHAnsi"/>
                <w:strike/>
                <w:color w:val="auto"/>
                <w:kern w:val="2"/>
                <w:sz w:val="18"/>
                <w:szCs w:val="18"/>
              </w:rPr>
            </w:pPr>
          </w:p>
        </w:tc>
        <w:tc>
          <w:tcPr>
            <w:tcW w:w="696" w:type="pct"/>
            <w:tcBorders>
              <w:top w:val="single" w:sz="4" w:space="0" w:color="auto"/>
              <w:left w:val="single" w:sz="4" w:space="0" w:color="auto"/>
              <w:bottom w:val="single" w:sz="4" w:space="0" w:color="auto"/>
              <w:right w:val="single" w:sz="4" w:space="0" w:color="auto"/>
            </w:tcBorders>
            <w:vAlign w:val="center"/>
          </w:tcPr>
          <w:p w14:paraId="0F774AE8" w14:textId="77777777" w:rsidR="009025E8" w:rsidRPr="00F04AD1" w:rsidRDefault="009025E8" w:rsidP="006275F0">
            <w:pPr>
              <w:spacing w:line="276" w:lineRule="auto"/>
              <w:jc w:val="both"/>
              <w:rPr>
                <w:rFonts w:asciiTheme="minorHAnsi" w:hAnsiTheme="minorHAnsi" w:cstheme="minorHAnsi"/>
                <w:strike/>
                <w:color w:val="auto"/>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6E816C09" w14:textId="77777777" w:rsidR="009025E8" w:rsidRPr="00F04AD1" w:rsidRDefault="009025E8" w:rsidP="006275F0">
            <w:pPr>
              <w:spacing w:line="276" w:lineRule="auto"/>
              <w:jc w:val="both"/>
              <w:rPr>
                <w:rFonts w:asciiTheme="minorHAnsi" w:hAnsiTheme="minorHAnsi" w:cstheme="minorHAnsi"/>
                <w:strike/>
                <w:color w:val="auto"/>
                <w:kern w:val="2"/>
                <w:sz w:val="18"/>
                <w:szCs w:val="18"/>
              </w:rPr>
            </w:pPr>
          </w:p>
        </w:tc>
        <w:tc>
          <w:tcPr>
            <w:tcW w:w="1045" w:type="pct"/>
            <w:tcBorders>
              <w:top w:val="single" w:sz="4" w:space="0" w:color="auto"/>
              <w:left w:val="single" w:sz="4" w:space="0" w:color="auto"/>
              <w:bottom w:val="single" w:sz="4" w:space="0" w:color="auto"/>
              <w:right w:val="single" w:sz="4" w:space="0" w:color="auto"/>
            </w:tcBorders>
          </w:tcPr>
          <w:p w14:paraId="761A9997" w14:textId="77777777" w:rsidR="009025E8" w:rsidRPr="00F04AD1" w:rsidRDefault="009025E8" w:rsidP="006275F0">
            <w:pPr>
              <w:spacing w:line="276" w:lineRule="auto"/>
              <w:jc w:val="both"/>
              <w:rPr>
                <w:rFonts w:asciiTheme="minorHAnsi" w:hAnsiTheme="minorHAnsi" w:cstheme="minorHAnsi"/>
                <w:strike/>
                <w:color w:val="auto"/>
                <w:kern w:val="2"/>
                <w:sz w:val="18"/>
                <w:szCs w:val="18"/>
              </w:rPr>
            </w:pPr>
          </w:p>
        </w:tc>
        <w:tc>
          <w:tcPr>
            <w:tcW w:w="1254" w:type="pct"/>
            <w:tcBorders>
              <w:top w:val="single" w:sz="4" w:space="0" w:color="auto"/>
              <w:left w:val="single" w:sz="4" w:space="0" w:color="auto"/>
              <w:bottom w:val="single" w:sz="4" w:space="0" w:color="auto"/>
              <w:right w:val="single" w:sz="4" w:space="0" w:color="auto"/>
            </w:tcBorders>
            <w:vAlign w:val="center"/>
          </w:tcPr>
          <w:p w14:paraId="75832DAA" w14:textId="77777777" w:rsidR="009025E8" w:rsidRPr="00F04AD1" w:rsidRDefault="009025E8" w:rsidP="006275F0">
            <w:pPr>
              <w:spacing w:line="276" w:lineRule="auto"/>
              <w:jc w:val="both"/>
              <w:rPr>
                <w:rFonts w:asciiTheme="minorHAnsi" w:hAnsiTheme="minorHAnsi" w:cstheme="minorHAnsi"/>
                <w:strike/>
                <w:color w:val="auto"/>
                <w:kern w:val="2"/>
                <w:sz w:val="18"/>
                <w:szCs w:val="18"/>
              </w:rPr>
            </w:pPr>
          </w:p>
        </w:tc>
      </w:tr>
    </w:tbl>
    <w:p w14:paraId="5A289DD7" w14:textId="77777777" w:rsidR="009025E8" w:rsidRPr="00F04AD1" w:rsidRDefault="009025E8" w:rsidP="006275F0">
      <w:pPr>
        <w:spacing w:line="276" w:lineRule="auto"/>
        <w:jc w:val="both"/>
        <w:rPr>
          <w:rFonts w:asciiTheme="minorHAnsi" w:hAnsiTheme="minorHAnsi" w:cstheme="minorHAnsi"/>
          <w:sz w:val="20"/>
        </w:rPr>
      </w:pPr>
    </w:p>
    <w:p w14:paraId="17C7FAB6" w14:textId="77777777" w:rsidR="009025E8" w:rsidRPr="00F04AD1" w:rsidRDefault="009025E8" w:rsidP="006275F0">
      <w:pPr>
        <w:pStyle w:val="Paragrafoelenco"/>
        <w:numPr>
          <w:ilvl w:val="0"/>
          <w:numId w:val="11"/>
        </w:numPr>
        <w:spacing w:line="276" w:lineRule="auto"/>
        <w:jc w:val="both"/>
        <w:rPr>
          <w:rFonts w:asciiTheme="minorHAnsi" w:hAnsiTheme="minorHAnsi" w:cstheme="minorHAnsi"/>
          <w:sz w:val="20"/>
        </w:rPr>
      </w:pPr>
      <w:r w:rsidRPr="00F04AD1">
        <w:rPr>
          <w:rFonts w:asciiTheme="minorHAnsi" w:hAnsiTheme="minorHAnsi" w:cstheme="minorHAnsi"/>
          <w:sz w:val="20"/>
        </w:rPr>
        <w:t xml:space="preserve">ovvero che </w:t>
      </w:r>
      <w:r w:rsidRPr="00F04AD1">
        <w:rPr>
          <w:rFonts w:asciiTheme="minorHAnsi" w:hAnsiTheme="minorHAnsi" w:cstheme="minorHAnsi"/>
          <w:b/>
          <w:sz w:val="20"/>
        </w:rPr>
        <w:t>la banca dati ufficiale o il pubblico registro</w:t>
      </w:r>
      <w:r w:rsidRPr="00F04AD1">
        <w:rPr>
          <w:rFonts w:asciiTheme="minorHAnsi" w:hAnsiTheme="minorHAnsi" w:cstheme="minorHAnsi"/>
          <w:sz w:val="20"/>
        </w:rPr>
        <w:t xml:space="preserve"> da cui i medesimi possono essere ricavati in modo aggiornato alla data di presentazione dell’offerta è il seguente: _____________________________________.</w:t>
      </w:r>
    </w:p>
    <w:p w14:paraId="6DE9E6F0" w14:textId="77777777" w:rsidR="009025E8" w:rsidRPr="00F04AD1" w:rsidRDefault="009025E8" w:rsidP="006275F0">
      <w:pPr>
        <w:spacing w:line="276" w:lineRule="auto"/>
        <w:jc w:val="both"/>
        <w:rPr>
          <w:rFonts w:asciiTheme="minorHAnsi" w:hAnsiTheme="minorHAnsi" w:cstheme="minorHAnsi"/>
          <w:b/>
          <w:color w:val="auto"/>
          <w:sz w:val="20"/>
        </w:rPr>
      </w:pPr>
    </w:p>
    <w:p w14:paraId="729257DE" w14:textId="77777777" w:rsidR="00B31770" w:rsidRPr="00F04AD1" w:rsidRDefault="00B31770" w:rsidP="006275F0">
      <w:pPr>
        <w:spacing w:line="276" w:lineRule="auto"/>
        <w:jc w:val="center"/>
        <w:rPr>
          <w:rFonts w:asciiTheme="minorHAnsi" w:hAnsiTheme="minorHAnsi" w:cstheme="minorHAnsi"/>
          <w:b/>
          <w:color w:val="auto"/>
          <w:sz w:val="20"/>
        </w:rPr>
      </w:pPr>
    </w:p>
    <w:p w14:paraId="508BC603" w14:textId="0A1AF0B1" w:rsidR="009025E8" w:rsidRPr="00F04AD1" w:rsidRDefault="009025E8" w:rsidP="006275F0">
      <w:pPr>
        <w:spacing w:line="276" w:lineRule="auto"/>
        <w:jc w:val="center"/>
        <w:rPr>
          <w:rFonts w:asciiTheme="minorHAnsi" w:hAnsiTheme="minorHAnsi" w:cstheme="minorHAnsi"/>
          <w:b/>
          <w:color w:val="auto"/>
          <w:sz w:val="20"/>
        </w:rPr>
      </w:pPr>
      <w:r w:rsidRPr="00F04AD1">
        <w:rPr>
          <w:rFonts w:asciiTheme="minorHAnsi" w:hAnsiTheme="minorHAnsi" w:cstheme="minorHAnsi"/>
          <w:b/>
          <w:color w:val="auto"/>
          <w:sz w:val="20"/>
        </w:rPr>
        <w:t>DICHIARAZIONI ULTERIORI ai sensi degli artt.  46 e 47 D.P.R. 28.12.2000 n°445:</w:t>
      </w:r>
    </w:p>
    <w:p w14:paraId="1D385408" w14:textId="77777777" w:rsidR="009025E8" w:rsidRPr="00F04AD1" w:rsidRDefault="009025E8" w:rsidP="006275F0">
      <w:pPr>
        <w:spacing w:line="276" w:lineRule="auto"/>
        <w:jc w:val="both"/>
        <w:rPr>
          <w:rFonts w:asciiTheme="minorHAnsi" w:hAnsiTheme="minorHAnsi" w:cstheme="minorHAnsi"/>
          <w:b/>
          <w:color w:val="auto"/>
          <w:sz w:val="20"/>
        </w:rPr>
      </w:pPr>
    </w:p>
    <w:p w14:paraId="14FC82D0" w14:textId="77777777" w:rsidR="009025E8" w:rsidRPr="00F04AD1" w:rsidRDefault="009025E8" w:rsidP="006275F0">
      <w:pPr>
        <w:spacing w:line="276" w:lineRule="auto"/>
        <w:jc w:val="center"/>
        <w:rPr>
          <w:rFonts w:asciiTheme="minorHAnsi" w:hAnsiTheme="minorHAnsi" w:cstheme="minorHAnsi"/>
          <w:b/>
          <w:color w:val="auto"/>
          <w:sz w:val="20"/>
          <w:u w:val="single"/>
        </w:rPr>
      </w:pPr>
      <w:bookmarkStart w:id="13" w:name="_Hlk183779376"/>
      <w:r w:rsidRPr="00F04AD1">
        <w:rPr>
          <w:rFonts w:asciiTheme="minorHAnsi" w:hAnsiTheme="minorHAnsi" w:cstheme="minorHAnsi"/>
          <w:b/>
          <w:color w:val="auto"/>
          <w:sz w:val="20"/>
          <w:u w:val="single"/>
        </w:rPr>
        <w:t>DICHIARA</w:t>
      </w:r>
    </w:p>
    <w:bookmarkEnd w:id="13"/>
    <w:p w14:paraId="3633191D" w14:textId="77777777" w:rsidR="009025E8" w:rsidRPr="00F04AD1" w:rsidRDefault="009025E8" w:rsidP="006275F0">
      <w:pPr>
        <w:pStyle w:val="Paragrafoelenco"/>
        <w:spacing w:line="276" w:lineRule="auto"/>
        <w:ind w:left="360"/>
        <w:jc w:val="both"/>
        <w:rPr>
          <w:rFonts w:asciiTheme="minorHAnsi" w:hAnsiTheme="minorHAnsi" w:cstheme="minorHAnsi"/>
          <w:b/>
          <w:color w:val="auto"/>
          <w:sz w:val="20"/>
        </w:rPr>
      </w:pPr>
    </w:p>
    <w:p w14:paraId="6157462C" w14:textId="77777777" w:rsidR="009025E8" w:rsidRPr="00F04AD1"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iCs/>
          <w:sz w:val="20"/>
        </w:rPr>
      </w:pPr>
      <w:bookmarkStart w:id="14" w:name="_Hlk183779736"/>
      <w:r w:rsidRPr="00F04AD1">
        <w:rPr>
          <w:rFonts w:asciiTheme="minorHAnsi" w:hAnsiTheme="minorHAnsi" w:cstheme="minorHAnsi"/>
          <w:b/>
          <w:iCs/>
          <w:sz w:val="20"/>
        </w:rPr>
        <w:t>DICHIARAZIONI IN CASO DI AVVALIMENTO</w:t>
      </w:r>
    </w:p>
    <w:p w14:paraId="6C2C019D" w14:textId="77777777" w:rsidR="009025E8" w:rsidRPr="00F04AD1" w:rsidRDefault="009025E8" w:rsidP="006275F0">
      <w:pPr>
        <w:pStyle w:val="Paragrafoelenco1"/>
        <w:numPr>
          <w:ilvl w:val="0"/>
          <w:numId w:val="12"/>
        </w:numPr>
        <w:tabs>
          <w:tab w:val="left" w:pos="284"/>
        </w:tabs>
        <w:spacing w:before="60" w:after="60" w:line="276" w:lineRule="auto"/>
        <w:jc w:val="both"/>
        <w:rPr>
          <w:rFonts w:asciiTheme="minorHAnsi" w:hAnsiTheme="minorHAnsi" w:cstheme="minorHAnsi"/>
          <w:sz w:val="20"/>
        </w:rPr>
      </w:pPr>
      <w:bookmarkStart w:id="15" w:name="_Hlk183779744"/>
      <w:bookmarkEnd w:id="14"/>
      <w:r w:rsidRPr="00F04AD1">
        <w:rPr>
          <w:rFonts w:asciiTheme="minorHAnsi" w:hAnsiTheme="minorHAnsi" w:cstheme="minorHAnsi"/>
          <w:sz w:val="20"/>
        </w:rPr>
        <w:t>di avvalersi dell’impresa ____________ al fine di dimostrare il possesso dei seguenti requisiti di partecipazione e allega il contratto di avvalimento: ____________________</w:t>
      </w:r>
    </w:p>
    <w:p w14:paraId="6F46D8FF" w14:textId="77777777" w:rsidR="009025E8" w:rsidRPr="00F04AD1" w:rsidRDefault="009025E8" w:rsidP="006275F0">
      <w:pPr>
        <w:pStyle w:val="Paragrafoelenco1"/>
        <w:numPr>
          <w:ilvl w:val="0"/>
          <w:numId w:val="12"/>
        </w:numPr>
        <w:tabs>
          <w:tab w:val="left" w:pos="284"/>
        </w:tabs>
        <w:spacing w:before="60" w:after="60" w:line="276" w:lineRule="auto"/>
        <w:jc w:val="both"/>
        <w:rPr>
          <w:rFonts w:asciiTheme="minorHAnsi" w:hAnsiTheme="minorHAnsi" w:cstheme="minorHAnsi"/>
          <w:sz w:val="20"/>
        </w:rPr>
      </w:pPr>
      <w:r w:rsidRPr="00F04AD1">
        <w:rPr>
          <w:rFonts w:asciiTheme="minorHAnsi" w:hAnsiTheme="minorHAnsi" w:cstheme="minorHAnsi"/>
          <w:sz w:val="20"/>
        </w:rPr>
        <w:t xml:space="preserve">di avvalersi dell’impresa __________ al fine di migliorare l’offerta e allega il contratto di avvalimento </w:t>
      </w:r>
      <w:r w:rsidRPr="00F04AD1">
        <w:rPr>
          <w:rFonts w:asciiTheme="minorHAnsi" w:eastAsia="Calibri" w:hAnsiTheme="minorHAnsi" w:cstheme="minorHAnsi"/>
          <w:b/>
          <w:i/>
          <w:sz w:val="20"/>
        </w:rPr>
        <w:t>[N.B.: i requisiti oggetto di avvalimento dovranno essere indicati esclusivamente nel contratto di avvalimento]</w:t>
      </w:r>
    </w:p>
    <w:p w14:paraId="0BFF9D4F" w14:textId="77777777" w:rsidR="009025E8" w:rsidRPr="00F04AD1" w:rsidRDefault="009025E8" w:rsidP="006275F0">
      <w:pPr>
        <w:spacing w:line="276" w:lineRule="auto"/>
        <w:ind w:left="284"/>
        <w:jc w:val="both"/>
        <w:rPr>
          <w:rFonts w:asciiTheme="minorHAnsi" w:hAnsiTheme="minorHAnsi" w:cstheme="minorHAnsi"/>
          <w:b/>
          <w:bCs/>
          <w:i/>
          <w:iCs/>
          <w:sz w:val="20"/>
        </w:rPr>
      </w:pPr>
    </w:p>
    <w:p w14:paraId="5EB8A423" w14:textId="77777777" w:rsidR="009025E8" w:rsidRPr="00F04AD1"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color w:val="auto"/>
          <w:sz w:val="20"/>
        </w:rPr>
      </w:pPr>
      <w:bookmarkStart w:id="16" w:name="_Hlk183779847"/>
      <w:bookmarkEnd w:id="15"/>
      <w:r w:rsidRPr="00F04AD1">
        <w:rPr>
          <w:rFonts w:asciiTheme="minorHAnsi" w:hAnsiTheme="minorHAnsi" w:cstheme="minorHAnsi"/>
          <w:b/>
          <w:color w:val="auto"/>
          <w:sz w:val="20"/>
        </w:rPr>
        <w:t>DICHIARAZIONI RELATIVE ALLA PARTECIPAZIONE IN PIÙ FORME E ALL’UNICITÀ DI CENTRO DECISIONALE</w:t>
      </w:r>
    </w:p>
    <w:p w14:paraId="6C7DB83E" w14:textId="77777777" w:rsidR="009025E8" w:rsidRPr="00F04AD1" w:rsidRDefault="009025E8" w:rsidP="006275F0">
      <w:pPr>
        <w:pStyle w:val="Paragrafoelenco1"/>
        <w:tabs>
          <w:tab w:val="left" w:pos="284"/>
        </w:tabs>
        <w:spacing w:line="276" w:lineRule="auto"/>
        <w:ind w:left="0"/>
        <w:jc w:val="both"/>
        <w:rPr>
          <w:rFonts w:asciiTheme="minorHAnsi" w:hAnsiTheme="minorHAnsi" w:cstheme="minorHAnsi"/>
          <w:sz w:val="20"/>
        </w:rPr>
      </w:pPr>
    </w:p>
    <w:bookmarkStart w:id="17" w:name="_Hlk144917070"/>
    <w:p w14:paraId="2E120116" w14:textId="77777777" w:rsidR="009025E8" w:rsidRPr="00F04AD1" w:rsidRDefault="009025E8" w:rsidP="006275F0">
      <w:pPr>
        <w:pStyle w:val="Paragrafoelenco1"/>
        <w:tabs>
          <w:tab w:val="left" w:pos="284"/>
        </w:tabs>
        <w:spacing w:before="60" w:after="60" w:line="276" w:lineRule="auto"/>
        <w:ind w:left="284"/>
        <w:jc w:val="both"/>
        <w:rPr>
          <w:rFonts w:asciiTheme="minorHAnsi" w:hAnsiTheme="minorHAnsi" w:cstheme="minorHAnsi"/>
          <w:color w:val="auto"/>
          <w:sz w:val="20"/>
        </w:rPr>
      </w:pPr>
      <w:r w:rsidRPr="00F04AD1">
        <w:rPr>
          <w:rFonts w:asciiTheme="minorHAnsi" w:hAnsiTheme="minorHAnsi" w:cstheme="minorHAnsi"/>
          <w:color w:val="auto"/>
          <w:sz w:val="20"/>
        </w:rPr>
        <w:fldChar w:fldCharType="begin">
          <w:ffData>
            <w:name w:val=""/>
            <w:enabled/>
            <w:calcOnExit w:val="0"/>
            <w:checkBox>
              <w:sizeAuto/>
              <w:default w:val="0"/>
            </w:checkBox>
          </w:ffData>
        </w:fldChar>
      </w:r>
      <w:r w:rsidRPr="00F04AD1">
        <w:rPr>
          <w:rFonts w:asciiTheme="minorHAnsi" w:hAnsiTheme="minorHAnsi" w:cstheme="minorHAnsi"/>
          <w:color w:val="auto"/>
          <w:sz w:val="20"/>
        </w:rPr>
        <w:instrText xml:space="preserve"> FORMCHECKBOX </w:instrText>
      </w:r>
      <w:r w:rsidRPr="00F04AD1">
        <w:rPr>
          <w:rFonts w:asciiTheme="minorHAnsi" w:hAnsiTheme="minorHAnsi" w:cstheme="minorHAnsi"/>
          <w:color w:val="auto"/>
          <w:sz w:val="20"/>
        </w:rPr>
      </w:r>
      <w:r w:rsidRPr="00F04AD1">
        <w:rPr>
          <w:rFonts w:asciiTheme="minorHAnsi" w:hAnsiTheme="minorHAnsi" w:cstheme="minorHAnsi"/>
          <w:color w:val="auto"/>
          <w:sz w:val="20"/>
        </w:rPr>
        <w:fldChar w:fldCharType="separate"/>
      </w:r>
      <w:r w:rsidRPr="00F04AD1">
        <w:rPr>
          <w:rFonts w:asciiTheme="minorHAnsi" w:hAnsiTheme="minorHAnsi" w:cstheme="minorHAnsi"/>
          <w:color w:val="auto"/>
          <w:sz w:val="20"/>
        </w:rPr>
        <w:fldChar w:fldCharType="end"/>
      </w:r>
      <w:r w:rsidRPr="00F04AD1">
        <w:rPr>
          <w:rFonts w:asciiTheme="minorHAnsi" w:hAnsiTheme="minorHAnsi" w:cstheme="minorHAnsi"/>
          <w:color w:val="auto"/>
          <w:sz w:val="20"/>
        </w:rPr>
        <w:t xml:space="preserve"> di non partecipare alla medesima gara contemporaneamente in forme diverse (individuale e associata; in più forme associate; in forma singola e quale consorziato esecutore di un consorzio);</w:t>
      </w:r>
    </w:p>
    <w:p w14:paraId="03C06577" w14:textId="77777777" w:rsidR="009025E8" w:rsidRPr="00F04AD1" w:rsidRDefault="009025E8" w:rsidP="006275F0">
      <w:pPr>
        <w:pStyle w:val="Paragrafoelenco1"/>
        <w:tabs>
          <w:tab w:val="left" w:pos="284"/>
        </w:tabs>
        <w:spacing w:line="276" w:lineRule="auto"/>
        <w:ind w:left="530"/>
        <w:jc w:val="both"/>
        <w:rPr>
          <w:rFonts w:asciiTheme="minorHAnsi" w:hAnsiTheme="minorHAnsi" w:cstheme="minorHAnsi"/>
          <w:b/>
          <w:color w:val="auto"/>
          <w:sz w:val="20"/>
        </w:rPr>
      </w:pPr>
    </w:p>
    <w:p w14:paraId="070129C0" w14:textId="77777777" w:rsidR="009025E8" w:rsidRPr="00F04AD1" w:rsidRDefault="009025E8" w:rsidP="006275F0">
      <w:pPr>
        <w:pStyle w:val="Paragrafoelenco1"/>
        <w:tabs>
          <w:tab w:val="left" w:pos="284"/>
        </w:tabs>
        <w:spacing w:line="276" w:lineRule="auto"/>
        <w:ind w:left="0"/>
        <w:jc w:val="both"/>
        <w:rPr>
          <w:rFonts w:asciiTheme="minorHAnsi" w:hAnsiTheme="minorHAnsi" w:cstheme="minorHAnsi"/>
          <w:b/>
          <w:i/>
          <w:iCs/>
          <w:color w:val="auto"/>
          <w:sz w:val="20"/>
        </w:rPr>
      </w:pPr>
      <w:r w:rsidRPr="00F04AD1">
        <w:rPr>
          <w:rFonts w:asciiTheme="minorHAnsi" w:hAnsiTheme="minorHAnsi" w:cstheme="minorHAnsi"/>
          <w:b/>
          <w:i/>
          <w:iCs/>
          <w:color w:val="auto"/>
          <w:sz w:val="20"/>
        </w:rPr>
        <w:t xml:space="preserve">o, in alternativa, </w:t>
      </w:r>
    </w:p>
    <w:p w14:paraId="52AB61F9" w14:textId="77777777" w:rsidR="009025E8" w:rsidRPr="00F04AD1" w:rsidRDefault="009025E8" w:rsidP="006275F0">
      <w:pPr>
        <w:pStyle w:val="Paragrafoelenco1"/>
        <w:tabs>
          <w:tab w:val="left" w:pos="284"/>
        </w:tabs>
        <w:spacing w:line="276" w:lineRule="auto"/>
        <w:ind w:left="530"/>
        <w:jc w:val="both"/>
        <w:rPr>
          <w:rFonts w:asciiTheme="minorHAnsi" w:hAnsiTheme="minorHAnsi" w:cstheme="minorHAnsi"/>
          <w:b/>
          <w:color w:val="auto"/>
          <w:sz w:val="20"/>
        </w:rPr>
      </w:pPr>
    </w:p>
    <w:p w14:paraId="13DA6247" w14:textId="77777777" w:rsidR="009025E8" w:rsidRPr="00F04AD1" w:rsidRDefault="009025E8" w:rsidP="006275F0">
      <w:pPr>
        <w:pStyle w:val="Paragrafoelenco1"/>
        <w:tabs>
          <w:tab w:val="left" w:pos="284"/>
        </w:tabs>
        <w:spacing w:before="60" w:after="60" w:line="276" w:lineRule="auto"/>
        <w:ind w:left="284"/>
        <w:jc w:val="both"/>
        <w:rPr>
          <w:rFonts w:asciiTheme="minorHAnsi" w:hAnsiTheme="minorHAnsi" w:cstheme="minorHAnsi"/>
          <w:color w:val="auto"/>
          <w:sz w:val="20"/>
        </w:rPr>
      </w:pPr>
      <w:r w:rsidRPr="00F04AD1">
        <w:rPr>
          <w:rFonts w:asciiTheme="minorHAnsi" w:hAnsiTheme="minorHAnsi" w:cstheme="minorHAnsi"/>
          <w:color w:val="auto"/>
          <w:sz w:val="20"/>
        </w:rPr>
        <w:fldChar w:fldCharType="begin">
          <w:ffData>
            <w:name w:val=""/>
            <w:enabled/>
            <w:calcOnExit w:val="0"/>
            <w:checkBox>
              <w:sizeAuto/>
              <w:default w:val="0"/>
            </w:checkBox>
          </w:ffData>
        </w:fldChar>
      </w:r>
      <w:r w:rsidRPr="00F04AD1">
        <w:rPr>
          <w:rFonts w:asciiTheme="minorHAnsi" w:hAnsiTheme="minorHAnsi" w:cstheme="minorHAnsi"/>
          <w:color w:val="auto"/>
          <w:sz w:val="20"/>
        </w:rPr>
        <w:instrText xml:space="preserve"> FORMCHECKBOX </w:instrText>
      </w:r>
      <w:r w:rsidRPr="00F04AD1">
        <w:rPr>
          <w:rFonts w:asciiTheme="minorHAnsi" w:hAnsiTheme="minorHAnsi" w:cstheme="minorHAnsi"/>
          <w:color w:val="auto"/>
          <w:sz w:val="20"/>
        </w:rPr>
      </w:r>
      <w:r w:rsidRPr="00F04AD1">
        <w:rPr>
          <w:rFonts w:asciiTheme="minorHAnsi" w:hAnsiTheme="minorHAnsi" w:cstheme="minorHAnsi"/>
          <w:color w:val="auto"/>
          <w:sz w:val="20"/>
        </w:rPr>
        <w:fldChar w:fldCharType="separate"/>
      </w:r>
      <w:r w:rsidRPr="00F04AD1">
        <w:rPr>
          <w:rFonts w:asciiTheme="minorHAnsi" w:hAnsiTheme="minorHAnsi" w:cstheme="minorHAnsi"/>
          <w:color w:val="auto"/>
          <w:sz w:val="20"/>
        </w:rPr>
        <w:fldChar w:fldCharType="end"/>
      </w:r>
      <w:r w:rsidRPr="00F04AD1">
        <w:rPr>
          <w:rFonts w:asciiTheme="minorHAnsi" w:hAnsiTheme="minorHAnsi" w:cstheme="minorHAnsi"/>
          <w:color w:val="auto"/>
          <w:sz w:val="20"/>
        </w:rPr>
        <w:t xml:space="preserve"> di partecipare in più di una forma, ……………………&lt;</w:t>
      </w:r>
      <w:r w:rsidRPr="00F04AD1">
        <w:rPr>
          <w:rFonts w:asciiTheme="minorHAnsi" w:hAnsiTheme="minorHAnsi" w:cstheme="minorHAnsi"/>
          <w:i/>
          <w:color w:val="auto"/>
          <w:sz w:val="20"/>
        </w:rPr>
        <w:t>indicare qual</w:t>
      </w:r>
      <w:r w:rsidRPr="00F04AD1">
        <w:rPr>
          <w:rFonts w:asciiTheme="minorHAnsi" w:hAnsiTheme="minorHAnsi" w:cstheme="minorHAnsi"/>
          <w:color w:val="auto"/>
          <w:sz w:val="20"/>
        </w:rPr>
        <w:t>i&gt; e inserisce nel FVOE idonea documentazione atta a dimostrare che la circostanza non ha influito sulla gara, né è idonea a incidere sulla capacità di rispettare gli obblighi contrattuali;</w:t>
      </w:r>
    </w:p>
    <w:p w14:paraId="3BF908F2" w14:textId="77777777" w:rsidR="009025E8" w:rsidRPr="00F04AD1" w:rsidRDefault="009025E8" w:rsidP="006275F0">
      <w:pPr>
        <w:pStyle w:val="Paragrafoelenco1"/>
        <w:tabs>
          <w:tab w:val="left" w:pos="284"/>
        </w:tabs>
        <w:spacing w:line="276" w:lineRule="auto"/>
        <w:ind w:left="284"/>
        <w:jc w:val="both"/>
        <w:rPr>
          <w:rFonts w:asciiTheme="minorHAnsi" w:hAnsiTheme="minorHAnsi" w:cstheme="minorHAnsi"/>
          <w:color w:val="auto"/>
          <w:sz w:val="20"/>
        </w:rPr>
      </w:pPr>
    </w:p>
    <w:p w14:paraId="5BD90CDF" w14:textId="77777777" w:rsidR="009025E8" w:rsidRPr="00F04AD1" w:rsidRDefault="009025E8" w:rsidP="006275F0">
      <w:pPr>
        <w:pStyle w:val="Paragrafoelenco1"/>
        <w:numPr>
          <w:ilvl w:val="0"/>
          <w:numId w:val="12"/>
        </w:numPr>
        <w:tabs>
          <w:tab w:val="left" w:pos="284"/>
        </w:tabs>
        <w:spacing w:before="60" w:after="60"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di non partecipare in qualsiasi forma e come ausiliaria di altro concorrente che sia ricorso all’avvalimento per migliorare la propria offerta;</w:t>
      </w:r>
    </w:p>
    <w:bookmarkEnd w:id="16"/>
    <w:p w14:paraId="30CFA280" w14:textId="77777777" w:rsidR="009025E8" w:rsidRPr="00F04AD1" w:rsidRDefault="009025E8" w:rsidP="006275F0">
      <w:pPr>
        <w:spacing w:line="276" w:lineRule="auto"/>
        <w:ind w:left="284"/>
        <w:jc w:val="both"/>
        <w:rPr>
          <w:rFonts w:asciiTheme="minorHAnsi" w:hAnsiTheme="minorHAnsi" w:cstheme="minorHAnsi"/>
          <w:b/>
          <w:color w:val="auto"/>
          <w:sz w:val="20"/>
        </w:rPr>
      </w:pPr>
    </w:p>
    <w:p w14:paraId="314DE3A2" w14:textId="77777777" w:rsidR="009025E8" w:rsidRPr="00F04AD1"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color w:val="auto"/>
          <w:kern w:val="0"/>
          <w:sz w:val="20"/>
        </w:rPr>
      </w:pPr>
      <w:bookmarkStart w:id="18" w:name="_Hlk183779885"/>
      <w:r w:rsidRPr="00F04AD1">
        <w:rPr>
          <w:rFonts w:asciiTheme="minorHAnsi" w:hAnsiTheme="minorHAnsi" w:cstheme="minorHAnsi"/>
          <w:b/>
          <w:color w:val="auto"/>
          <w:sz w:val="20"/>
        </w:rPr>
        <w:t>DICHIARAZIONI IN CASO DI ADOZIONE DI MISURE DI SELF-</w:t>
      </w:r>
      <w:proofErr w:type="spellStart"/>
      <w:r w:rsidRPr="00F04AD1">
        <w:rPr>
          <w:rFonts w:asciiTheme="minorHAnsi" w:hAnsiTheme="minorHAnsi" w:cstheme="minorHAnsi"/>
          <w:b/>
          <w:color w:val="auto"/>
          <w:sz w:val="20"/>
        </w:rPr>
        <w:t>CLEANING</w:t>
      </w:r>
      <w:proofErr w:type="spellEnd"/>
    </w:p>
    <w:p w14:paraId="14229452" w14:textId="77777777" w:rsidR="009025E8" w:rsidRPr="00F04AD1" w:rsidRDefault="009025E8" w:rsidP="006275F0">
      <w:pPr>
        <w:pStyle w:val="Paragrafoelenco1"/>
        <w:numPr>
          <w:ilvl w:val="0"/>
          <w:numId w:val="12"/>
        </w:numPr>
        <w:tabs>
          <w:tab w:val="left" w:pos="284"/>
        </w:tabs>
        <w:spacing w:before="60" w:after="60"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 xml:space="preserve">di aver inserito nel FVOE la relazione che illustra le misure di self </w:t>
      </w:r>
      <w:proofErr w:type="spellStart"/>
      <w:r w:rsidRPr="00F04AD1">
        <w:rPr>
          <w:rFonts w:asciiTheme="minorHAnsi" w:hAnsiTheme="minorHAnsi" w:cstheme="minorHAnsi"/>
          <w:color w:val="auto"/>
          <w:sz w:val="20"/>
        </w:rPr>
        <w:t>cleaning</w:t>
      </w:r>
      <w:proofErr w:type="spellEnd"/>
      <w:r w:rsidRPr="00F04AD1">
        <w:rPr>
          <w:rFonts w:asciiTheme="minorHAnsi" w:hAnsiTheme="minorHAnsi" w:cstheme="minorHAnsi"/>
          <w:color w:val="auto"/>
          <w:sz w:val="20"/>
        </w:rPr>
        <w:t xml:space="preserve"> adottate in relazione alle cause di esclusione verificate prima della presentazione della presente domanda e indica nel </w:t>
      </w:r>
      <w:proofErr w:type="spellStart"/>
      <w:r w:rsidRPr="00F04AD1">
        <w:rPr>
          <w:rFonts w:asciiTheme="minorHAnsi" w:hAnsiTheme="minorHAnsi" w:cstheme="minorHAnsi"/>
          <w:color w:val="auto"/>
          <w:sz w:val="20"/>
        </w:rPr>
        <w:t>DGUE</w:t>
      </w:r>
      <w:proofErr w:type="spellEnd"/>
      <w:r w:rsidRPr="00F04AD1">
        <w:rPr>
          <w:rFonts w:asciiTheme="minorHAnsi" w:hAnsiTheme="minorHAnsi" w:cstheme="minorHAnsi"/>
          <w:color w:val="auto"/>
          <w:sz w:val="20"/>
        </w:rPr>
        <w:t>, il riferimento al documento caricato nel FVOE;</w:t>
      </w:r>
    </w:p>
    <w:p w14:paraId="0DA0D8CC" w14:textId="77777777" w:rsidR="009025E8" w:rsidRPr="00F04AD1" w:rsidRDefault="009025E8" w:rsidP="006275F0">
      <w:pPr>
        <w:pStyle w:val="Paragrafoelenco1"/>
        <w:tabs>
          <w:tab w:val="left" w:pos="284"/>
        </w:tabs>
        <w:spacing w:line="276" w:lineRule="auto"/>
        <w:ind w:left="530"/>
        <w:jc w:val="both"/>
        <w:rPr>
          <w:rFonts w:asciiTheme="minorHAnsi" w:hAnsiTheme="minorHAnsi" w:cstheme="minorHAnsi"/>
          <w:color w:val="auto"/>
          <w:sz w:val="20"/>
        </w:rPr>
      </w:pPr>
    </w:p>
    <w:p w14:paraId="6EA9B6C4" w14:textId="77777777" w:rsidR="009025E8" w:rsidRPr="00F04AD1" w:rsidRDefault="009025E8" w:rsidP="006275F0">
      <w:pPr>
        <w:pStyle w:val="Paragrafoelenco1"/>
        <w:tabs>
          <w:tab w:val="left" w:pos="284"/>
        </w:tabs>
        <w:spacing w:line="276" w:lineRule="auto"/>
        <w:ind w:left="644"/>
        <w:jc w:val="both"/>
        <w:rPr>
          <w:rFonts w:asciiTheme="minorHAnsi" w:hAnsiTheme="minorHAnsi" w:cstheme="minorHAnsi"/>
          <w:b/>
          <w:i/>
          <w:iCs/>
          <w:color w:val="auto"/>
          <w:sz w:val="20"/>
        </w:rPr>
      </w:pPr>
      <w:r w:rsidRPr="00F04AD1">
        <w:rPr>
          <w:rFonts w:asciiTheme="minorHAnsi" w:hAnsiTheme="minorHAnsi" w:cstheme="minorHAnsi"/>
          <w:b/>
          <w:i/>
          <w:iCs/>
          <w:color w:val="auto"/>
          <w:sz w:val="20"/>
        </w:rPr>
        <w:t xml:space="preserve">o, in alternativa, </w:t>
      </w:r>
    </w:p>
    <w:p w14:paraId="7FD560EE" w14:textId="77777777" w:rsidR="009025E8" w:rsidRPr="00F04AD1" w:rsidRDefault="009025E8" w:rsidP="006275F0">
      <w:pPr>
        <w:pStyle w:val="Paragrafoelenco1"/>
        <w:tabs>
          <w:tab w:val="left" w:pos="284"/>
        </w:tabs>
        <w:spacing w:line="276" w:lineRule="auto"/>
        <w:ind w:left="530"/>
        <w:jc w:val="both"/>
        <w:rPr>
          <w:rFonts w:asciiTheme="minorHAnsi" w:hAnsiTheme="minorHAnsi" w:cstheme="minorHAnsi"/>
          <w:b/>
          <w:color w:val="auto"/>
          <w:sz w:val="20"/>
        </w:rPr>
      </w:pPr>
    </w:p>
    <w:p w14:paraId="37F481AC" w14:textId="77777777" w:rsidR="009025E8" w:rsidRPr="00F04AD1" w:rsidRDefault="009025E8" w:rsidP="006275F0">
      <w:pPr>
        <w:pStyle w:val="Paragrafoelenco1"/>
        <w:numPr>
          <w:ilvl w:val="0"/>
          <w:numId w:val="12"/>
        </w:numPr>
        <w:tabs>
          <w:tab w:val="left" w:pos="284"/>
        </w:tabs>
        <w:spacing w:before="60"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 xml:space="preserve">che è stato impossibilitato a adottare misure di self </w:t>
      </w:r>
      <w:proofErr w:type="spellStart"/>
      <w:r w:rsidRPr="00F04AD1">
        <w:rPr>
          <w:rFonts w:asciiTheme="minorHAnsi" w:hAnsiTheme="minorHAnsi" w:cstheme="minorHAnsi"/>
          <w:color w:val="auto"/>
          <w:sz w:val="20"/>
        </w:rPr>
        <w:t>cleaning</w:t>
      </w:r>
      <w:proofErr w:type="spellEnd"/>
      <w:r w:rsidRPr="00F04AD1">
        <w:rPr>
          <w:rFonts w:asciiTheme="minorHAnsi" w:hAnsiTheme="minorHAnsi" w:cstheme="minorHAnsi"/>
          <w:color w:val="auto"/>
          <w:sz w:val="20"/>
        </w:rPr>
        <w:t xml:space="preserve"> per i seguenti motivi ……………………………. </w:t>
      </w:r>
      <w:r w:rsidRPr="00F04AD1">
        <w:rPr>
          <w:rFonts w:asciiTheme="minorHAnsi" w:hAnsiTheme="minorHAnsi" w:cstheme="minorHAnsi"/>
          <w:i/>
          <w:iCs/>
          <w:color w:val="auto"/>
          <w:sz w:val="20"/>
        </w:rPr>
        <w:t>[indicare le motivazioni]</w:t>
      </w:r>
      <w:r w:rsidRPr="00F04AD1">
        <w:rPr>
          <w:rFonts w:asciiTheme="minorHAnsi" w:hAnsiTheme="minorHAnsi" w:cstheme="minorHAnsi"/>
          <w:color w:val="auto"/>
          <w:sz w:val="20"/>
        </w:rPr>
        <w:t xml:space="preserve"> e si impegna a adottare misure idonee e a comunicare le stesse tempestivamente e comunque prima dell’aggiudicazione.</w:t>
      </w:r>
    </w:p>
    <w:bookmarkEnd w:id="18"/>
    <w:p w14:paraId="7AD10210" w14:textId="77777777" w:rsidR="00BA527E" w:rsidRPr="00F04AD1" w:rsidRDefault="00BA527E" w:rsidP="006275F0">
      <w:pPr>
        <w:pStyle w:val="Corpotesto"/>
        <w:spacing w:after="0" w:line="276" w:lineRule="auto"/>
        <w:jc w:val="both"/>
        <w:rPr>
          <w:rFonts w:asciiTheme="minorHAnsi" w:hAnsiTheme="minorHAnsi" w:cstheme="minorHAnsi"/>
          <w:color w:val="auto"/>
          <w:sz w:val="20"/>
        </w:rPr>
      </w:pPr>
    </w:p>
    <w:p w14:paraId="3B08DA90" w14:textId="77777777" w:rsidR="009025E8" w:rsidRPr="00F04AD1"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color w:val="auto"/>
          <w:sz w:val="20"/>
        </w:rPr>
      </w:pPr>
      <w:bookmarkStart w:id="19" w:name="_Hlk183779980"/>
      <w:r w:rsidRPr="00F04AD1">
        <w:rPr>
          <w:rFonts w:asciiTheme="minorHAnsi" w:hAnsiTheme="minorHAnsi" w:cstheme="minorHAnsi"/>
          <w:b/>
          <w:color w:val="auto"/>
          <w:sz w:val="20"/>
        </w:rPr>
        <w:t>DICHIARAZIONI IN CASO DI SOTTOPOSIZIONE A SEQUESTRO/CONFISCA</w:t>
      </w:r>
    </w:p>
    <w:p w14:paraId="1BDA0DD6" w14:textId="77777777" w:rsidR="00873ABF" w:rsidRPr="00F04AD1" w:rsidRDefault="009025E8" w:rsidP="006275F0">
      <w:pPr>
        <w:pStyle w:val="Paragrafoelenco1"/>
        <w:spacing w:before="60" w:after="60" w:line="276" w:lineRule="auto"/>
        <w:ind w:left="284"/>
        <w:jc w:val="both"/>
        <w:rPr>
          <w:rFonts w:asciiTheme="minorHAnsi" w:hAnsiTheme="minorHAnsi" w:cstheme="minorHAnsi"/>
          <w:sz w:val="20"/>
        </w:rPr>
      </w:pPr>
      <w:r w:rsidRPr="00F04AD1">
        <w:rPr>
          <w:rFonts w:asciiTheme="minorHAnsi" w:hAnsiTheme="minorHAnsi" w:cstheme="minorHAnsi"/>
          <w:b/>
          <w:i/>
          <w:sz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04AD1">
        <w:rPr>
          <w:rFonts w:asciiTheme="minorHAnsi" w:hAnsiTheme="minorHAnsi" w:cstheme="minorHAnsi"/>
          <w:sz w:val="20"/>
        </w:rPr>
        <w:t xml:space="preserve"> </w:t>
      </w:r>
    </w:p>
    <w:p w14:paraId="1DB0B41E" w14:textId="66DF33FB" w:rsidR="009025E8" w:rsidRPr="00F04AD1" w:rsidRDefault="009025E8" w:rsidP="006275F0">
      <w:pPr>
        <w:pStyle w:val="Paragrafoelenco1"/>
        <w:spacing w:before="60" w:line="276" w:lineRule="auto"/>
        <w:ind w:left="284"/>
        <w:jc w:val="both"/>
        <w:rPr>
          <w:rFonts w:asciiTheme="minorHAnsi" w:hAnsiTheme="minorHAnsi" w:cstheme="minorHAnsi"/>
          <w:sz w:val="20"/>
        </w:rPr>
      </w:pPr>
      <w:r w:rsidRPr="00F04AD1">
        <w:rPr>
          <w:rFonts w:asciiTheme="minorHAnsi" w:hAnsiTheme="minorHAnsi" w:cstheme="minorHAnsi"/>
          <w:sz w:val="20"/>
        </w:rPr>
        <w:t>che è stato emesso il provvedimento ________ (Indicare il tipo di provvedimento: sottoposizione a sequestro o confisca ai sensi dell'articolo 240-bis del Codice penale o degli articoli 20 e 24 del decreto legislativo 6 settembre 2011, n. 159, e affidamento a custode o amministratore giudiziario o finanziario) in data ______ da parte di __;</w:t>
      </w:r>
    </w:p>
    <w:bookmarkEnd w:id="19"/>
    <w:p w14:paraId="0E11766E" w14:textId="77777777" w:rsidR="009025E8" w:rsidRPr="00F04AD1" w:rsidRDefault="009025E8" w:rsidP="006275F0">
      <w:pPr>
        <w:spacing w:line="276" w:lineRule="auto"/>
        <w:ind w:left="284"/>
        <w:jc w:val="both"/>
        <w:rPr>
          <w:rFonts w:asciiTheme="minorHAnsi" w:hAnsiTheme="minorHAnsi" w:cstheme="minorHAnsi"/>
          <w:b/>
          <w:color w:val="auto"/>
          <w:sz w:val="20"/>
        </w:rPr>
      </w:pPr>
    </w:p>
    <w:p w14:paraId="4EF91587" w14:textId="77777777" w:rsidR="009025E8" w:rsidRPr="00F04AD1"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color w:val="auto"/>
          <w:sz w:val="20"/>
        </w:rPr>
      </w:pPr>
      <w:bookmarkStart w:id="20" w:name="_Hlk183780002"/>
      <w:r w:rsidRPr="00F04AD1">
        <w:rPr>
          <w:rFonts w:asciiTheme="minorHAnsi" w:hAnsiTheme="minorHAnsi" w:cstheme="minorHAnsi"/>
          <w:b/>
          <w:color w:val="auto"/>
          <w:sz w:val="20"/>
        </w:rPr>
        <w:t xml:space="preserve">DICHIARAZIONI IN CASO DI SOTTOPOSIZIONE A CONCORDATO PREVENTIVO CON CONTINUITÀ AZIENDALE </w:t>
      </w:r>
    </w:p>
    <w:p w14:paraId="44BBC564" w14:textId="77777777" w:rsidR="009025E8" w:rsidRPr="00F04AD1" w:rsidRDefault="009025E8" w:rsidP="006275F0">
      <w:pPr>
        <w:pStyle w:val="Paragrafoelenco1"/>
        <w:spacing w:before="60" w:after="60" w:line="276" w:lineRule="auto"/>
        <w:ind w:left="284"/>
        <w:jc w:val="both"/>
        <w:rPr>
          <w:rFonts w:asciiTheme="minorHAnsi" w:hAnsiTheme="minorHAnsi" w:cstheme="minorHAnsi"/>
          <w:color w:val="auto"/>
          <w:sz w:val="20"/>
        </w:rPr>
      </w:pPr>
      <w:r w:rsidRPr="00F04AD1">
        <w:rPr>
          <w:rFonts w:asciiTheme="minorHAnsi" w:hAnsiTheme="minorHAnsi" w:cstheme="minorHAnsi"/>
          <w:b/>
          <w:bCs/>
          <w:i/>
          <w:iCs/>
          <w:color w:val="auto"/>
          <w:sz w:val="20"/>
        </w:rPr>
        <w:t>[per gli operatori economici ammessi al concordato preventivo con continuità aziendale di cui all'art. 372 del D. Lgs. 12 gennaio 2019, n. 14]</w:t>
      </w:r>
      <w:r w:rsidRPr="00F04AD1">
        <w:rPr>
          <w:rFonts w:asciiTheme="minorHAnsi" w:hAnsiTheme="minorHAnsi" w:cstheme="minorHAnsi"/>
          <w:color w:val="auto"/>
          <w:sz w:val="20"/>
          <w:lang w:bidi="it-IT"/>
        </w:rPr>
        <w:t>,</w:t>
      </w:r>
    </w:p>
    <w:p w14:paraId="72907600" w14:textId="77777777" w:rsidR="009025E8" w:rsidRPr="00F04AD1" w:rsidRDefault="009025E8" w:rsidP="006275F0">
      <w:pPr>
        <w:pStyle w:val="Paragrafoelenco1"/>
        <w:spacing w:before="60" w:after="60" w:line="276" w:lineRule="auto"/>
        <w:ind w:left="0"/>
        <w:jc w:val="both"/>
        <w:rPr>
          <w:rFonts w:asciiTheme="minorHAnsi" w:hAnsiTheme="minorHAnsi" w:cstheme="minorHAnsi"/>
          <w:color w:val="auto"/>
          <w:sz w:val="20"/>
        </w:rPr>
      </w:pPr>
    </w:p>
    <w:p w14:paraId="2B0BD4B0" w14:textId="77777777" w:rsidR="009025E8" w:rsidRPr="00F04AD1" w:rsidRDefault="009025E8" w:rsidP="006275F0">
      <w:pPr>
        <w:pStyle w:val="Paragrafoelenco1"/>
        <w:spacing w:line="276" w:lineRule="auto"/>
        <w:ind w:left="360"/>
        <w:jc w:val="both"/>
        <w:rPr>
          <w:rFonts w:asciiTheme="minorHAnsi" w:hAnsiTheme="minorHAnsi" w:cstheme="minorHAnsi"/>
          <w:color w:val="auto"/>
          <w:sz w:val="20"/>
        </w:rPr>
      </w:pPr>
      <w:r w:rsidRPr="00F04AD1">
        <w:rPr>
          <w:rFonts w:asciiTheme="minorHAnsi" w:hAnsiTheme="minorHAnsi" w:cstheme="minorHAnsi"/>
          <w:color w:val="auto"/>
          <w:sz w:val="20"/>
        </w:rPr>
        <w:t xml:space="preserve">ad integrazione di quanto eventualmente dichiarato nella parte III, sez. C, lett. d) del </w:t>
      </w:r>
      <w:proofErr w:type="spellStart"/>
      <w:r w:rsidRPr="00F04AD1">
        <w:rPr>
          <w:rFonts w:asciiTheme="minorHAnsi" w:hAnsiTheme="minorHAnsi" w:cstheme="minorHAnsi"/>
          <w:color w:val="auto"/>
          <w:sz w:val="20"/>
        </w:rPr>
        <w:t>DGUE</w:t>
      </w:r>
      <w:proofErr w:type="spellEnd"/>
      <w:r w:rsidRPr="00F04AD1">
        <w:rPr>
          <w:rFonts w:asciiTheme="minorHAnsi" w:hAnsiTheme="minorHAnsi" w:cstheme="minorHAnsi"/>
          <w:color w:val="auto"/>
          <w:sz w:val="20"/>
        </w:rPr>
        <w:t>:</w:t>
      </w:r>
    </w:p>
    <w:p w14:paraId="7FEB32FC" w14:textId="77777777" w:rsidR="009025E8" w:rsidRPr="00F04AD1" w:rsidRDefault="009025E8" w:rsidP="006275F0">
      <w:pPr>
        <w:pStyle w:val="Paragrafoelenco1"/>
        <w:numPr>
          <w:ilvl w:val="0"/>
          <w:numId w:val="6"/>
        </w:numPr>
        <w:spacing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gli estremi del provvedimento di ammissione rilasciato dal Tribunale di ____________ sono i seguenti: _____________________________________________________________________;</w:t>
      </w:r>
    </w:p>
    <w:p w14:paraId="7D0FDF96" w14:textId="77777777" w:rsidR="009025E8" w:rsidRPr="00F04AD1" w:rsidRDefault="009025E8" w:rsidP="006275F0">
      <w:pPr>
        <w:pStyle w:val="Paragrafoelenco1"/>
        <w:numPr>
          <w:ilvl w:val="0"/>
          <w:numId w:val="6"/>
        </w:numPr>
        <w:spacing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gli estremi del provvedimento di autorizzazione a partecipare alle gare rilasciato dal giudice delegato sono i seguenti: ________________________________________________________;</w:t>
      </w:r>
    </w:p>
    <w:p w14:paraId="65016903" w14:textId="77777777" w:rsidR="009025E8" w:rsidRPr="00F04AD1" w:rsidRDefault="009025E8" w:rsidP="006275F0">
      <w:pPr>
        <w:pStyle w:val="Paragrafoelenco1"/>
        <w:numPr>
          <w:ilvl w:val="0"/>
          <w:numId w:val="6"/>
        </w:numPr>
        <w:spacing w:line="276" w:lineRule="auto"/>
        <w:jc w:val="both"/>
        <w:rPr>
          <w:rFonts w:asciiTheme="minorHAnsi" w:hAnsiTheme="minorHAnsi" w:cstheme="minorHAnsi"/>
          <w:color w:val="auto"/>
          <w:sz w:val="20"/>
        </w:rPr>
      </w:pPr>
      <w:r w:rsidRPr="00F04AD1">
        <w:rPr>
          <w:rFonts w:asciiTheme="minorHAnsi" w:hAnsiTheme="minorHAnsi" w:cstheme="minorHAnsi"/>
          <w:b/>
          <w:bCs/>
          <w:i/>
          <w:iCs/>
          <w:color w:val="auto"/>
          <w:sz w:val="20"/>
        </w:rPr>
        <w:t>[solo in caso di raggruppamento]</w:t>
      </w:r>
      <w:r w:rsidRPr="00F04AD1">
        <w:rPr>
          <w:rFonts w:asciiTheme="minorHAnsi" w:hAnsiTheme="minorHAnsi" w:cstheme="minorHAnsi"/>
          <w:color w:val="auto"/>
          <w:sz w:val="20"/>
        </w:rPr>
        <w:t xml:space="preserve"> che le altre imprese aderenti al raggruppamento non sono assoggettate ad una procedura concorsuale, ai sensi dell’art. 95, commi 4 e 5 del D. Lgs. 14/2019.</w:t>
      </w:r>
    </w:p>
    <w:p w14:paraId="02268B1C" w14:textId="77777777" w:rsidR="009025E8" w:rsidRPr="00F04AD1" w:rsidRDefault="009025E8" w:rsidP="006275F0">
      <w:pPr>
        <w:pStyle w:val="Paragrafoelenco1"/>
        <w:spacing w:line="276" w:lineRule="auto"/>
        <w:ind w:left="425"/>
        <w:jc w:val="both"/>
        <w:rPr>
          <w:rFonts w:asciiTheme="minorHAnsi" w:hAnsiTheme="minorHAnsi" w:cstheme="minorHAnsi"/>
          <w:color w:val="auto"/>
          <w:sz w:val="20"/>
        </w:rPr>
      </w:pPr>
    </w:p>
    <w:p w14:paraId="1BB35DAF" w14:textId="77777777" w:rsidR="009025E8" w:rsidRPr="00F04AD1" w:rsidRDefault="009025E8" w:rsidP="006275F0">
      <w:pPr>
        <w:pStyle w:val="Paragrafoelenco1"/>
        <w:spacing w:line="276" w:lineRule="auto"/>
        <w:ind w:left="425"/>
        <w:jc w:val="both"/>
        <w:rPr>
          <w:rFonts w:asciiTheme="minorHAnsi" w:hAnsiTheme="minorHAnsi" w:cstheme="minorHAnsi"/>
          <w:color w:val="auto"/>
          <w:sz w:val="20"/>
        </w:rPr>
      </w:pPr>
      <w:r w:rsidRPr="00F04AD1">
        <w:rPr>
          <w:rFonts w:asciiTheme="minorHAnsi" w:hAnsiTheme="minorHAnsi" w:cstheme="minorHAnsi"/>
          <w:b/>
          <w:bCs/>
          <w:color w:val="auto"/>
          <w:sz w:val="20"/>
        </w:rPr>
        <w:t>ALLEGA</w:t>
      </w:r>
      <w:r w:rsidRPr="00F04AD1">
        <w:rPr>
          <w:rFonts w:asciiTheme="minorHAnsi" w:hAnsiTheme="minorHAnsi" w:cstheme="minorHAnsi"/>
          <w:color w:val="auto"/>
          <w:sz w:val="20"/>
        </w:rPr>
        <w:t xml:space="preserve"> la relazione di un professionista in possesso dei requisiti di cui all'articolo 2, comma 1, lettera o) del decreto legislativo succitato che attesta la conformità al piano e la ragionevole capacità di adempimento del contratto.</w:t>
      </w:r>
    </w:p>
    <w:bookmarkEnd w:id="20"/>
    <w:p w14:paraId="4D42C061" w14:textId="77777777" w:rsidR="009025E8" w:rsidRPr="00F04AD1" w:rsidRDefault="009025E8" w:rsidP="006275F0">
      <w:pPr>
        <w:pStyle w:val="Corpotesto"/>
        <w:spacing w:after="0" w:line="276" w:lineRule="auto"/>
        <w:jc w:val="both"/>
        <w:rPr>
          <w:rFonts w:asciiTheme="minorHAnsi" w:hAnsiTheme="minorHAnsi" w:cstheme="minorHAnsi"/>
          <w:color w:val="auto"/>
          <w:sz w:val="20"/>
        </w:rPr>
      </w:pPr>
    </w:p>
    <w:p w14:paraId="14DB3849" w14:textId="77777777" w:rsidR="009025E8" w:rsidRPr="00F04AD1"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color w:val="auto"/>
          <w:sz w:val="20"/>
        </w:rPr>
      </w:pPr>
      <w:bookmarkStart w:id="21" w:name="_Hlk183780067"/>
      <w:r w:rsidRPr="00F04AD1">
        <w:rPr>
          <w:rFonts w:asciiTheme="minorHAnsi" w:hAnsiTheme="minorHAnsi" w:cstheme="minorHAnsi"/>
          <w:b/>
          <w:color w:val="auto"/>
          <w:sz w:val="20"/>
        </w:rPr>
        <w:t>ULTERIORI DICHIARAZIONI</w:t>
      </w:r>
    </w:p>
    <w:p w14:paraId="085C53B4" w14:textId="77777777" w:rsidR="00873ABF" w:rsidRPr="00F04AD1" w:rsidRDefault="009025E8" w:rsidP="006275F0">
      <w:pPr>
        <w:pStyle w:val="Paragrafoelenco1"/>
        <w:tabs>
          <w:tab w:val="left" w:pos="284"/>
        </w:tabs>
        <w:spacing w:before="60" w:after="60" w:line="276" w:lineRule="auto"/>
        <w:ind w:left="284"/>
        <w:jc w:val="both"/>
        <w:rPr>
          <w:rFonts w:asciiTheme="minorHAnsi" w:hAnsiTheme="minorHAnsi" w:cstheme="minorHAnsi"/>
          <w:b/>
          <w:color w:val="auto"/>
          <w:sz w:val="20"/>
        </w:rPr>
      </w:pPr>
      <w:bookmarkStart w:id="22" w:name="_Hlk183780104"/>
      <w:bookmarkEnd w:id="21"/>
      <w:r w:rsidRPr="00F04AD1">
        <w:rPr>
          <w:rFonts w:asciiTheme="minorHAnsi" w:hAnsiTheme="minorHAnsi" w:cstheme="minorHAnsi"/>
          <w:b/>
          <w:bCs/>
          <w:color w:val="auto"/>
          <w:sz w:val="20"/>
        </w:rPr>
        <w:t>DICHIARA</w:t>
      </w:r>
      <w:r w:rsidRPr="00F04AD1">
        <w:rPr>
          <w:rFonts w:asciiTheme="minorHAnsi" w:hAnsiTheme="minorHAnsi" w:cstheme="minorHAnsi"/>
          <w:color w:val="auto"/>
          <w:sz w:val="20"/>
        </w:rPr>
        <w:t xml:space="preserve"> altresì: </w:t>
      </w:r>
      <w:bookmarkEnd w:id="22"/>
    </w:p>
    <w:p w14:paraId="768BEAA2" w14:textId="09F7F41B" w:rsidR="009025E8" w:rsidRPr="00F04AD1" w:rsidRDefault="009025E8" w:rsidP="006275F0">
      <w:pPr>
        <w:pStyle w:val="Paragrafoelenco1"/>
        <w:numPr>
          <w:ilvl w:val="0"/>
          <w:numId w:val="7"/>
        </w:numPr>
        <w:tabs>
          <w:tab w:val="left" w:pos="284"/>
        </w:tabs>
        <w:spacing w:line="276" w:lineRule="auto"/>
        <w:jc w:val="both"/>
        <w:rPr>
          <w:rFonts w:asciiTheme="minorHAnsi" w:hAnsiTheme="minorHAnsi" w:cstheme="minorHAnsi"/>
          <w:b/>
          <w:color w:val="auto"/>
          <w:sz w:val="20"/>
        </w:rPr>
      </w:pPr>
      <w:r w:rsidRPr="00F04AD1">
        <w:rPr>
          <w:rFonts w:asciiTheme="minorHAnsi" w:hAnsiTheme="minorHAnsi" w:cstheme="minorHAnsi"/>
          <w:color w:val="auto"/>
          <w:sz w:val="20"/>
        </w:rPr>
        <w:t>che l’offerta economica presentata è remunerativa giacché per la sua formulazione ha preso atto e tenuto conto:</w:t>
      </w:r>
    </w:p>
    <w:p w14:paraId="70B5345F" w14:textId="77777777" w:rsidR="009025E8" w:rsidRPr="00F04AD1" w:rsidRDefault="009025E8" w:rsidP="006275F0">
      <w:pPr>
        <w:pStyle w:val="Paragrafoelenco1"/>
        <w:numPr>
          <w:ilvl w:val="1"/>
          <w:numId w:val="7"/>
        </w:numPr>
        <w:spacing w:line="276" w:lineRule="auto"/>
        <w:jc w:val="both"/>
        <w:rPr>
          <w:rFonts w:asciiTheme="minorHAnsi" w:hAnsiTheme="minorHAnsi" w:cstheme="minorHAnsi"/>
          <w:color w:val="auto"/>
          <w:sz w:val="20"/>
        </w:rPr>
      </w:pPr>
      <w:r w:rsidRPr="00F04AD1">
        <w:rPr>
          <w:rFonts w:asciiTheme="minorHAnsi" w:hAnsiTheme="minorHAnsi" w:cstheme="minorHAnsi"/>
          <w:color w:val="auto"/>
          <w:sz w:val="20"/>
        </w:rPr>
        <w:t>delle condizioni contrattuali e degli oneri compresi quelli eventuali relativi in materia di sicurezza, di assicurazione, di condizioni di lavoro e di previdenza e assistenza in vigore nel luogo dove devono essere svolte le prestazioni, con particolare riferimento a quelli connessi con la propria attività al fine di rendere la prestazione oggetto della procedura, nonché derivanti dall’applicazione del CCNL applicato;</w:t>
      </w:r>
    </w:p>
    <w:p w14:paraId="72A71386" w14:textId="77777777" w:rsidR="009025E8" w:rsidRPr="00F04AD1" w:rsidRDefault="009025E8" w:rsidP="006275F0">
      <w:pPr>
        <w:pStyle w:val="Paragrafoelenco1"/>
        <w:numPr>
          <w:ilvl w:val="1"/>
          <w:numId w:val="7"/>
        </w:numPr>
        <w:spacing w:after="120" w:line="276" w:lineRule="auto"/>
        <w:ind w:hanging="357"/>
        <w:contextualSpacing w:val="0"/>
        <w:jc w:val="both"/>
        <w:rPr>
          <w:rFonts w:asciiTheme="minorHAnsi" w:hAnsiTheme="minorHAnsi" w:cstheme="minorHAnsi"/>
          <w:b/>
          <w:color w:val="auto"/>
          <w:sz w:val="20"/>
        </w:rPr>
      </w:pPr>
      <w:r w:rsidRPr="00F04AD1">
        <w:rPr>
          <w:rFonts w:asciiTheme="minorHAnsi" w:hAnsiTheme="minorHAnsi" w:cstheme="minorHAnsi"/>
          <w:color w:val="auto"/>
          <w:sz w:val="20"/>
        </w:rPr>
        <w:t>di tutte le circostanze generali, particolari e locali, nessuna esclusa ed eccettuata che possono avere influito sulla determinazione del corrispettivo contrattuale o influire sia sulla esecuzione delle prestazioni, sia sulla determinazione della propria offerta;</w:t>
      </w:r>
    </w:p>
    <w:p w14:paraId="69576ABE" w14:textId="4F1BCDD2" w:rsidR="009025E8" w:rsidRPr="00F04AD1" w:rsidRDefault="009025E8" w:rsidP="006275F0">
      <w:pPr>
        <w:pStyle w:val="Paragrafoelenco1"/>
        <w:numPr>
          <w:ilvl w:val="0"/>
          <w:numId w:val="7"/>
        </w:numPr>
        <w:tabs>
          <w:tab w:val="left" w:pos="284"/>
        </w:tabs>
        <w:spacing w:after="120" w:line="276" w:lineRule="auto"/>
        <w:ind w:hanging="357"/>
        <w:contextualSpacing w:val="0"/>
        <w:jc w:val="both"/>
        <w:rPr>
          <w:rFonts w:asciiTheme="minorHAnsi" w:eastAsia="SimSun" w:hAnsiTheme="minorHAnsi" w:cstheme="minorHAnsi"/>
          <w:color w:val="auto"/>
          <w:sz w:val="20"/>
          <w:lang w:eastAsia="zh-CN" w:bidi="hi-IN"/>
        </w:rPr>
      </w:pPr>
      <w:bookmarkStart w:id="23" w:name="_Hlk183780161"/>
      <w:r w:rsidRPr="00F04AD1">
        <w:rPr>
          <w:rFonts w:asciiTheme="minorHAnsi" w:hAnsiTheme="minorHAnsi" w:cstheme="minorHAnsi"/>
          <w:color w:val="auto"/>
          <w:sz w:val="20"/>
        </w:rPr>
        <w:t xml:space="preserve">di accettare, senza condizione o riserva alcuna, tutte le norme e disposizioni contenute nella documentazione di gara inclusi i criteri ambientali minimi di cui al D.M. </w:t>
      </w:r>
      <w:r w:rsidR="00873ABF" w:rsidRPr="00F04AD1">
        <w:rPr>
          <w:rFonts w:asciiTheme="minorHAnsi" w:hAnsiTheme="minorHAnsi" w:cstheme="minorHAnsi"/>
          <w:color w:val="auto"/>
          <w:sz w:val="20"/>
        </w:rPr>
        <w:t> </w:t>
      </w:r>
      <w:hyperlink r:id="rId12" w:tgtFrame="_blank" w:history="1">
        <w:r w:rsidR="00873ABF" w:rsidRPr="00F04AD1">
          <w:rPr>
            <w:rFonts w:asciiTheme="minorHAnsi" w:hAnsiTheme="minorHAnsi" w:cstheme="minorHAnsi"/>
            <w:color w:val="auto"/>
            <w:sz w:val="20"/>
          </w:rPr>
          <w:t>23 giugno 2022 n. 256</w:t>
        </w:r>
      </w:hyperlink>
      <w:r w:rsidR="00873ABF" w:rsidRPr="00F04AD1">
        <w:rPr>
          <w:rFonts w:asciiTheme="minorHAnsi" w:hAnsiTheme="minorHAnsi" w:cstheme="minorHAnsi"/>
          <w:color w:val="auto"/>
          <w:sz w:val="20"/>
        </w:rPr>
        <w:t>; </w:t>
      </w:r>
    </w:p>
    <w:p w14:paraId="764E4E3F" w14:textId="77777777" w:rsidR="009025E8" w:rsidRPr="00F04AD1" w:rsidRDefault="009025E8" w:rsidP="006275F0">
      <w:pPr>
        <w:pStyle w:val="Paragrafoelenco1"/>
        <w:numPr>
          <w:ilvl w:val="0"/>
          <w:numId w:val="7"/>
        </w:numPr>
        <w:tabs>
          <w:tab w:val="left" w:pos="284"/>
        </w:tabs>
        <w:spacing w:after="120" w:line="276" w:lineRule="auto"/>
        <w:ind w:hanging="357"/>
        <w:contextualSpacing w:val="0"/>
        <w:jc w:val="both"/>
        <w:rPr>
          <w:rFonts w:asciiTheme="minorHAnsi" w:hAnsiTheme="minorHAnsi" w:cstheme="minorHAnsi"/>
          <w:bCs/>
          <w:color w:val="auto"/>
          <w:sz w:val="20"/>
        </w:rPr>
      </w:pPr>
      <w:bookmarkStart w:id="24" w:name="_Hlk183780181"/>
      <w:bookmarkEnd w:id="23"/>
      <w:r w:rsidRPr="00F04AD1">
        <w:rPr>
          <w:rFonts w:asciiTheme="minorHAnsi" w:hAnsiTheme="minorHAnsi" w:cstheme="minorHAnsi"/>
          <w:bCs/>
          <w:sz w:val="20"/>
        </w:rPr>
        <w:t>di accettare il patto di integrità allegato e di allegarlo sottoscritto digitalmente dal legale rappresentante e di essere consapevole che la mancata accettazione e/o il mancato rispetto delle clausole contenute nel patto di integrità costituisce causa di esclusione dalla gara o di risoluzione del contratto, ai sensi dell’articolo 83-bis, del decreto legislativo 159/2011</w:t>
      </w:r>
      <w:r w:rsidRPr="00F04AD1">
        <w:rPr>
          <w:rFonts w:asciiTheme="minorHAnsi" w:hAnsiTheme="minorHAnsi" w:cstheme="minorHAnsi"/>
          <w:bCs/>
          <w:color w:val="auto"/>
          <w:sz w:val="20"/>
        </w:rPr>
        <w:t>;</w:t>
      </w:r>
    </w:p>
    <w:p w14:paraId="5E6A61E7" w14:textId="78B3D4DE" w:rsidR="00311AFF" w:rsidRPr="00F04AD1" w:rsidRDefault="009025E8" w:rsidP="006275F0">
      <w:pPr>
        <w:pStyle w:val="Paragrafoelenco1"/>
        <w:numPr>
          <w:ilvl w:val="0"/>
          <w:numId w:val="7"/>
        </w:numPr>
        <w:tabs>
          <w:tab w:val="left" w:pos="284"/>
        </w:tabs>
        <w:spacing w:after="120" w:line="276" w:lineRule="auto"/>
        <w:ind w:hanging="357"/>
        <w:contextualSpacing w:val="0"/>
        <w:jc w:val="both"/>
        <w:rPr>
          <w:rFonts w:asciiTheme="minorHAnsi" w:hAnsiTheme="minorHAnsi" w:cstheme="minorHAnsi"/>
          <w:sz w:val="20"/>
        </w:rPr>
      </w:pPr>
      <w:bookmarkStart w:id="25" w:name="_Hlk143179001"/>
      <w:bookmarkEnd w:id="17"/>
      <w:bookmarkEnd w:id="24"/>
      <w:r w:rsidRPr="00F04AD1">
        <w:rPr>
          <w:rFonts w:asciiTheme="minorHAnsi" w:hAnsiTheme="minorHAnsi" w:cstheme="minorHAnsi"/>
          <w:bCs/>
          <w:sz w:val="20"/>
        </w:rPr>
        <w:t>di applicare al personale</w:t>
      </w:r>
      <w:r w:rsidR="00CA6B86" w:rsidRPr="00F04AD1">
        <w:rPr>
          <w:rFonts w:asciiTheme="minorHAnsi" w:hAnsiTheme="minorHAnsi" w:cstheme="minorHAnsi"/>
          <w:b/>
          <w:bCs/>
          <w:sz w:val="20"/>
        </w:rPr>
        <w:t>:</w:t>
      </w:r>
    </w:p>
    <w:p w14:paraId="1BA6302D" w14:textId="77777777" w:rsidR="009025E8" w:rsidRPr="00F04AD1" w:rsidRDefault="009025E8" w:rsidP="006275F0">
      <w:pPr>
        <w:pStyle w:val="Paragrafoelenco"/>
        <w:widowControl w:val="0"/>
        <w:tabs>
          <w:tab w:val="left" w:leader="dot" w:pos="5769"/>
        </w:tabs>
        <w:autoSpaceDE w:val="0"/>
        <w:autoSpaceDN w:val="0"/>
        <w:spacing w:line="276" w:lineRule="auto"/>
        <w:ind w:left="1134" w:hanging="425"/>
        <w:contextualSpacing w:val="0"/>
        <w:jc w:val="both"/>
        <w:rPr>
          <w:rFonts w:asciiTheme="minorHAnsi" w:hAnsiTheme="minorHAnsi" w:cstheme="minorHAnsi"/>
          <w:bCs/>
          <w:strike/>
          <w:sz w:val="20"/>
        </w:rPr>
      </w:pPr>
      <w:r w:rsidRPr="00F04AD1">
        <w:rPr>
          <w:rFonts w:asciiTheme="minorHAnsi" w:hAnsiTheme="minorHAnsi" w:cstheme="minorHAnsi"/>
          <w:color w:val="auto"/>
          <w:sz w:val="20"/>
        </w:rPr>
        <w:fldChar w:fldCharType="begin">
          <w:ffData>
            <w:name w:val=""/>
            <w:enabled/>
            <w:calcOnExit w:val="0"/>
            <w:checkBox>
              <w:sizeAuto/>
              <w:default w:val="0"/>
            </w:checkBox>
          </w:ffData>
        </w:fldChar>
      </w:r>
      <w:r w:rsidRPr="00F04AD1">
        <w:rPr>
          <w:rFonts w:asciiTheme="minorHAnsi" w:hAnsiTheme="minorHAnsi" w:cstheme="minorHAnsi"/>
          <w:color w:val="auto"/>
          <w:sz w:val="20"/>
        </w:rPr>
        <w:instrText xml:space="preserve"> FORMCHECKBOX </w:instrText>
      </w:r>
      <w:r w:rsidRPr="00F04AD1">
        <w:rPr>
          <w:rFonts w:asciiTheme="minorHAnsi" w:hAnsiTheme="minorHAnsi" w:cstheme="minorHAnsi"/>
          <w:color w:val="auto"/>
          <w:sz w:val="20"/>
        </w:rPr>
      </w:r>
      <w:r w:rsidRPr="00F04AD1">
        <w:rPr>
          <w:rFonts w:asciiTheme="minorHAnsi" w:hAnsiTheme="minorHAnsi" w:cstheme="minorHAnsi"/>
          <w:color w:val="auto"/>
          <w:sz w:val="20"/>
        </w:rPr>
        <w:fldChar w:fldCharType="separate"/>
      </w:r>
      <w:r w:rsidRPr="00F04AD1">
        <w:rPr>
          <w:rFonts w:asciiTheme="minorHAnsi" w:hAnsiTheme="minorHAnsi" w:cstheme="minorHAnsi"/>
          <w:color w:val="auto"/>
          <w:sz w:val="20"/>
        </w:rPr>
        <w:fldChar w:fldCharType="end"/>
      </w:r>
      <w:r w:rsidRPr="00F04AD1">
        <w:rPr>
          <w:rFonts w:asciiTheme="minorHAnsi" w:hAnsiTheme="minorHAnsi" w:cstheme="minorHAnsi"/>
          <w:color w:val="auto"/>
          <w:sz w:val="20"/>
        </w:rPr>
        <w:t xml:space="preserve"> </w:t>
      </w:r>
      <w:r w:rsidRPr="00F04AD1">
        <w:rPr>
          <w:rFonts w:asciiTheme="minorHAnsi" w:hAnsiTheme="minorHAnsi" w:cstheme="minorHAnsi"/>
          <w:bCs/>
          <w:sz w:val="20"/>
        </w:rPr>
        <w:t xml:space="preserve">il </w:t>
      </w:r>
      <w:r w:rsidRPr="00F04AD1">
        <w:rPr>
          <w:rFonts w:asciiTheme="minorHAnsi" w:hAnsiTheme="minorHAnsi" w:cstheme="minorHAnsi"/>
          <w:b/>
          <w:sz w:val="20"/>
        </w:rPr>
        <w:t>medesimo CCNL</w:t>
      </w:r>
      <w:r w:rsidRPr="00F04AD1">
        <w:rPr>
          <w:rFonts w:asciiTheme="minorHAnsi" w:hAnsiTheme="minorHAnsi" w:cstheme="minorHAnsi"/>
          <w:bCs/>
          <w:sz w:val="20"/>
        </w:rPr>
        <w:t xml:space="preserve"> indicato dalla Stazione Appaltante nel disciplinare di gara;</w:t>
      </w:r>
    </w:p>
    <w:p w14:paraId="5192F514" w14:textId="77777777" w:rsidR="009025E8" w:rsidRPr="00F04AD1" w:rsidRDefault="009025E8" w:rsidP="00B06727">
      <w:pPr>
        <w:pStyle w:val="Titolo1"/>
        <w:numPr>
          <w:ilvl w:val="0"/>
          <w:numId w:val="0"/>
        </w:numPr>
        <w:spacing w:before="120" w:line="276" w:lineRule="auto"/>
        <w:ind w:left="708"/>
        <w:rPr>
          <w:rFonts w:asciiTheme="minorHAnsi" w:hAnsiTheme="minorHAnsi" w:cstheme="minorHAnsi"/>
          <w:sz w:val="20"/>
        </w:rPr>
      </w:pPr>
      <w:r w:rsidRPr="00F04AD1">
        <w:rPr>
          <w:rFonts w:asciiTheme="minorHAnsi" w:hAnsiTheme="minorHAnsi" w:cstheme="minorHAnsi"/>
          <w:sz w:val="20"/>
        </w:rPr>
        <w:t xml:space="preserve"> o, in alternativa</w:t>
      </w:r>
    </w:p>
    <w:p w14:paraId="0DD0EC17" w14:textId="77777777" w:rsidR="009025E8" w:rsidRPr="00F04AD1" w:rsidRDefault="009025E8" w:rsidP="006275F0">
      <w:pPr>
        <w:pStyle w:val="Corpotesto"/>
        <w:spacing w:line="276" w:lineRule="auto"/>
        <w:jc w:val="both"/>
        <w:rPr>
          <w:rFonts w:asciiTheme="minorHAnsi" w:hAnsiTheme="minorHAnsi" w:cstheme="minorHAnsi"/>
          <w:sz w:val="20"/>
        </w:rPr>
      </w:pPr>
    </w:p>
    <w:p w14:paraId="4FBFB8DB" w14:textId="07270DE6" w:rsidR="00947A24" w:rsidRPr="00F04AD1" w:rsidRDefault="009025E8" w:rsidP="006275F0">
      <w:pPr>
        <w:pStyle w:val="Paragrafoelenco"/>
        <w:widowControl w:val="0"/>
        <w:tabs>
          <w:tab w:val="left" w:leader="dot" w:pos="5769"/>
        </w:tabs>
        <w:autoSpaceDE w:val="0"/>
        <w:autoSpaceDN w:val="0"/>
        <w:spacing w:line="276" w:lineRule="auto"/>
        <w:ind w:left="993" w:hanging="284"/>
        <w:contextualSpacing w:val="0"/>
        <w:jc w:val="both"/>
        <w:rPr>
          <w:rFonts w:asciiTheme="minorHAnsi" w:hAnsiTheme="minorHAnsi" w:cstheme="minorHAnsi"/>
          <w:strike/>
          <w:sz w:val="20"/>
        </w:rPr>
      </w:pPr>
      <w:r w:rsidRPr="00F04AD1">
        <w:rPr>
          <w:rFonts w:asciiTheme="minorHAnsi" w:hAnsiTheme="minorHAnsi" w:cstheme="minorHAnsi"/>
          <w:color w:val="auto"/>
          <w:sz w:val="20"/>
        </w:rPr>
        <w:lastRenderedPageBreak/>
        <w:fldChar w:fldCharType="begin">
          <w:ffData>
            <w:name w:val=""/>
            <w:enabled/>
            <w:calcOnExit w:val="0"/>
            <w:checkBox>
              <w:sizeAuto/>
              <w:default w:val="0"/>
            </w:checkBox>
          </w:ffData>
        </w:fldChar>
      </w:r>
      <w:r w:rsidRPr="00F04AD1">
        <w:rPr>
          <w:rFonts w:asciiTheme="minorHAnsi" w:hAnsiTheme="minorHAnsi" w:cstheme="minorHAnsi"/>
          <w:color w:val="auto"/>
          <w:sz w:val="20"/>
        </w:rPr>
        <w:instrText xml:space="preserve"> FORMCHECKBOX </w:instrText>
      </w:r>
      <w:r w:rsidRPr="00F04AD1">
        <w:rPr>
          <w:rFonts w:asciiTheme="minorHAnsi" w:hAnsiTheme="minorHAnsi" w:cstheme="minorHAnsi"/>
          <w:color w:val="auto"/>
          <w:sz w:val="20"/>
        </w:rPr>
      </w:r>
      <w:r w:rsidRPr="00F04AD1">
        <w:rPr>
          <w:rFonts w:asciiTheme="minorHAnsi" w:hAnsiTheme="minorHAnsi" w:cstheme="minorHAnsi"/>
          <w:color w:val="auto"/>
          <w:sz w:val="20"/>
        </w:rPr>
        <w:fldChar w:fldCharType="separate"/>
      </w:r>
      <w:r w:rsidRPr="00F04AD1">
        <w:rPr>
          <w:rFonts w:asciiTheme="minorHAnsi" w:hAnsiTheme="minorHAnsi" w:cstheme="minorHAnsi"/>
          <w:color w:val="auto"/>
          <w:sz w:val="20"/>
        </w:rPr>
        <w:fldChar w:fldCharType="end"/>
      </w:r>
      <w:r w:rsidR="00947A24" w:rsidRPr="00F04AD1">
        <w:rPr>
          <w:rFonts w:asciiTheme="minorHAnsi" w:hAnsiTheme="minorHAnsi" w:cstheme="minorHAnsi"/>
          <w:color w:val="EE0000"/>
          <w:sz w:val="20"/>
        </w:rPr>
        <w:t xml:space="preserve"> </w:t>
      </w:r>
      <w:r w:rsidR="00947A24" w:rsidRPr="00F04AD1">
        <w:rPr>
          <w:rFonts w:asciiTheme="minorHAnsi" w:hAnsiTheme="minorHAnsi" w:cstheme="minorHAnsi"/>
          <w:bCs/>
          <w:sz w:val="20"/>
        </w:rPr>
        <w:t>un diverso CCNL, ma di assicurare le medesime tutele economiche e normative del CCNL indicato nel Disciplinare di gara;</w:t>
      </w:r>
    </w:p>
    <w:p w14:paraId="02FE00D6" w14:textId="77777777" w:rsidR="009025E8" w:rsidRPr="00F04AD1" w:rsidRDefault="009025E8" w:rsidP="00B06727">
      <w:pPr>
        <w:pStyle w:val="Titolo1"/>
        <w:numPr>
          <w:ilvl w:val="0"/>
          <w:numId w:val="0"/>
        </w:numPr>
        <w:spacing w:before="120" w:after="120" w:line="276" w:lineRule="auto"/>
        <w:ind w:left="708"/>
        <w:rPr>
          <w:rFonts w:asciiTheme="minorHAnsi" w:hAnsiTheme="minorHAnsi" w:cstheme="minorHAnsi"/>
          <w:sz w:val="20"/>
        </w:rPr>
      </w:pPr>
      <w:r w:rsidRPr="00F04AD1">
        <w:rPr>
          <w:rFonts w:asciiTheme="minorHAnsi" w:hAnsiTheme="minorHAnsi" w:cstheme="minorHAnsi"/>
          <w:i w:val="0"/>
          <w:iCs/>
          <w:sz w:val="20"/>
        </w:rPr>
        <w:t xml:space="preserve">  </w:t>
      </w:r>
      <w:r w:rsidRPr="00F04AD1">
        <w:rPr>
          <w:rFonts w:asciiTheme="minorHAnsi" w:hAnsiTheme="minorHAnsi" w:cstheme="minorHAnsi"/>
          <w:sz w:val="20"/>
        </w:rPr>
        <w:t>o, in alternativa</w:t>
      </w:r>
    </w:p>
    <w:p w14:paraId="7F41244C" w14:textId="77777777" w:rsidR="009025E8" w:rsidRPr="00F04AD1" w:rsidRDefault="009025E8" w:rsidP="006275F0">
      <w:pPr>
        <w:pStyle w:val="Paragrafoelenco"/>
        <w:widowControl w:val="0"/>
        <w:tabs>
          <w:tab w:val="left" w:leader="dot" w:pos="5769"/>
        </w:tabs>
        <w:autoSpaceDE w:val="0"/>
        <w:autoSpaceDN w:val="0"/>
        <w:spacing w:line="276" w:lineRule="auto"/>
        <w:ind w:left="1134" w:hanging="425"/>
        <w:contextualSpacing w:val="0"/>
        <w:jc w:val="both"/>
        <w:rPr>
          <w:rFonts w:asciiTheme="minorHAnsi" w:hAnsiTheme="minorHAnsi" w:cstheme="minorHAnsi"/>
          <w:sz w:val="20"/>
        </w:rPr>
      </w:pPr>
      <w:r w:rsidRPr="00F04AD1">
        <w:rPr>
          <w:rFonts w:asciiTheme="minorHAnsi" w:hAnsiTheme="minorHAnsi" w:cstheme="minorHAnsi"/>
          <w:color w:val="auto"/>
          <w:sz w:val="20"/>
        </w:rPr>
        <w:fldChar w:fldCharType="begin">
          <w:ffData>
            <w:name w:val=""/>
            <w:enabled/>
            <w:calcOnExit w:val="0"/>
            <w:checkBox>
              <w:sizeAuto/>
              <w:default w:val="0"/>
            </w:checkBox>
          </w:ffData>
        </w:fldChar>
      </w:r>
      <w:r w:rsidRPr="00F04AD1">
        <w:rPr>
          <w:rFonts w:asciiTheme="minorHAnsi" w:hAnsiTheme="minorHAnsi" w:cstheme="minorHAnsi"/>
          <w:color w:val="auto"/>
          <w:sz w:val="20"/>
        </w:rPr>
        <w:instrText xml:space="preserve"> FORMCHECKBOX </w:instrText>
      </w:r>
      <w:r w:rsidRPr="00F04AD1">
        <w:rPr>
          <w:rFonts w:asciiTheme="minorHAnsi" w:hAnsiTheme="minorHAnsi" w:cstheme="minorHAnsi"/>
          <w:color w:val="auto"/>
          <w:sz w:val="20"/>
        </w:rPr>
      </w:r>
      <w:r w:rsidRPr="00F04AD1">
        <w:rPr>
          <w:rFonts w:asciiTheme="minorHAnsi" w:hAnsiTheme="minorHAnsi" w:cstheme="minorHAnsi"/>
          <w:color w:val="auto"/>
          <w:sz w:val="20"/>
        </w:rPr>
        <w:fldChar w:fldCharType="separate"/>
      </w:r>
      <w:r w:rsidRPr="00F04AD1">
        <w:rPr>
          <w:rFonts w:asciiTheme="minorHAnsi" w:hAnsiTheme="minorHAnsi" w:cstheme="minorHAnsi"/>
          <w:color w:val="auto"/>
          <w:sz w:val="20"/>
        </w:rPr>
        <w:fldChar w:fldCharType="end"/>
      </w:r>
      <w:r w:rsidRPr="00F04AD1">
        <w:rPr>
          <w:rFonts w:asciiTheme="minorHAnsi" w:hAnsiTheme="minorHAnsi" w:cstheme="minorHAnsi"/>
          <w:color w:val="auto"/>
          <w:sz w:val="20"/>
        </w:rPr>
        <w:t xml:space="preserve"> </w:t>
      </w:r>
      <w:r w:rsidRPr="00F04AD1">
        <w:rPr>
          <w:rFonts w:asciiTheme="minorHAnsi" w:hAnsiTheme="minorHAnsi" w:cstheme="minorHAnsi"/>
          <w:color w:val="auto"/>
          <w:sz w:val="20"/>
        </w:rPr>
        <w:tab/>
      </w:r>
      <w:r w:rsidRPr="00F04AD1">
        <w:rPr>
          <w:rFonts w:asciiTheme="minorHAnsi" w:hAnsiTheme="minorHAnsi" w:cstheme="minorHAnsi"/>
          <w:b/>
          <w:bCs/>
          <w:sz w:val="20"/>
        </w:rPr>
        <w:t>il seguente CCNL</w:t>
      </w:r>
      <w:r w:rsidRPr="00F04AD1">
        <w:rPr>
          <w:rFonts w:asciiTheme="minorHAnsi" w:hAnsiTheme="minorHAnsi" w:cstheme="minorHAnsi"/>
          <w:sz w:val="20"/>
        </w:rPr>
        <w:tab/>
      </w:r>
      <w:r w:rsidRPr="00F04AD1">
        <w:rPr>
          <w:rFonts w:asciiTheme="minorHAnsi" w:hAnsiTheme="minorHAnsi" w:cstheme="minorHAnsi"/>
          <w:b/>
          <w:bCs/>
          <w:i/>
          <w:iCs/>
          <w:sz w:val="20"/>
        </w:rPr>
        <w:t>(indicare il CCNL applicato)</w:t>
      </w:r>
      <w:r w:rsidRPr="00F04AD1">
        <w:rPr>
          <w:rFonts w:asciiTheme="minorHAnsi" w:hAnsiTheme="minorHAnsi" w:cstheme="minorHAnsi"/>
          <w:sz w:val="20"/>
        </w:rPr>
        <w:t xml:space="preserve"> identificato dal codice alfanumerico unico</w:t>
      </w:r>
      <w:r w:rsidRPr="00F04AD1">
        <w:rPr>
          <w:rFonts w:asciiTheme="minorHAnsi" w:hAnsiTheme="minorHAnsi" w:cstheme="minorHAnsi"/>
          <w:sz w:val="20"/>
        </w:rPr>
        <w:tab/>
      </w:r>
      <w:r w:rsidRPr="00F04AD1">
        <w:rPr>
          <w:rFonts w:asciiTheme="minorHAnsi" w:hAnsiTheme="minorHAnsi" w:cstheme="minorHAnsi"/>
          <w:b/>
          <w:bCs/>
          <w:sz w:val="20"/>
        </w:rPr>
        <w:t>che garantisce le stesse tutele economiche e normative rispetto a quello indicato</w:t>
      </w:r>
      <w:r w:rsidRPr="00F04AD1">
        <w:rPr>
          <w:rFonts w:asciiTheme="minorHAnsi" w:hAnsiTheme="minorHAnsi" w:cstheme="minorHAnsi"/>
          <w:spacing w:val="-2"/>
          <w:sz w:val="20"/>
        </w:rPr>
        <w:t xml:space="preserve"> </w:t>
      </w:r>
      <w:r w:rsidRPr="00F04AD1">
        <w:rPr>
          <w:rFonts w:asciiTheme="minorHAnsi" w:hAnsiTheme="minorHAnsi" w:cstheme="minorHAnsi"/>
          <w:sz w:val="20"/>
        </w:rPr>
        <w:t>nel</w:t>
      </w:r>
      <w:r w:rsidRPr="00F04AD1">
        <w:rPr>
          <w:rFonts w:asciiTheme="minorHAnsi" w:hAnsiTheme="minorHAnsi" w:cstheme="minorHAnsi"/>
          <w:spacing w:val="-2"/>
          <w:sz w:val="20"/>
        </w:rPr>
        <w:t xml:space="preserve"> </w:t>
      </w:r>
      <w:r w:rsidRPr="00F04AD1">
        <w:rPr>
          <w:rFonts w:asciiTheme="minorHAnsi" w:hAnsiTheme="minorHAnsi" w:cstheme="minorHAnsi"/>
          <w:sz w:val="20"/>
        </w:rPr>
        <w:t>disciplinare di gara;</w:t>
      </w:r>
    </w:p>
    <w:p w14:paraId="1B1CE94B" w14:textId="77777777" w:rsidR="00947A24" w:rsidRPr="00F04AD1" w:rsidRDefault="00947A24" w:rsidP="006275F0">
      <w:pPr>
        <w:pStyle w:val="Corpotesto"/>
        <w:spacing w:before="10" w:line="276" w:lineRule="auto"/>
        <w:jc w:val="both"/>
        <w:rPr>
          <w:rFonts w:asciiTheme="minorHAnsi" w:hAnsiTheme="minorHAnsi" w:cstheme="minorHAnsi"/>
          <w:sz w:val="20"/>
        </w:rPr>
      </w:pPr>
    </w:p>
    <w:p w14:paraId="715BE252"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bCs/>
          <w:sz w:val="20"/>
        </w:rPr>
      </w:pPr>
      <w:r w:rsidRPr="00F04AD1">
        <w:rPr>
          <w:rFonts w:asciiTheme="minorHAnsi" w:hAnsiTheme="minorHAnsi" w:cstheme="minorHAnsi"/>
          <w:bCs/>
          <w:sz w:val="20"/>
        </w:rPr>
        <w:t>di assicurare l’applicazione delle medesime tutele economiche e normative garantite ai propri dipendenti ai lavoratori delle imprese che operano in subappalto;</w:t>
      </w:r>
    </w:p>
    <w:p w14:paraId="767C2966" w14:textId="157A2EBC" w:rsidR="00947A24" w:rsidRPr="00F04AD1" w:rsidRDefault="00947A24"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bCs/>
          <w:sz w:val="20"/>
        </w:rPr>
      </w:pPr>
      <w:r w:rsidRPr="00F04AD1">
        <w:rPr>
          <w:rFonts w:asciiTheme="minorHAnsi" w:hAnsiTheme="minorHAnsi" w:cstheme="minorHAnsi"/>
          <w:bCs/>
          <w:sz w:val="20"/>
        </w:rPr>
        <w:t xml:space="preserve">che, nei sei mesi antecedenti alla presentazione dell’offerta nell’ambito della presente procedura, non ha violato l’obbligo di cui all’articolo 27, comma 1, </w:t>
      </w:r>
      <w:proofErr w:type="spellStart"/>
      <w:r w:rsidRPr="00F04AD1">
        <w:rPr>
          <w:rFonts w:asciiTheme="minorHAnsi" w:hAnsiTheme="minorHAnsi" w:cstheme="minorHAnsi"/>
          <w:bCs/>
          <w:sz w:val="20"/>
        </w:rPr>
        <w:t>D.Lgs.</w:t>
      </w:r>
      <w:proofErr w:type="spellEnd"/>
      <w:r w:rsidRPr="00F04AD1">
        <w:rPr>
          <w:rFonts w:asciiTheme="minorHAnsi" w:hAnsiTheme="minorHAnsi" w:cstheme="minorHAnsi"/>
          <w:bCs/>
          <w:sz w:val="20"/>
        </w:rPr>
        <w:t xml:space="preserve"> 81/2008;</w:t>
      </w:r>
    </w:p>
    <w:p w14:paraId="11DA9C13" w14:textId="77777777" w:rsidR="00B177A4" w:rsidRPr="00F04AD1" w:rsidRDefault="00B177A4"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r w:rsidRPr="00F04AD1">
        <w:rPr>
          <w:rFonts w:asciiTheme="minorHAnsi" w:hAnsiTheme="minorHAnsi" w:cstheme="minorHAnsi"/>
          <w:color w:val="auto"/>
          <w:sz w:val="20"/>
        </w:rPr>
        <w:t>di impegnarsi, in caso di aggiudicazione del contratto, ad assicurare le assunzioni necessarie per l’esecuzione del contratto o per la realizzazione di attività ad esso connesse o strumentali nel rispetto delle quote percentuali indicate dalla stazione appaltante al paragrafo 9 del presente disciplinare relativamente sia all’occupazione giovanile sia a quella femminile;</w:t>
      </w:r>
    </w:p>
    <w:p w14:paraId="0AA22E44" w14:textId="77777777" w:rsidR="00B177A4" w:rsidRPr="00F04AD1" w:rsidRDefault="00B177A4"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r w:rsidRPr="00F04AD1">
        <w:rPr>
          <w:rFonts w:asciiTheme="minorHAnsi" w:hAnsiTheme="minorHAnsi" w:cstheme="minorHAnsi"/>
          <w:color w:val="auto"/>
          <w:sz w:val="20"/>
        </w:rPr>
        <w:t>di</w:t>
      </w:r>
      <w:r w:rsidRPr="00F04AD1">
        <w:rPr>
          <w:rFonts w:asciiTheme="minorHAnsi" w:hAnsiTheme="minorHAnsi" w:cstheme="minorHAnsi"/>
          <w:bCs/>
          <w:color w:val="auto"/>
          <w:sz w:val="20"/>
        </w:rPr>
        <w:t xml:space="preserve"> garantire il rispetto, per tutta la durata del contratto, degli obblighi previsti dalla Legge 12 marzo 1999, n. 68;</w:t>
      </w:r>
    </w:p>
    <w:p w14:paraId="27A0A595" w14:textId="564C7645"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r w:rsidRPr="00F04AD1">
        <w:rPr>
          <w:rFonts w:asciiTheme="minorHAnsi" w:hAnsiTheme="minorHAnsi" w:cstheme="minorHAnsi"/>
          <w:color w:val="auto"/>
          <w:sz w:val="20"/>
        </w:rPr>
        <w:t>di accettare, in caso di aggiudicazione, i requisiti particolari indicati al paragrafo 9 del disciplinare di gara, ai sensi dell’art. 113 del D. Lgs. 36/2023;</w:t>
      </w:r>
    </w:p>
    <w:p w14:paraId="7FC556D8" w14:textId="77777777" w:rsidR="009025E8" w:rsidRPr="00F04AD1" w:rsidRDefault="009025E8" w:rsidP="006275F0">
      <w:pPr>
        <w:pStyle w:val="Paragrafoelenco1"/>
        <w:numPr>
          <w:ilvl w:val="0"/>
          <w:numId w:val="7"/>
        </w:numPr>
        <w:tabs>
          <w:tab w:val="left" w:pos="284"/>
        </w:tabs>
        <w:spacing w:after="120" w:line="276" w:lineRule="auto"/>
        <w:ind w:right="-143"/>
        <w:contextualSpacing w:val="0"/>
        <w:jc w:val="both"/>
        <w:rPr>
          <w:rFonts w:asciiTheme="minorHAnsi" w:hAnsiTheme="minorHAnsi" w:cstheme="minorHAnsi"/>
          <w:bCs/>
          <w:color w:val="auto"/>
          <w:sz w:val="20"/>
        </w:rPr>
      </w:pPr>
      <w:bookmarkStart w:id="26" w:name="_Hlk183780231"/>
      <w:bookmarkStart w:id="27" w:name="_Hlk144917158"/>
      <w:bookmarkEnd w:id="25"/>
      <w:r w:rsidRPr="00F04AD1">
        <w:rPr>
          <w:rFonts w:asciiTheme="minorHAnsi" w:hAnsiTheme="minorHAnsi" w:cstheme="minorHAnsi"/>
          <w:bCs/>
          <w:color w:val="auto"/>
          <w:sz w:val="20"/>
        </w:rPr>
        <w:t xml:space="preserve">di essere edotto degli obblighi derivanti dal Codice di comportamento adottato </w:t>
      </w:r>
      <w:r w:rsidRPr="00F04AD1">
        <w:rPr>
          <w:rFonts w:asciiTheme="minorHAnsi" w:hAnsiTheme="minorHAnsi" w:cstheme="minorHAnsi"/>
          <w:sz w:val="20"/>
        </w:rPr>
        <w:t xml:space="preserve">dalla stazione appaltante </w:t>
      </w:r>
      <w:r w:rsidRPr="00F04AD1">
        <w:rPr>
          <w:rFonts w:asciiTheme="minorHAnsi" w:hAnsiTheme="minorHAnsi" w:cstheme="minorHAnsi"/>
          <w:bCs/>
          <w:color w:val="auto"/>
          <w:sz w:val="20"/>
        </w:rPr>
        <w:t xml:space="preserve">reperibile </w:t>
      </w:r>
      <w:r w:rsidRPr="00F04AD1">
        <w:rPr>
          <w:rFonts w:asciiTheme="minorHAnsi" w:hAnsiTheme="minorHAnsi" w:cstheme="minorHAnsi"/>
          <w:sz w:val="20"/>
        </w:rPr>
        <w:t xml:space="preserve">al seguente link </w:t>
      </w:r>
      <w:hyperlink r:id="rId13" w:history="1">
        <w:r w:rsidRPr="00F04AD1">
          <w:rPr>
            <w:rStyle w:val="Collegamentoipertestuale"/>
            <w:rFonts w:asciiTheme="minorHAnsi" w:hAnsiTheme="minorHAnsi" w:cstheme="minorHAnsi"/>
            <w:sz w:val="20"/>
          </w:rPr>
          <w:t>https://www.cnr.it/sites/default/files/public/media/amministrazione_trasparente/c17-25-circolare-a_codice_comportamento_2017.pdf</w:t>
        </w:r>
      </w:hyperlink>
      <w:r w:rsidRPr="00F04AD1">
        <w:rPr>
          <w:rFonts w:asciiTheme="minorHAnsi" w:hAnsiTheme="minorHAnsi" w:cstheme="minorHAnsi"/>
          <w:sz w:val="20"/>
        </w:rPr>
        <w:t xml:space="preserve"> e di impegnarsi, in caso di aggiudicazione, ad osservare e a far osservare ai propri dipendenti e collaboratori, per quanto applicabile, il suddetto codice, pena la risoluzione del contratto</w:t>
      </w:r>
      <w:r w:rsidRPr="00F04AD1">
        <w:rPr>
          <w:rFonts w:asciiTheme="minorHAnsi" w:hAnsiTheme="minorHAnsi" w:cstheme="minorHAnsi"/>
          <w:bCs/>
          <w:color w:val="auto"/>
          <w:sz w:val="20"/>
        </w:rPr>
        <w:t>;</w:t>
      </w:r>
    </w:p>
    <w:p w14:paraId="1755FBDE" w14:textId="5DF6E35C" w:rsidR="009B7A60" w:rsidRPr="00F04AD1" w:rsidRDefault="00B30222" w:rsidP="006275F0">
      <w:pPr>
        <w:pStyle w:val="Paragrafoelenco1"/>
        <w:numPr>
          <w:ilvl w:val="0"/>
          <w:numId w:val="7"/>
        </w:numPr>
        <w:tabs>
          <w:tab w:val="left" w:pos="284"/>
        </w:tabs>
        <w:spacing w:after="120" w:line="276" w:lineRule="auto"/>
        <w:ind w:right="-143"/>
        <w:contextualSpacing w:val="0"/>
        <w:jc w:val="both"/>
        <w:rPr>
          <w:rFonts w:asciiTheme="minorHAnsi" w:hAnsiTheme="minorHAnsi" w:cstheme="minorHAnsi"/>
          <w:bCs/>
          <w:color w:val="auto"/>
          <w:sz w:val="20"/>
        </w:rPr>
      </w:pPr>
      <w:r w:rsidRPr="00F04AD1">
        <w:rPr>
          <w:rFonts w:asciiTheme="minorHAnsi" w:hAnsiTheme="minorHAnsi" w:cstheme="minorHAnsi"/>
          <w:bCs/>
          <w:color w:val="auto"/>
          <w:sz w:val="20"/>
        </w:rPr>
        <w:t xml:space="preserve">di acconsentire al trattamento dei dati tramite il FVOE di cui all’art.24 sin da ora, nel rispetto di quanto previsto dal codice in materia di protezione dei dati personali, di cui al </w:t>
      </w:r>
      <w:proofErr w:type="spellStart"/>
      <w:r w:rsidRPr="00F04AD1">
        <w:rPr>
          <w:rFonts w:asciiTheme="minorHAnsi" w:hAnsiTheme="minorHAnsi" w:cstheme="minorHAnsi"/>
          <w:bCs/>
          <w:color w:val="auto"/>
          <w:sz w:val="20"/>
        </w:rPr>
        <w:t>D.Lgs.</w:t>
      </w:r>
      <w:proofErr w:type="spellEnd"/>
      <w:r w:rsidRPr="00F04AD1">
        <w:rPr>
          <w:rFonts w:asciiTheme="minorHAnsi" w:hAnsiTheme="minorHAnsi" w:cstheme="minorHAnsi"/>
          <w:bCs/>
          <w:color w:val="auto"/>
          <w:sz w:val="20"/>
        </w:rPr>
        <w:t xml:space="preserve"> 196/2003, ai fini della verifica da parte della SA del possesso dei requisiti di cui all’art.99, nonché per le altre finalità previste dal presente codice;</w:t>
      </w:r>
    </w:p>
    <w:bookmarkEnd w:id="26"/>
    <w:p w14:paraId="6021858B" w14:textId="77777777" w:rsidR="009025E8" w:rsidRPr="00F04AD1" w:rsidRDefault="009025E8" w:rsidP="006275F0">
      <w:pPr>
        <w:pStyle w:val="Paragrafoelenco1"/>
        <w:tabs>
          <w:tab w:val="left" w:pos="284"/>
        </w:tabs>
        <w:spacing w:before="60" w:after="60" w:line="276" w:lineRule="auto"/>
        <w:ind w:left="0"/>
        <w:jc w:val="both"/>
        <w:rPr>
          <w:rFonts w:asciiTheme="minorHAnsi" w:hAnsiTheme="minorHAnsi" w:cstheme="minorHAnsi"/>
          <w:bCs/>
          <w:color w:val="auto"/>
          <w:sz w:val="20"/>
        </w:rPr>
      </w:pPr>
    </w:p>
    <w:p w14:paraId="010CFDC4" w14:textId="77777777" w:rsidR="009025E8" w:rsidRPr="00F04AD1" w:rsidRDefault="009025E8" w:rsidP="006275F0">
      <w:pPr>
        <w:pStyle w:val="Paragrafoelenco1"/>
        <w:spacing w:line="276" w:lineRule="auto"/>
        <w:ind w:left="284"/>
        <w:jc w:val="both"/>
        <w:rPr>
          <w:rFonts w:asciiTheme="minorHAnsi" w:hAnsiTheme="minorHAnsi" w:cstheme="minorHAnsi"/>
          <w:color w:val="auto"/>
          <w:sz w:val="20"/>
        </w:rPr>
      </w:pPr>
      <w:r w:rsidRPr="00F04AD1">
        <w:rPr>
          <w:rFonts w:asciiTheme="minorHAnsi" w:hAnsiTheme="minorHAnsi" w:cstheme="minorHAnsi"/>
          <w:b/>
          <w:bCs/>
          <w:i/>
          <w:color w:val="auto"/>
          <w:sz w:val="20"/>
        </w:rPr>
        <w:t xml:space="preserve">[Per gli operatori economici non residenti e privi di stabile organizzazione in Italia] </w:t>
      </w:r>
    </w:p>
    <w:p w14:paraId="6A6FFAA1" w14:textId="77777777" w:rsidR="009025E8" w:rsidRPr="00F04AD1" w:rsidRDefault="009025E8" w:rsidP="006275F0">
      <w:pPr>
        <w:pStyle w:val="Paragrafoelenco1"/>
        <w:numPr>
          <w:ilvl w:val="0"/>
          <w:numId w:val="7"/>
        </w:numPr>
        <w:tabs>
          <w:tab w:val="left" w:pos="284"/>
        </w:tabs>
        <w:spacing w:line="276" w:lineRule="auto"/>
        <w:jc w:val="both"/>
        <w:rPr>
          <w:rFonts w:asciiTheme="minorHAnsi" w:hAnsiTheme="minorHAnsi" w:cstheme="minorHAnsi"/>
          <w:color w:val="auto"/>
          <w:sz w:val="20"/>
        </w:rPr>
      </w:pPr>
      <w:r w:rsidRPr="00F04AD1">
        <w:rPr>
          <w:rFonts w:asciiTheme="minorHAnsi" w:hAnsiTheme="minorHAnsi" w:cstheme="minorHAnsi"/>
          <w:bCs/>
          <w:color w:val="auto"/>
          <w:sz w:val="20"/>
        </w:rPr>
        <w:t>di impegnarsi a</w:t>
      </w:r>
      <w:r w:rsidRPr="00F04AD1">
        <w:rPr>
          <w:rFonts w:asciiTheme="minorHAnsi" w:hAnsiTheme="minorHAnsi" w:cstheme="minorHAnsi"/>
          <w:color w:val="auto"/>
          <w:sz w:val="20"/>
        </w:rPr>
        <w:t>d uniformarsi, in caso di aggiudicazione, alla disciplina di cui agli articoli 17, comma 2, e 53, comma 3 del d.p.r. 633/1972 e a comunicare alla stazione appaltante la nomina del proprio rappresentante fiscale, nelle forme di legge;</w:t>
      </w:r>
    </w:p>
    <w:p w14:paraId="49BB71B2" w14:textId="77777777" w:rsidR="00710E3C" w:rsidRPr="00F04AD1" w:rsidRDefault="00710E3C" w:rsidP="006275F0">
      <w:pPr>
        <w:pStyle w:val="Paragrafoelenco1"/>
        <w:spacing w:line="276" w:lineRule="auto"/>
        <w:ind w:left="644"/>
        <w:jc w:val="both"/>
        <w:rPr>
          <w:rFonts w:asciiTheme="minorHAnsi" w:hAnsiTheme="minorHAnsi" w:cstheme="minorHAnsi"/>
          <w:color w:val="auto"/>
          <w:sz w:val="20"/>
        </w:rPr>
      </w:pPr>
    </w:p>
    <w:p w14:paraId="3988DF7D" w14:textId="77777777" w:rsidR="009025E8" w:rsidRPr="00F04AD1" w:rsidRDefault="009025E8" w:rsidP="006275F0">
      <w:pPr>
        <w:pStyle w:val="Paragrafoelenco1"/>
        <w:spacing w:line="276" w:lineRule="auto"/>
        <w:ind w:left="284"/>
        <w:jc w:val="both"/>
        <w:rPr>
          <w:rFonts w:asciiTheme="minorHAnsi" w:hAnsiTheme="minorHAnsi" w:cstheme="minorHAnsi"/>
          <w:b/>
          <w:bCs/>
          <w:i/>
          <w:color w:val="auto"/>
          <w:sz w:val="20"/>
        </w:rPr>
      </w:pPr>
      <w:r w:rsidRPr="00F04AD1">
        <w:rPr>
          <w:rFonts w:asciiTheme="minorHAnsi" w:hAnsiTheme="minorHAnsi" w:cstheme="minorHAnsi"/>
          <w:b/>
          <w:bCs/>
          <w:i/>
          <w:color w:val="auto"/>
          <w:sz w:val="20"/>
        </w:rPr>
        <w:t xml:space="preserve">[Per gli operatori economici non residenti e privi di stabile organizzazione in Italia] </w:t>
      </w:r>
    </w:p>
    <w:p w14:paraId="52F27F5F"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r w:rsidRPr="00F04AD1">
        <w:rPr>
          <w:rFonts w:asciiTheme="minorHAnsi" w:hAnsiTheme="minorHAnsi" w:cstheme="minorHAnsi"/>
          <w:color w:val="auto"/>
          <w:sz w:val="20"/>
        </w:rPr>
        <w:t>il domicilio fiscale ____________, il codice fiscale ___________, la partita IVA _______________, l’indirizzo di posta elettronica certificata o strumento analogo negli altri Stati Membri, ai fini delle comunicazioni di cui all’articolo 90 del Codice _____________________;</w:t>
      </w:r>
    </w:p>
    <w:p w14:paraId="6524036C"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sz w:val="20"/>
        </w:rPr>
      </w:pPr>
      <w:bookmarkStart w:id="28" w:name="_Hlk183780292"/>
      <w:r w:rsidRPr="00F04AD1">
        <w:rPr>
          <w:rFonts w:asciiTheme="minorHAnsi" w:hAnsiTheme="minorHAnsi" w:cstheme="minorHAnsi"/>
          <w:sz w:val="20"/>
        </w:rPr>
        <w:t>di impegnarsi a adempiere, in caso di aggiudicazione, agli obblighi di tracciabilità dei flussi finanziari ai sensi della Legge 13 agosto 2010 n. 136;</w:t>
      </w:r>
    </w:p>
    <w:p w14:paraId="624AF817"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bookmarkStart w:id="29" w:name="_Hlk183780329"/>
      <w:bookmarkEnd w:id="28"/>
      <w:r w:rsidRPr="00F04AD1">
        <w:rPr>
          <w:rFonts w:asciiTheme="minorHAnsi" w:hAnsiTheme="minorHAnsi" w:cstheme="minorHAnsi"/>
          <w:sz w:val="20"/>
        </w:rPr>
        <w:t xml:space="preserve">di autorizzare la Stazione Appaltante a trasmettere ogni comunicazione, ai sensi dell’art. 29 del Codice, tramite la piattaforma di approvvigionamento digitale acquistinretepa.it e, per tutto quanto non previsto dalla </w:t>
      </w:r>
      <w:proofErr w:type="gramStart"/>
      <w:r w:rsidRPr="00F04AD1">
        <w:rPr>
          <w:rFonts w:asciiTheme="minorHAnsi" w:hAnsiTheme="minorHAnsi" w:cstheme="minorHAnsi"/>
          <w:sz w:val="20"/>
        </w:rPr>
        <w:t>predetta</w:t>
      </w:r>
      <w:proofErr w:type="gramEnd"/>
      <w:r w:rsidRPr="00F04AD1">
        <w:rPr>
          <w:rFonts w:asciiTheme="minorHAnsi" w:hAnsiTheme="minorHAnsi" w:cstheme="minorHAnsi"/>
          <w:sz w:val="20"/>
        </w:rPr>
        <w:t xml:space="preserve"> piattaforma, mediante l’utilizzo del domicilio digitale;</w:t>
      </w:r>
    </w:p>
    <w:p w14:paraId="6C953D4B"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bookmarkStart w:id="30" w:name="_Hlk183780340"/>
      <w:bookmarkEnd w:id="29"/>
      <w:r w:rsidRPr="00F04AD1">
        <w:rPr>
          <w:rFonts w:asciiTheme="minorHAnsi" w:hAnsiTheme="minorHAnsi" w:cstheme="minorHAnsi"/>
          <w:sz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e di aver preso visione e di accettare il trattamento dei dati personali riportato nel disciplinare di gara</w:t>
      </w:r>
      <w:r w:rsidRPr="00F04AD1">
        <w:rPr>
          <w:rFonts w:asciiTheme="minorHAnsi" w:hAnsiTheme="minorHAnsi" w:cstheme="minorHAnsi"/>
          <w:color w:val="auto"/>
          <w:sz w:val="20"/>
        </w:rPr>
        <w:t>;</w:t>
      </w:r>
    </w:p>
    <w:p w14:paraId="7E0D9D13"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sz w:val="20"/>
        </w:rPr>
      </w:pPr>
      <w:bookmarkStart w:id="31" w:name="_Hlk183780355"/>
      <w:bookmarkEnd w:id="30"/>
      <w:r w:rsidRPr="00F04AD1">
        <w:rPr>
          <w:rFonts w:asciiTheme="minorHAnsi" w:hAnsiTheme="minorHAnsi" w:cstheme="minorHAnsi"/>
          <w:sz w:val="20"/>
        </w:rPr>
        <w:lastRenderedPageBreak/>
        <w:t>di aver preso visione e di accettare, senza condizione o riserva alcuna, i chiarimenti (quesiti/risposte) resi disponibili mediante il Sistema;</w:t>
      </w:r>
    </w:p>
    <w:p w14:paraId="6F85BB73" w14:textId="77777777"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sz w:val="20"/>
        </w:rPr>
      </w:pPr>
      <w:r w:rsidRPr="00F04AD1">
        <w:rPr>
          <w:rFonts w:asciiTheme="minorHAnsi" w:hAnsiTheme="minorHAnsi" w:cstheme="minorHAnsi"/>
          <w:sz w:val="20"/>
        </w:rPr>
        <w:t>di impegnarsi a mantenere valida e vincolante la propria offerta per il periodo previsto nel bando di gara;</w:t>
      </w:r>
    </w:p>
    <w:p w14:paraId="429FA9B0" w14:textId="2A8CD4CF" w:rsidR="009025E8" w:rsidRPr="00F04AD1" w:rsidRDefault="009025E8" w:rsidP="006275F0">
      <w:pPr>
        <w:pStyle w:val="Paragrafoelenco1"/>
        <w:numPr>
          <w:ilvl w:val="0"/>
          <w:numId w:val="7"/>
        </w:numPr>
        <w:tabs>
          <w:tab w:val="left" w:pos="284"/>
        </w:tabs>
        <w:spacing w:after="120" w:line="276" w:lineRule="auto"/>
        <w:contextualSpacing w:val="0"/>
        <w:jc w:val="both"/>
        <w:rPr>
          <w:rFonts w:asciiTheme="minorHAnsi" w:hAnsiTheme="minorHAnsi" w:cstheme="minorHAnsi"/>
          <w:color w:val="auto"/>
          <w:sz w:val="20"/>
        </w:rPr>
      </w:pPr>
      <w:bookmarkStart w:id="32" w:name="_Hlk183780383"/>
      <w:bookmarkEnd w:id="31"/>
      <w:r w:rsidRPr="00F04AD1">
        <w:rPr>
          <w:rFonts w:asciiTheme="minorHAnsi" w:hAnsiTheme="minorHAnsi" w:cstheme="minorHAnsi"/>
          <w:color w:val="auto"/>
          <w:sz w:val="20"/>
        </w:rPr>
        <w:t>di impegnarsi a non attuare nella presente gara intese e/o pratiche restrittive della concorrenza e del mercato vietate ai sensi della normativa applicabile</w:t>
      </w:r>
      <w:r w:rsidR="005B1967" w:rsidRPr="00F04AD1">
        <w:rPr>
          <w:rFonts w:asciiTheme="minorHAnsi" w:hAnsiTheme="minorHAnsi" w:cstheme="minorHAnsi"/>
          <w:color w:val="auto"/>
          <w:sz w:val="20"/>
        </w:rPr>
        <w:t>.</w:t>
      </w:r>
    </w:p>
    <w:p w14:paraId="023DA4C6" w14:textId="77777777" w:rsidR="009025E8" w:rsidRPr="00F04AD1" w:rsidRDefault="009025E8" w:rsidP="006275F0">
      <w:pPr>
        <w:pStyle w:val="Paragrafoelenco1"/>
        <w:spacing w:line="276" w:lineRule="auto"/>
        <w:ind w:left="0"/>
        <w:jc w:val="both"/>
        <w:rPr>
          <w:rFonts w:asciiTheme="minorHAnsi" w:hAnsiTheme="minorHAnsi" w:cstheme="minorHAnsi"/>
          <w:color w:val="auto"/>
          <w:sz w:val="20"/>
        </w:rPr>
      </w:pPr>
    </w:p>
    <w:p w14:paraId="11E6FF9F" w14:textId="77777777" w:rsidR="009025E8" w:rsidRPr="00F04AD1" w:rsidRDefault="009025E8" w:rsidP="006275F0">
      <w:pPr>
        <w:pStyle w:val="Paragrafoelenco1"/>
        <w:spacing w:line="276" w:lineRule="auto"/>
        <w:ind w:left="0"/>
        <w:jc w:val="both"/>
        <w:rPr>
          <w:rFonts w:asciiTheme="minorHAnsi" w:hAnsiTheme="minorHAnsi" w:cstheme="minorHAnsi"/>
          <w:sz w:val="20"/>
        </w:rPr>
      </w:pPr>
      <w:r w:rsidRPr="00F04AD1">
        <w:rPr>
          <w:rFonts w:asciiTheme="minorHAnsi" w:hAnsiTheme="minorHAnsi" w:cstheme="minorHAnsi"/>
          <w:b/>
          <w:i/>
          <w:sz w:val="20"/>
        </w:rPr>
        <w:t>[</w:t>
      </w:r>
      <w:r w:rsidRPr="00F04AD1">
        <w:rPr>
          <w:rFonts w:asciiTheme="minorHAnsi" w:hAnsiTheme="minorHAnsi" w:cstheme="minorHAnsi"/>
          <w:b/>
          <w:bCs/>
          <w:i/>
          <w:sz w:val="20"/>
        </w:rPr>
        <w:t>nel caso di allegazione all’istanza e/o all’offerta di copie conformi di documenti in formato elettronico, nei casi in cui tale modalità di copia sia ammessa</w:t>
      </w:r>
      <w:r w:rsidRPr="00F04AD1">
        <w:rPr>
          <w:rFonts w:asciiTheme="minorHAnsi" w:hAnsiTheme="minorHAnsi" w:cstheme="minorHAnsi"/>
          <w:b/>
          <w:i/>
          <w:sz w:val="20"/>
        </w:rPr>
        <w:t>]</w:t>
      </w:r>
    </w:p>
    <w:p w14:paraId="65E93960" w14:textId="77777777" w:rsidR="009025E8" w:rsidRPr="00F04AD1" w:rsidRDefault="009025E8" w:rsidP="006275F0">
      <w:pPr>
        <w:pStyle w:val="Paragrafoelenco1"/>
        <w:numPr>
          <w:ilvl w:val="0"/>
          <w:numId w:val="7"/>
        </w:numPr>
        <w:tabs>
          <w:tab w:val="left" w:pos="284"/>
        </w:tabs>
        <w:spacing w:line="276" w:lineRule="auto"/>
        <w:jc w:val="both"/>
        <w:rPr>
          <w:rFonts w:asciiTheme="minorHAnsi" w:hAnsiTheme="minorHAnsi" w:cstheme="minorHAnsi"/>
          <w:sz w:val="20"/>
        </w:rPr>
      </w:pPr>
      <w:r w:rsidRPr="00F04AD1">
        <w:rPr>
          <w:rFonts w:asciiTheme="minorHAnsi" w:hAnsiTheme="minorHAnsi" w:cstheme="minorHAnsi"/>
          <w:bCs/>
          <w:sz w:val="20"/>
        </w:rPr>
        <w:t xml:space="preserve">che le copie di tutti i documenti allegati all’istanza e/o all’offerta in formato elettronico sono state formate a norma dell’art. 22 co 3 del d.lgs. 82/2005 </w:t>
      </w:r>
      <w:r w:rsidRPr="00F04AD1">
        <w:rPr>
          <w:rFonts w:asciiTheme="minorHAnsi" w:hAnsiTheme="minorHAnsi" w:cstheme="minorHAnsi"/>
          <w:bCs/>
          <w:i/>
          <w:sz w:val="20"/>
        </w:rPr>
        <w:t>(Copie informatiche di documenti analogici)</w:t>
      </w:r>
      <w:r w:rsidRPr="00F04AD1">
        <w:rPr>
          <w:rFonts w:asciiTheme="minorHAnsi" w:hAnsiTheme="minorHAnsi" w:cstheme="minorHAnsi"/>
          <w:bCs/>
          <w:sz w:val="20"/>
        </w:rPr>
        <w:t xml:space="preserve"> e/o dell’art. 23-bis del d.lgs. 82/2005 </w:t>
      </w:r>
      <w:r w:rsidRPr="00F04AD1">
        <w:rPr>
          <w:rFonts w:asciiTheme="minorHAnsi" w:hAnsiTheme="minorHAnsi" w:cstheme="minorHAnsi"/>
          <w:bCs/>
          <w:i/>
          <w:sz w:val="20"/>
        </w:rPr>
        <w:t>(Duplicati e copie informatiche di documenti informatici</w:t>
      </w:r>
      <w:r w:rsidRPr="00F04AD1">
        <w:rPr>
          <w:rFonts w:asciiTheme="minorHAnsi" w:hAnsiTheme="minorHAnsi" w:cstheme="minorHAnsi"/>
          <w:bCs/>
          <w:sz w:val="20"/>
        </w:rPr>
        <w:t>) e ne</w:t>
      </w:r>
      <w:r w:rsidRPr="00F04AD1">
        <w:rPr>
          <w:rFonts w:asciiTheme="minorHAnsi" w:hAnsiTheme="minorHAnsi" w:cstheme="minorHAnsi"/>
          <w:sz w:val="20"/>
        </w:rPr>
        <w:t>l rispetto delle regole tecniche di cui all’art. 71 del medesimo d.lgs. 82/2005</w:t>
      </w:r>
      <w:r w:rsidRPr="00F04AD1">
        <w:rPr>
          <w:rFonts w:asciiTheme="minorHAnsi" w:hAnsiTheme="minorHAnsi" w:cstheme="minorHAnsi"/>
          <w:bCs/>
          <w:sz w:val="20"/>
        </w:rPr>
        <w:t>.</w:t>
      </w:r>
    </w:p>
    <w:bookmarkEnd w:id="27"/>
    <w:bookmarkEnd w:id="32"/>
    <w:p w14:paraId="3F4AF4B6" w14:textId="77777777" w:rsidR="009025E8" w:rsidRPr="003D3BA7" w:rsidRDefault="009025E8" w:rsidP="006275F0">
      <w:pPr>
        <w:pStyle w:val="Paragrafoelenco1"/>
        <w:tabs>
          <w:tab w:val="left" w:pos="284"/>
        </w:tabs>
        <w:spacing w:line="276" w:lineRule="auto"/>
        <w:ind w:left="0"/>
        <w:contextualSpacing w:val="0"/>
        <w:jc w:val="both"/>
        <w:rPr>
          <w:rFonts w:asciiTheme="minorHAnsi" w:hAnsiTheme="minorHAnsi" w:cstheme="minorHAnsi"/>
          <w:color w:val="auto"/>
          <w:sz w:val="20"/>
          <w:highlight w:val="yellow"/>
        </w:rPr>
      </w:pPr>
    </w:p>
    <w:p w14:paraId="3CD2B86C" w14:textId="77777777" w:rsidR="0064431A" w:rsidRPr="003D3BA7" w:rsidRDefault="0064431A" w:rsidP="006275F0">
      <w:pPr>
        <w:pStyle w:val="Paragrafoelenco1"/>
        <w:tabs>
          <w:tab w:val="left" w:pos="284"/>
        </w:tabs>
        <w:spacing w:line="276" w:lineRule="auto"/>
        <w:ind w:left="0"/>
        <w:contextualSpacing w:val="0"/>
        <w:jc w:val="both"/>
        <w:rPr>
          <w:rFonts w:asciiTheme="minorHAnsi" w:hAnsiTheme="minorHAnsi" w:cstheme="minorHAnsi"/>
          <w:color w:val="auto"/>
          <w:sz w:val="20"/>
          <w:highlight w:val="yellow"/>
        </w:rPr>
      </w:pPr>
    </w:p>
    <w:p w14:paraId="5E64FCAC" w14:textId="6749D410" w:rsidR="00C238E7" w:rsidRPr="00612FD2" w:rsidRDefault="00C238E7"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bCs/>
          <w:color w:val="auto"/>
          <w:sz w:val="20"/>
        </w:rPr>
      </w:pPr>
      <w:r w:rsidRPr="00612FD2">
        <w:rPr>
          <w:rFonts w:asciiTheme="minorHAnsi" w:hAnsiTheme="minorHAnsi" w:cstheme="minorHAnsi"/>
          <w:b/>
          <w:bCs/>
          <w:color w:val="auto"/>
          <w:sz w:val="20"/>
        </w:rPr>
        <w:t xml:space="preserve">DICHIARAZIONE SUL POSSESSO </w:t>
      </w:r>
      <w:bookmarkStart w:id="33" w:name="_Toc67057725"/>
      <w:bookmarkStart w:id="34" w:name="_Toc508960390"/>
      <w:bookmarkStart w:id="35" w:name="_Ref495411575"/>
      <w:bookmarkStart w:id="36" w:name="_Toc99617794"/>
      <w:bookmarkStart w:id="37" w:name="_Toc116722761"/>
      <w:bookmarkStart w:id="38" w:name="_Toc184638609"/>
      <w:r w:rsidRPr="00612FD2">
        <w:rPr>
          <w:rFonts w:asciiTheme="minorHAnsi" w:hAnsiTheme="minorHAnsi" w:cstheme="minorHAnsi"/>
          <w:b/>
          <w:bCs/>
          <w:color w:val="auto"/>
          <w:sz w:val="20"/>
        </w:rPr>
        <w:t>DEI REQUISITI DI CAPACITÀ ECONOMICA E FINANZIARIA</w:t>
      </w:r>
      <w:bookmarkEnd w:id="33"/>
      <w:bookmarkEnd w:id="34"/>
      <w:bookmarkEnd w:id="35"/>
      <w:r w:rsidRPr="00612FD2">
        <w:rPr>
          <w:rFonts w:asciiTheme="minorHAnsi" w:hAnsiTheme="minorHAnsi" w:cstheme="minorHAnsi"/>
          <w:b/>
          <w:bCs/>
          <w:color w:val="auto"/>
          <w:sz w:val="20"/>
        </w:rPr>
        <w:t xml:space="preserve"> </w:t>
      </w:r>
      <w:bookmarkStart w:id="39" w:name="_Hlk166662968"/>
      <w:r w:rsidRPr="00612FD2">
        <w:rPr>
          <w:rFonts w:asciiTheme="minorHAnsi" w:hAnsiTheme="minorHAnsi" w:cstheme="minorHAnsi"/>
          <w:b/>
          <w:bCs/>
          <w:color w:val="auto"/>
          <w:sz w:val="20"/>
        </w:rPr>
        <w:t>E TECNIC</w:t>
      </w:r>
      <w:bookmarkEnd w:id="36"/>
      <w:bookmarkEnd w:id="37"/>
      <w:r w:rsidRPr="00612FD2">
        <w:rPr>
          <w:rFonts w:asciiTheme="minorHAnsi" w:hAnsiTheme="minorHAnsi" w:cstheme="minorHAnsi"/>
          <w:b/>
          <w:bCs/>
          <w:color w:val="auto"/>
          <w:sz w:val="20"/>
        </w:rPr>
        <w:t>A PROFESSIONALE</w:t>
      </w:r>
      <w:bookmarkEnd w:id="38"/>
      <w:bookmarkEnd w:id="39"/>
    </w:p>
    <w:p w14:paraId="6F3FA2BF" w14:textId="77777777" w:rsidR="00C238E7" w:rsidRPr="00612FD2" w:rsidRDefault="00C238E7" w:rsidP="006275F0">
      <w:pPr>
        <w:pStyle w:val="Paragrafoelenco1"/>
        <w:tabs>
          <w:tab w:val="left" w:pos="284"/>
        </w:tabs>
        <w:spacing w:line="276" w:lineRule="auto"/>
        <w:ind w:left="0"/>
        <w:contextualSpacing w:val="0"/>
        <w:jc w:val="both"/>
        <w:rPr>
          <w:rFonts w:asciiTheme="minorHAnsi" w:hAnsiTheme="minorHAnsi" w:cstheme="minorHAnsi"/>
          <w:b/>
          <w:bCs/>
          <w:color w:val="auto"/>
          <w:sz w:val="20"/>
        </w:rPr>
      </w:pPr>
    </w:p>
    <w:p w14:paraId="55FCF995" w14:textId="77777777" w:rsidR="00734C9D" w:rsidRPr="00612FD2" w:rsidRDefault="008178C2" w:rsidP="006275F0">
      <w:pPr>
        <w:pStyle w:val="Paragrafoelenco1"/>
        <w:numPr>
          <w:ilvl w:val="0"/>
          <w:numId w:val="14"/>
        </w:numPr>
        <w:spacing w:before="60" w:after="60" w:line="276" w:lineRule="auto"/>
        <w:ind w:left="284" w:hanging="284"/>
        <w:jc w:val="both"/>
        <w:rPr>
          <w:rFonts w:asciiTheme="minorHAnsi" w:hAnsiTheme="minorHAnsi" w:cstheme="minorHAnsi"/>
          <w:b/>
          <w:bCs/>
          <w:color w:val="auto"/>
          <w:sz w:val="20"/>
        </w:rPr>
      </w:pPr>
      <w:bookmarkStart w:id="40" w:name="_Hlk166662954"/>
      <w:r w:rsidRPr="00612FD2">
        <w:rPr>
          <w:rFonts w:asciiTheme="minorHAnsi" w:hAnsiTheme="minorHAnsi" w:cstheme="minorHAnsi"/>
          <w:bCs/>
          <w:sz w:val="20"/>
          <w:u w:val="single"/>
        </w:rPr>
        <w:t>Per le opere ricadenti nella categoria di lavori OG1.</w:t>
      </w:r>
      <w:r w:rsidRPr="00612FD2">
        <w:rPr>
          <w:rFonts w:asciiTheme="minorHAnsi" w:hAnsiTheme="minorHAnsi" w:cstheme="minorHAnsi"/>
          <w:bCs/>
          <w:sz w:val="20"/>
        </w:rPr>
        <w:t xml:space="preserve"> </w:t>
      </w:r>
    </w:p>
    <w:p w14:paraId="53F0AF6C" w14:textId="496F82E2" w:rsidR="00C238E7" w:rsidRPr="00612FD2" w:rsidRDefault="008178C2" w:rsidP="00734C9D">
      <w:pPr>
        <w:pStyle w:val="Paragrafoelenco1"/>
        <w:spacing w:before="240" w:after="60" w:line="276" w:lineRule="auto"/>
        <w:ind w:left="284"/>
        <w:contextualSpacing w:val="0"/>
        <w:jc w:val="both"/>
        <w:rPr>
          <w:rFonts w:asciiTheme="minorHAnsi" w:hAnsiTheme="minorHAnsi" w:cstheme="minorHAnsi"/>
          <w:b/>
          <w:bCs/>
          <w:color w:val="auto"/>
          <w:sz w:val="20"/>
        </w:rPr>
      </w:pPr>
      <w:r w:rsidRPr="00612FD2">
        <w:rPr>
          <w:rFonts w:asciiTheme="minorHAnsi" w:hAnsiTheme="minorHAnsi" w:cstheme="minorHAnsi"/>
          <w:bCs/>
          <w:sz w:val="20"/>
        </w:rPr>
        <w:t>L</w:t>
      </w:r>
      <w:r w:rsidR="00C238E7" w:rsidRPr="00612FD2">
        <w:rPr>
          <w:rFonts w:asciiTheme="minorHAnsi" w:hAnsiTheme="minorHAnsi" w:cstheme="minorHAnsi"/>
          <w:bCs/>
          <w:sz w:val="20"/>
        </w:rPr>
        <w:t xml:space="preserve">’operatore economico </w:t>
      </w:r>
      <w:r w:rsidR="00C238E7" w:rsidRPr="00612FD2">
        <w:rPr>
          <w:rFonts w:asciiTheme="minorHAnsi" w:hAnsiTheme="minorHAnsi" w:cstheme="minorHAnsi"/>
          <w:b/>
          <w:sz w:val="20"/>
        </w:rPr>
        <w:t>è in possesso</w:t>
      </w:r>
      <w:r w:rsidR="00C238E7" w:rsidRPr="00612FD2">
        <w:rPr>
          <w:rFonts w:asciiTheme="minorHAnsi" w:hAnsiTheme="minorHAnsi" w:cstheme="minorHAnsi"/>
          <w:bCs/>
          <w:sz w:val="20"/>
        </w:rPr>
        <w:t xml:space="preserve"> di attestazione rilasciata da Società Organismi di Attestazione </w:t>
      </w:r>
      <w:r w:rsidR="00C238E7" w:rsidRPr="00612FD2">
        <w:rPr>
          <w:rFonts w:asciiTheme="minorHAnsi" w:hAnsiTheme="minorHAnsi" w:cstheme="minorHAnsi"/>
          <w:b/>
          <w:sz w:val="20"/>
        </w:rPr>
        <w:t>(SOA)</w:t>
      </w:r>
      <w:r w:rsidR="00CE703B" w:rsidRPr="00612FD2">
        <w:rPr>
          <w:rFonts w:asciiTheme="minorHAnsi" w:hAnsiTheme="minorHAnsi" w:cstheme="minorHAnsi"/>
          <w:b/>
          <w:sz w:val="20"/>
        </w:rPr>
        <w:t>, categoria O</w:t>
      </w:r>
      <w:r w:rsidRPr="00612FD2">
        <w:rPr>
          <w:rFonts w:asciiTheme="minorHAnsi" w:hAnsiTheme="minorHAnsi" w:cstheme="minorHAnsi"/>
          <w:b/>
          <w:sz w:val="20"/>
        </w:rPr>
        <w:t>G1</w:t>
      </w:r>
      <w:r w:rsidR="00C238E7" w:rsidRPr="00612FD2">
        <w:rPr>
          <w:rFonts w:asciiTheme="minorHAnsi" w:hAnsiTheme="minorHAnsi" w:cstheme="minorHAnsi"/>
          <w:bCs/>
          <w:sz w:val="20"/>
        </w:rPr>
        <w:t xml:space="preserve">, </w:t>
      </w:r>
      <w:r w:rsidR="00C238E7" w:rsidRPr="00612FD2">
        <w:rPr>
          <w:rFonts w:asciiTheme="minorHAnsi" w:hAnsiTheme="minorHAnsi" w:cstheme="minorHAnsi"/>
          <w:b/>
          <w:sz w:val="20"/>
        </w:rPr>
        <w:t xml:space="preserve">ai sensi dell’art. 100 comma 4 del </w:t>
      </w:r>
      <w:proofErr w:type="spellStart"/>
      <w:r w:rsidR="00C238E7" w:rsidRPr="00612FD2">
        <w:rPr>
          <w:rFonts w:asciiTheme="minorHAnsi" w:hAnsiTheme="minorHAnsi" w:cstheme="minorHAnsi"/>
          <w:b/>
          <w:sz w:val="20"/>
        </w:rPr>
        <w:t>D.Lgs.</w:t>
      </w:r>
      <w:proofErr w:type="spellEnd"/>
      <w:r w:rsidR="00C238E7" w:rsidRPr="00612FD2">
        <w:rPr>
          <w:rFonts w:asciiTheme="minorHAnsi" w:hAnsiTheme="minorHAnsi" w:cstheme="minorHAnsi"/>
          <w:b/>
          <w:sz w:val="20"/>
        </w:rPr>
        <w:t xml:space="preserve"> 36/2023</w:t>
      </w:r>
      <w:r w:rsidR="00C238E7" w:rsidRPr="00612FD2">
        <w:rPr>
          <w:rFonts w:asciiTheme="minorHAnsi" w:hAnsiTheme="minorHAnsi" w:cstheme="minorHAnsi"/>
          <w:bCs/>
          <w:sz w:val="20"/>
        </w:rPr>
        <w:t>?</w:t>
      </w:r>
    </w:p>
    <w:bookmarkEnd w:id="40"/>
    <w:p w14:paraId="35C15265" w14:textId="77777777" w:rsidR="00C238E7" w:rsidRPr="00612FD2" w:rsidRDefault="00C238E7" w:rsidP="006275F0">
      <w:pPr>
        <w:spacing w:line="276" w:lineRule="auto"/>
        <w:ind w:left="851" w:right="51"/>
        <w:jc w:val="both"/>
        <w:rPr>
          <w:rFonts w:asciiTheme="minorHAnsi" w:hAnsiTheme="minorHAnsi" w:cstheme="minorHAnsi"/>
          <w:b/>
          <w:color w:val="auto"/>
          <w:kern w:val="2"/>
          <w:sz w:val="20"/>
        </w:rPr>
      </w:pPr>
      <w:r w:rsidRPr="00612FD2">
        <w:rPr>
          <w:rFonts w:asciiTheme="minorHAnsi" w:hAnsiTheme="minorHAnsi" w:cstheme="minorHAnsi"/>
          <w:b/>
          <w:i/>
          <w:color w:val="auto"/>
          <w:sz w:val="20"/>
          <w:u w:val="single"/>
        </w:rPr>
        <w:t>Spuntare la casella di interesse</w:t>
      </w:r>
    </w:p>
    <w:p w14:paraId="252A1C1A" w14:textId="4D0FC291" w:rsidR="00C238E7" w:rsidRPr="00612FD2" w:rsidRDefault="00C238E7" w:rsidP="006275F0">
      <w:pPr>
        <w:spacing w:line="276" w:lineRule="auto"/>
        <w:ind w:left="851" w:right="51"/>
        <w:jc w:val="both"/>
        <w:rPr>
          <w:rFonts w:asciiTheme="minorHAnsi" w:hAnsiTheme="minorHAnsi" w:cstheme="minorHAnsi"/>
          <w:sz w:val="20"/>
        </w:rPr>
      </w:pPr>
      <w:r w:rsidRPr="00612FD2">
        <w:rPr>
          <w:rFonts w:asciiTheme="minorHAnsi" w:hAnsiTheme="minorHAnsi" w:cstheme="minorHAnsi"/>
          <w:b/>
          <w:sz w:val="20"/>
        </w:rPr>
        <w:fldChar w:fldCharType="begin">
          <w:ffData>
            <w:name w:val=""/>
            <w:enabled/>
            <w:calcOnExit w:val="0"/>
            <w:checkBox>
              <w:sizeAuto/>
              <w:default w:val="0"/>
            </w:checkBox>
          </w:ffData>
        </w:fldChar>
      </w:r>
      <w:r w:rsidRPr="00612FD2">
        <w:rPr>
          <w:rFonts w:asciiTheme="minorHAnsi" w:hAnsiTheme="minorHAnsi" w:cstheme="minorHAnsi"/>
          <w:b/>
          <w:sz w:val="20"/>
        </w:rPr>
        <w:instrText xml:space="preserve"> FORMCHECKBOX </w:instrText>
      </w:r>
      <w:r w:rsidRPr="00612FD2">
        <w:rPr>
          <w:rFonts w:asciiTheme="minorHAnsi" w:hAnsiTheme="minorHAnsi" w:cstheme="minorHAnsi"/>
          <w:b/>
          <w:sz w:val="20"/>
        </w:rPr>
      </w:r>
      <w:r w:rsidRPr="00612FD2">
        <w:rPr>
          <w:rFonts w:asciiTheme="minorHAnsi" w:hAnsiTheme="minorHAnsi" w:cstheme="minorHAnsi"/>
          <w:b/>
          <w:sz w:val="20"/>
        </w:rPr>
        <w:fldChar w:fldCharType="separate"/>
      </w:r>
      <w:r w:rsidRPr="00612FD2">
        <w:rPr>
          <w:rFonts w:asciiTheme="minorHAnsi" w:hAnsiTheme="minorHAnsi" w:cstheme="minorHAnsi"/>
          <w:b/>
          <w:sz w:val="20"/>
        </w:rPr>
        <w:fldChar w:fldCharType="end"/>
      </w:r>
      <w:r w:rsidRPr="00612FD2">
        <w:rPr>
          <w:rFonts w:asciiTheme="minorHAnsi" w:hAnsiTheme="minorHAnsi" w:cstheme="minorHAnsi"/>
          <w:b/>
          <w:sz w:val="20"/>
        </w:rPr>
        <w:t xml:space="preserve"> </w:t>
      </w:r>
      <w:r w:rsidRPr="00612FD2">
        <w:rPr>
          <w:rFonts w:asciiTheme="minorHAnsi" w:hAnsiTheme="minorHAnsi" w:cstheme="minorHAnsi"/>
          <w:sz w:val="20"/>
        </w:rPr>
        <w:t>SI</w:t>
      </w:r>
    </w:p>
    <w:p w14:paraId="5B84CA3D" w14:textId="77777777" w:rsidR="00C238E7" w:rsidRPr="00612FD2" w:rsidRDefault="00C238E7" w:rsidP="006275F0">
      <w:pPr>
        <w:spacing w:line="276" w:lineRule="auto"/>
        <w:ind w:left="851" w:right="51"/>
        <w:jc w:val="both"/>
        <w:rPr>
          <w:rFonts w:asciiTheme="minorHAnsi" w:hAnsiTheme="minorHAnsi" w:cstheme="minorHAnsi"/>
          <w:sz w:val="20"/>
        </w:rPr>
      </w:pPr>
      <w:r w:rsidRPr="00612FD2">
        <w:rPr>
          <w:rFonts w:asciiTheme="minorHAnsi" w:hAnsiTheme="minorHAnsi" w:cstheme="minorHAnsi"/>
          <w:b/>
          <w:sz w:val="20"/>
        </w:rPr>
        <w:fldChar w:fldCharType="begin">
          <w:ffData>
            <w:name w:val=""/>
            <w:enabled/>
            <w:calcOnExit w:val="0"/>
            <w:checkBox>
              <w:sizeAuto/>
              <w:default w:val="0"/>
            </w:checkBox>
          </w:ffData>
        </w:fldChar>
      </w:r>
      <w:r w:rsidRPr="00612FD2">
        <w:rPr>
          <w:rFonts w:asciiTheme="minorHAnsi" w:hAnsiTheme="minorHAnsi" w:cstheme="minorHAnsi"/>
          <w:b/>
          <w:sz w:val="20"/>
        </w:rPr>
        <w:instrText xml:space="preserve"> FORMCHECKBOX </w:instrText>
      </w:r>
      <w:r w:rsidRPr="00612FD2">
        <w:rPr>
          <w:rFonts w:asciiTheme="minorHAnsi" w:hAnsiTheme="minorHAnsi" w:cstheme="minorHAnsi"/>
          <w:b/>
          <w:sz w:val="20"/>
        </w:rPr>
      </w:r>
      <w:r w:rsidRPr="00612FD2">
        <w:rPr>
          <w:rFonts w:asciiTheme="minorHAnsi" w:hAnsiTheme="minorHAnsi" w:cstheme="minorHAnsi"/>
          <w:b/>
          <w:sz w:val="20"/>
        </w:rPr>
        <w:fldChar w:fldCharType="separate"/>
      </w:r>
      <w:r w:rsidRPr="00612FD2">
        <w:rPr>
          <w:rFonts w:asciiTheme="minorHAnsi" w:hAnsiTheme="minorHAnsi" w:cstheme="minorHAnsi"/>
          <w:b/>
          <w:sz w:val="20"/>
        </w:rPr>
        <w:fldChar w:fldCharType="end"/>
      </w:r>
      <w:r w:rsidRPr="00612FD2">
        <w:rPr>
          <w:rFonts w:asciiTheme="minorHAnsi" w:hAnsiTheme="minorHAnsi" w:cstheme="minorHAnsi"/>
          <w:b/>
          <w:sz w:val="20"/>
        </w:rPr>
        <w:t xml:space="preserve"> </w:t>
      </w:r>
      <w:r w:rsidRPr="00612FD2">
        <w:rPr>
          <w:rFonts w:asciiTheme="minorHAnsi" w:hAnsiTheme="minorHAnsi" w:cstheme="minorHAnsi"/>
          <w:sz w:val="20"/>
        </w:rPr>
        <w:t xml:space="preserve">NO </w:t>
      </w:r>
    </w:p>
    <w:p w14:paraId="67F21E4E" w14:textId="11A31F02" w:rsidR="00C238E7" w:rsidRPr="00612FD2" w:rsidRDefault="00C238E7" w:rsidP="006275F0">
      <w:pPr>
        <w:spacing w:line="276" w:lineRule="auto"/>
        <w:ind w:left="851" w:right="51"/>
        <w:jc w:val="both"/>
        <w:rPr>
          <w:rFonts w:asciiTheme="minorHAnsi" w:hAnsiTheme="minorHAnsi" w:cstheme="minorHAnsi"/>
          <w:b/>
          <w:color w:val="000000"/>
          <w:sz w:val="20"/>
          <w:u w:val="single"/>
        </w:rPr>
      </w:pPr>
      <w:r w:rsidRPr="00612FD2">
        <w:rPr>
          <w:rFonts w:asciiTheme="minorHAnsi" w:hAnsiTheme="minorHAnsi" w:cstheme="minorHAnsi"/>
          <w:b/>
          <w:color w:val="000000"/>
          <w:sz w:val="20"/>
          <w:u w:val="single"/>
        </w:rPr>
        <w:t>In caso affermativo</w:t>
      </w:r>
      <w:r w:rsidR="0064431A" w:rsidRPr="00612FD2">
        <w:rPr>
          <w:rFonts w:asciiTheme="minorHAnsi" w:hAnsiTheme="minorHAnsi" w:cstheme="minorHAnsi"/>
          <w:b/>
          <w:color w:val="000000"/>
          <w:sz w:val="20"/>
          <w:u w:val="single"/>
        </w:rPr>
        <w:t>:</w:t>
      </w:r>
    </w:p>
    <w:p w14:paraId="2E778D92" w14:textId="6486DCA7" w:rsidR="0064431A" w:rsidRPr="00612FD2" w:rsidRDefault="00AC128F" w:rsidP="006275F0">
      <w:pPr>
        <w:spacing w:after="120" w:line="276" w:lineRule="auto"/>
        <w:ind w:left="851" w:right="51"/>
        <w:jc w:val="both"/>
        <w:rPr>
          <w:rFonts w:asciiTheme="minorHAnsi" w:hAnsiTheme="minorHAnsi" w:cstheme="minorHAnsi"/>
          <w:i/>
          <w:color w:val="000000"/>
          <w:sz w:val="20"/>
        </w:rPr>
      </w:pPr>
      <w:r w:rsidRPr="00612FD2">
        <w:rPr>
          <w:rFonts w:asciiTheme="minorHAnsi" w:hAnsiTheme="minorHAnsi" w:cstheme="minorHAnsi"/>
          <w:color w:val="000000"/>
          <w:sz w:val="20"/>
          <w:u w:val="single"/>
        </w:rPr>
        <w:t>i</w:t>
      </w:r>
      <w:r w:rsidR="0064431A" w:rsidRPr="00612FD2">
        <w:rPr>
          <w:rFonts w:asciiTheme="minorHAnsi" w:hAnsiTheme="minorHAnsi" w:cstheme="minorHAnsi"/>
          <w:color w:val="000000"/>
          <w:sz w:val="20"/>
          <w:u w:val="single"/>
        </w:rPr>
        <w:t>ndica</w:t>
      </w:r>
      <w:r w:rsidR="0064431A" w:rsidRPr="00612FD2">
        <w:rPr>
          <w:rFonts w:asciiTheme="minorHAnsi" w:hAnsiTheme="minorHAnsi" w:cstheme="minorHAnsi"/>
          <w:b/>
          <w:bCs/>
          <w:color w:val="000000"/>
          <w:sz w:val="20"/>
          <w:u w:val="single"/>
        </w:rPr>
        <w:t xml:space="preserve"> i seguenti</w:t>
      </w:r>
      <w:r w:rsidR="0064431A" w:rsidRPr="00612FD2">
        <w:rPr>
          <w:rFonts w:asciiTheme="minorHAnsi" w:hAnsiTheme="minorHAnsi" w:cstheme="minorHAnsi"/>
          <w:color w:val="000000"/>
          <w:sz w:val="20"/>
          <w:u w:val="single"/>
        </w:rPr>
        <w:t xml:space="preserve"> estremi dell’attestazione</w:t>
      </w:r>
      <w:r w:rsidR="0064431A" w:rsidRPr="00612FD2">
        <w:rPr>
          <w:rFonts w:asciiTheme="minorHAnsi" w:hAnsiTheme="minorHAnsi" w:cstheme="minorHAnsi"/>
          <w:color w:val="000000"/>
          <w:sz w:val="20"/>
        </w:rPr>
        <w:t xml:space="preserve"> (denominazione dell’Organismo di attestazione</w:t>
      </w:r>
      <w:r w:rsidR="005122FE" w:rsidRPr="00612FD2">
        <w:rPr>
          <w:rFonts w:asciiTheme="minorHAnsi" w:hAnsiTheme="minorHAnsi" w:cstheme="minorHAnsi"/>
          <w:color w:val="000000"/>
          <w:sz w:val="20"/>
        </w:rPr>
        <w:t xml:space="preserve">, </w:t>
      </w:r>
      <w:r w:rsidR="0064431A" w:rsidRPr="00612FD2">
        <w:rPr>
          <w:rFonts w:asciiTheme="minorHAnsi" w:hAnsiTheme="minorHAnsi" w:cstheme="minorHAnsi"/>
          <w:color w:val="000000"/>
          <w:sz w:val="20"/>
        </w:rPr>
        <w:t>numero e data dell’attestazione</w:t>
      </w:r>
      <w:proofErr w:type="gramStart"/>
      <w:r w:rsidR="0064431A" w:rsidRPr="00612FD2">
        <w:rPr>
          <w:rFonts w:asciiTheme="minorHAnsi" w:hAnsiTheme="minorHAnsi" w:cstheme="minorHAnsi"/>
          <w:color w:val="000000"/>
          <w:sz w:val="20"/>
        </w:rPr>
        <w:t xml:space="preserve">):  </w:t>
      </w:r>
      <w:r w:rsidR="0064431A" w:rsidRPr="00612FD2">
        <w:rPr>
          <w:rFonts w:asciiTheme="minorHAnsi" w:hAnsiTheme="minorHAnsi" w:cstheme="minorHAnsi"/>
          <w:b/>
          <w:bCs/>
          <w:color w:val="000000"/>
          <w:sz w:val="20"/>
        </w:rPr>
        <w:t>…</w:t>
      </w:r>
      <w:proofErr w:type="gramEnd"/>
      <w:r w:rsidR="0064431A" w:rsidRPr="00612FD2">
        <w:rPr>
          <w:rFonts w:asciiTheme="minorHAnsi" w:hAnsiTheme="minorHAnsi" w:cstheme="minorHAnsi"/>
          <w:b/>
          <w:bCs/>
          <w:color w:val="000000"/>
          <w:sz w:val="20"/>
        </w:rPr>
        <w:t>……………………………………………………………….</w:t>
      </w:r>
    </w:p>
    <w:p w14:paraId="6429A793" w14:textId="48C450CE" w:rsidR="00734C9D" w:rsidRPr="00612FD2" w:rsidRDefault="008178C2" w:rsidP="00AE0685">
      <w:pPr>
        <w:pStyle w:val="Paragrafoelenco1"/>
        <w:numPr>
          <w:ilvl w:val="0"/>
          <w:numId w:val="14"/>
        </w:numPr>
        <w:spacing w:before="360" w:after="60" w:line="276" w:lineRule="auto"/>
        <w:ind w:left="284" w:hanging="284"/>
        <w:contextualSpacing w:val="0"/>
        <w:jc w:val="both"/>
        <w:rPr>
          <w:rFonts w:asciiTheme="minorHAnsi" w:hAnsiTheme="minorHAnsi" w:cstheme="minorHAnsi"/>
          <w:iCs/>
          <w:color w:val="auto"/>
          <w:sz w:val="20"/>
        </w:rPr>
      </w:pPr>
      <w:r w:rsidRPr="00612FD2">
        <w:rPr>
          <w:rFonts w:asciiTheme="minorHAnsi" w:hAnsiTheme="minorHAnsi" w:cstheme="minorHAnsi"/>
          <w:color w:val="000000"/>
          <w:sz w:val="20"/>
          <w:u w:val="single"/>
        </w:rPr>
        <w:t>Per le opere ricadenti nella categoria di lavori OS</w:t>
      </w:r>
      <w:r w:rsidR="00F04AD1">
        <w:rPr>
          <w:rFonts w:asciiTheme="minorHAnsi" w:hAnsiTheme="minorHAnsi" w:cstheme="minorHAnsi"/>
          <w:color w:val="000000"/>
          <w:sz w:val="20"/>
          <w:u w:val="single"/>
        </w:rPr>
        <w:t>28</w:t>
      </w:r>
      <w:r w:rsidRPr="00612FD2">
        <w:rPr>
          <w:rFonts w:asciiTheme="minorHAnsi" w:hAnsiTheme="minorHAnsi" w:cstheme="minorHAnsi"/>
          <w:color w:val="000000"/>
          <w:sz w:val="20"/>
        </w:rPr>
        <w:t xml:space="preserve">. </w:t>
      </w:r>
    </w:p>
    <w:p w14:paraId="1FCEBF1C" w14:textId="77777777" w:rsidR="0037172F" w:rsidRPr="0037172F" w:rsidRDefault="0037172F" w:rsidP="0037172F">
      <w:pPr>
        <w:pStyle w:val="Paragrafoelenco1"/>
        <w:spacing w:before="120" w:line="276" w:lineRule="auto"/>
        <w:ind w:left="284"/>
        <w:jc w:val="both"/>
        <w:rPr>
          <w:rFonts w:asciiTheme="minorHAnsi" w:hAnsiTheme="minorHAnsi" w:cstheme="minorHAnsi"/>
          <w:b/>
          <w:color w:val="auto"/>
          <w:sz w:val="20"/>
        </w:rPr>
      </w:pPr>
      <w:r w:rsidRPr="0037172F">
        <w:rPr>
          <w:rFonts w:asciiTheme="minorHAnsi" w:hAnsiTheme="minorHAnsi" w:cstheme="minorHAnsi"/>
          <w:b/>
          <w:i/>
          <w:color w:val="auto"/>
          <w:sz w:val="20"/>
          <w:u w:val="single"/>
        </w:rPr>
        <w:t>Spuntare la casella di interesse</w:t>
      </w:r>
    </w:p>
    <w:p w14:paraId="3FCF049D" w14:textId="68E14F56" w:rsidR="00616534" w:rsidRPr="0037172F" w:rsidRDefault="00616534" w:rsidP="00616534">
      <w:pPr>
        <w:pStyle w:val="Paragrafoelenco1"/>
        <w:spacing w:before="240" w:after="60" w:line="276" w:lineRule="auto"/>
        <w:ind w:left="284"/>
        <w:contextualSpacing w:val="0"/>
        <w:jc w:val="both"/>
        <w:rPr>
          <w:rFonts w:asciiTheme="minorHAnsi" w:hAnsiTheme="minorHAnsi" w:cstheme="minorHAnsi"/>
          <w:b/>
          <w:i/>
          <w:iCs/>
          <w:color w:val="000000"/>
          <w:sz w:val="20"/>
        </w:rPr>
      </w:pPr>
      <w:r w:rsidRPr="0037172F">
        <w:rPr>
          <w:rFonts w:asciiTheme="minorHAnsi" w:hAnsiTheme="minorHAnsi" w:cstheme="minorHAnsi"/>
          <w:b/>
          <w:i/>
          <w:iCs/>
          <w:color w:val="auto"/>
          <w:sz w:val="20"/>
        </w:rPr>
        <w:t>Opzione 1: se</w:t>
      </w:r>
      <w:r w:rsidRPr="0037172F">
        <w:rPr>
          <w:rFonts w:asciiTheme="minorHAnsi" w:hAnsiTheme="minorHAnsi" w:cstheme="minorHAnsi"/>
          <w:b/>
          <w:i/>
          <w:iCs/>
          <w:color w:val="000000"/>
          <w:sz w:val="20"/>
        </w:rPr>
        <w:t xml:space="preserve"> l’operatore economico </w:t>
      </w:r>
      <w:r w:rsidRPr="0037172F">
        <w:rPr>
          <w:rFonts w:asciiTheme="minorHAnsi" w:hAnsiTheme="minorHAnsi" w:cstheme="minorHAnsi"/>
          <w:b/>
          <w:i/>
          <w:iCs/>
          <w:color w:val="000000"/>
          <w:sz w:val="20"/>
          <w:u w:val="single"/>
        </w:rPr>
        <w:t>non</w:t>
      </w:r>
      <w:r w:rsidRPr="0037172F">
        <w:rPr>
          <w:rFonts w:asciiTheme="minorHAnsi" w:hAnsiTheme="minorHAnsi" w:cstheme="minorHAnsi"/>
          <w:b/>
          <w:i/>
          <w:iCs/>
          <w:color w:val="000000"/>
          <w:sz w:val="20"/>
        </w:rPr>
        <w:t xml:space="preserve"> è in possesso dell’attestazione SOA categoria OS</w:t>
      </w:r>
      <w:r w:rsidR="00F04AD1">
        <w:rPr>
          <w:rFonts w:asciiTheme="minorHAnsi" w:hAnsiTheme="minorHAnsi" w:cstheme="minorHAnsi"/>
          <w:b/>
          <w:i/>
          <w:iCs/>
          <w:color w:val="000000"/>
          <w:sz w:val="20"/>
        </w:rPr>
        <w:t>28</w:t>
      </w:r>
    </w:p>
    <w:p w14:paraId="7B009E44" w14:textId="6CEA2251" w:rsidR="008178C2" w:rsidRPr="00612FD2" w:rsidRDefault="0037172F" w:rsidP="00C54AD6">
      <w:pPr>
        <w:pStyle w:val="Paragrafoelenco1"/>
        <w:spacing w:before="240" w:after="60" w:line="276" w:lineRule="auto"/>
        <w:ind w:left="709" w:hanging="425"/>
        <w:contextualSpacing w:val="0"/>
        <w:jc w:val="both"/>
        <w:rPr>
          <w:rFonts w:asciiTheme="minorHAnsi" w:hAnsiTheme="minorHAnsi" w:cstheme="minorHAnsi"/>
          <w:iCs/>
          <w:color w:val="auto"/>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Pr>
          <w:rFonts w:asciiTheme="minorHAnsi" w:hAnsiTheme="minorHAnsi" w:cstheme="minorHAnsi"/>
          <w:b/>
          <w:sz w:val="20"/>
        </w:rPr>
        <w:t xml:space="preserve"> </w:t>
      </w:r>
      <w:r w:rsidR="008178C2" w:rsidRPr="00612FD2">
        <w:rPr>
          <w:rFonts w:asciiTheme="minorHAnsi" w:hAnsiTheme="minorHAnsi" w:cstheme="minorHAnsi"/>
          <w:bCs/>
          <w:sz w:val="20"/>
        </w:rPr>
        <w:t>L’operatore</w:t>
      </w:r>
      <w:r w:rsidR="008178C2" w:rsidRPr="00612FD2">
        <w:rPr>
          <w:rFonts w:asciiTheme="minorHAnsi" w:hAnsiTheme="minorHAnsi" w:cstheme="minorHAnsi"/>
          <w:color w:val="000000"/>
          <w:sz w:val="20"/>
        </w:rPr>
        <w:t xml:space="preserve"> economico </w:t>
      </w:r>
      <w:r w:rsidR="008178C2" w:rsidRPr="00612FD2">
        <w:rPr>
          <w:rFonts w:asciiTheme="minorHAnsi" w:hAnsiTheme="minorHAnsi" w:cstheme="minorHAnsi"/>
          <w:b/>
          <w:bCs/>
          <w:color w:val="000000"/>
          <w:sz w:val="20"/>
        </w:rPr>
        <w:t>è in possesso</w:t>
      </w:r>
      <w:r w:rsidR="008178C2" w:rsidRPr="00612FD2">
        <w:rPr>
          <w:rFonts w:asciiTheme="minorHAnsi" w:hAnsiTheme="minorHAnsi" w:cstheme="minorHAnsi"/>
          <w:color w:val="000000"/>
          <w:sz w:val="20"/>
        </w:rPr>
        <w:t xml:space="preserve"> dei requisiti previsti </w:t>
      </w:r>
      <w:r w:rsidR="008178C2" w:rsidRPr="00612FD2">
        <w:rPr>
          <w:rFonts w:asciiTheme="minorHAnsi" w:hAnsiTheme="minorHAnsi" w:cstheme="minorHAnsi"/>
          <w:b/>
          <w:bCs/>
          <w:color w:val="000000"/>
          <w:sz w:val="20"/>
        </w:rPr>
        <w:t>dall’art.</w:t>
      </w:r>
      <w:r w:rsidR="008178C2" w:rsidRPr="00612FD2">
        <w:rPr>
          <w:rFonts w:asciiTheme="minorHAnsi" w:hAnsiTheme="minorHAnsi" w:cstheme="minorHAnsi"/>
          <w:color w:val="000000"/>
          <w:sz w:val="20"/>
        </w:rPr>
        <w:t xml:space="preserve"> </w:t>
      </w:r>
      <w:r w:rsidR="008178C2" w:rsidRPr="00612FD2">
        <w:rPr>
          <w:rFonts w:asciiTheme="minorHAnsi" w:hAnsiTheme="minorHAnsi" w:cstheme="minorHAnsi"/>
          <w:b/>
          <w:bCs/>
          <w:color w:val="000000"/>
          <w:sz w:val="20"/>
        </w:rPr>
        <w:t>28 comma 1, dell’allegato II.12 al D. Lgs. 36/2023</w:t>
      </w:r>
      <w:r w:rsidR="00544B16" w:rsidRPr="00612FD2">
        <w:rPr>
          <w:rFonts w:asciiTheme="minorHAnsi" w:hAnsiTheme="minorHAnsi" w:cstheme="minorHAnsi"/>
          <w:b/>
          <w:bCs/>
          <w:color w:val="000000"/>
          <w:sz w:val="20"/>
        </w:rPr>
        <w:t>?</w:t>
      </w:r>
    </w:p>
    <w:p w14:paraId="365309A2" w14:textId="77777777" w:rsidR="008178C2" w:rsidRPr="008178C2" w:rsidRDefault="008178C2" w:rsidP="008178C2">
      <w:pPr>
        <w:spacing w:line="276" w:lineRule="auto"/>
        <w:ind w:left="851" w:right="51"/>
        <w:jc w:val="both"/>
        <w:rPr>
          <w:rFonts w:asciiTheme="minorHAnsi" w:hAnsiTheme="minorHAnsi" w:cstheme="minorHAnsi"/>
          <w:b/>
          <w:color w:val="auto"/>
          <w:kern w:val="2"/>
          <w:sz w:val="20"/>
        </w:rPr>
      </w:pPr>
      <w:r w:rsidRPr="008178C2">
        <w:rPr>
          <w:rFonts w:asciiTheme="minorHAnsi" w:hAnsiTheme="minorHAnsi" w:cstheme="minorHAnsi"/>
          <w:b/>
          <w:i/>
          <w:color w:val="auto"/>
          <w:sz w:val="20"/>
          <w:u w:val="single"/>
        </w:rPr>
        <w:t>Spuntare la casella di interesse</w:t>
      </w:r>
    </w:p>
    <w:p w14:paraId="2AA56CBC" w14:textId="77777777" w:rsidR="008178C2" w:rsidRPr="008178C2" w:rsidRDefault="008178C2" w:rsidP="008178C2">
      <w:pPr>
        <w:spacing w:line="276" w:lineRule="auto"/>
        <w:ind w:left="851" w:right="51"/>
        <w:jc w:val="both"/>
        <w:rPr>
          <w:rFonts w:asciiTheme="minorHAnsi" w:hAnsiTheme="minorHAnsi" w:cstheme="minorHAnsi"/>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sidRPr="008178C2">
        <w:rPr>
          <w:rFonts w:asciiTheme="minorHAnsi" w:hAnsiTheme="minorHAnsi" w:cstheme="minorHAnsi"/>
          <w:sz w:val="20"/>
        </w:rPr>
        <w:t>SI</w:t>
      </w:r>
    </w:p>
    <w:p w14:paraId="27493CD1" w14:textId="77777777" w:rsidR="008178C2" w:rsidRDefault="008178C2" w:rsidP="00734C9D">
      <w:pPr>
        <w:spacing w:after="120" w:line="276" w:lineRule="auto"/>
        <w:ind w:left="851" w:right="51"/>
        <w:jc w:val="both"/>
        <w:rPr>
          <w:rFonts w:asciiTheme="minorHAnsi" w:hAnsiTheme="minorHAnsi" w:cstheme="minorHAnsi"/>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sidRPr="008178C2">
        <w:rPr>
          <w:rFonts w:asciiTheme="minorHAnsi" w:hAnsiTheme="minorHAnsi" w:cstheme="minorHAnsi"/>
          <w:sz w:val="20"/>
        </w:rPr>
        <w:t xml:space="preserve">NO </w:t>
      </w:r>
    </w:p>
    <w:p w14:paraId="015290E3" w14:textId="77777777" w:rsidR="008178C2" w:rsidRPr="008178C2" w:rsidRDefault="008178C2" w:rsidP="00734C9D">
      <w:pPr>
        <w:spacing w:after="120" w:line="276" w:lineRule="auto"/>
        <w:ind w:left="851" w:right="51"/>
        <w:jc w:val="both"/>
        <w:rPr>
          <w:rFonts w:asciiTheme="minorHAnsi" w:hAnsiTheme="minorHAnsi" w:cstheme="minorHAnsi"/>
          <w:b/>
          <w:color w:val="000000"/>
          <w:sz w:val="20"/>
          <w:u w:val="single"/>
        </w:rPr>
      </w:pPr>
      <w:r w:rsidRPr="008178C2">
        <w:rPr>
          <w:rFonts w:asciiTheme="minorHAnsi" w:hAnsiTheme="minorHAnsi" w:cstheme="minorHAnsi"/>
          <w:b/>
          <w:color w:val="000000"/>
          <w:sz w:val="20"/>
          <w:u w:val="single"/>
        </w:rPr>
        <w:t>In caso affermativo:</w:t>
      </w:r>
    </w:p>
    <w:p w14:paraId="6BC1B53B" w14:textId="039F6B0E" w:rsidR="008178C2" w:rsidRDefault="00612FD2" w:rsidP="008178C2">
      <w:pPr>
        <w:spacing w:line="276" w:lineRule="auto"/>
        <w:ind w:left="851" w:right="51"/>
        <w:jc w:val="both"/>
        <w:rPr>
          <w:rFonts w:asciiTheme="minorHAnsi" w:hAnsiTheme="minorHAnsi" w:cstheme="minorHAnsi"/>
          <w:sz w:val="20"/>
        </w:rPr>
      </w:pPr>
      <w:r>
        <w:rPr>
          <w:rFonts w:asciiTheme="minorHAnsi" w:hAnsiTheme="minorHAnsi" w:cstheme="minorHAnsi"/>
          <w:b/>
          <w:bCs/>
          <w:sz w:val="20"/>
        </w:rPr>
        <w:t>1</w:t>
      </w:r>
      <w:r w:rsidR="00544B16" w:rsidRPr="00734C9D">
        <w:rPr>
          <w:rFonts w:asciiTheme="minorHAnsi" w:hAnsiTheme="minorHAnsi" w:cstheme="minorHAnsi"/>
          <w:b/>
          <w:bCs/>
          <w:sz w:val="20"/>
        </w:rPr>
        <w:t>)</w:t>
      </w:r>
      <w:r w:rsidR="00544B16">
        <w:rPr>
          <w:rFonts w:asciiTheme="minorHAnsi" w:hAnsiTheme="minorHAnsi" w:cstheme="minorHAnsi"/>
          <w:sz w:val="20"/>
        </w:rPr>
        <w:t xml:space="preserve"> </w:t>
      </w:r>
      <w:r w:rsidR="00734C9D" w:rsidRPr="00734C9D">
        <w:rPr>
          <w:rFonts w:asciiTheme="minorHAnsi" w:hAnsiTheme="minorHAnsi" w:cstheme="minorHAnsi"/>
          <w:b/>
          <w:bCs/>
          <w:sz w:val="20"/>
        </w:rPr>
        <w:t>INDICARE</w:t>
      </w:r>
      <w:r w:rsidR="00885CAA">
        <w:rPr>
          <w:rFonts w:asciiTheme="minorHAnsi" w:hAnsiTheme="minorHAnsi" w:cstheme="minorHAnsi"/>
          <w:sz w:val="20"/>
        </w:rPr>
        <w:t>:</w:t>
      </w:r>
    </w:p>
    <w:tbl>
      <w:tblPr>
        <w:tblW w:w="870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
        <w:gridCol w:w="1818"/>
        <w:gridCol w:w="879"/>
        <w:gridCol w:w="1148"/>
        <w:gridCol w:w="1016"/>
        <w:gridCol w:w="887"/>
        <w:gridCol w:w="1210"/>
        <w:gridCol w:w="1400"/>
      </w:tblGrid>
      <w:tr w:rsidR="00885CAA" w:rsidRPr="00885CAA" w14:paraId="08FE6BA1" w14:textId="77777777" w:rsidTr="00885CAA">
        <w:trPr>
          <w:trHeight w:val="1191"/>
        </w:trPr>
        <w:tc>
          <w:tcPr>
            <w:tcW w:w="344" w:type="dxa"/>
            <w:vAlign w:val="center"/>
            <w:hideMark/>
          </w:tcPr>
          <w:p w14:paraId="12696D79"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N.</w:t>
            </w:r>
          </w:p>
        </w:tc>
        <w:tc>
          <w:tcPr>
            <w:tcW w:w="1818" w:type="dxa"/>
            <w:vAlign w:val="center"/>
            <w:hideMark/>
          </w:tcPr>
          <w:p w14:paraId="71997327"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Committente (Pubblico/Privato)</w:t>
            </w:r>
          </w:p>
        </w:tc>
        <w:tc>
          <w:tcPr>
            <w:tcW w:w="879" w:type="dxa"/>
            <w:vAlign w:val="center"/>
            <w:hideMark/>
          </w:tcPr>
          <w:p w14:paraId="26E381DA"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Oggetto dei lavori</w:t>
            </w:r>
          </w:p>
        </w:tc>
        <w:tc>
          <w:tcPr>
            <w:tcW w:w="1148" w:type="dxa"/>
            <w:vAlign w:val="center"/>
            <w:hideMark/>
          </w:tcPr>
          <w:p w14:paraId="00F94438"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Luogo di esecuzione</w:t>
            </w:r>
          </w:p>
        </w:tc>
        <w:tc>
          <w:tcPr>
            <w:tcW w:w="1016" w:type="dxa"/>
            <w:vAlign w:val="center"/>
            <w:hideMark/>
          </w:tcPr>
          <w:p w14:paraId="75BAB869"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Categoria lavori</w:t>
            </w:r>
          </w:p>
        </w:tc>
        <w:tc>
          <w:tcPr>
            <w:tcW w:w="887" w:type="dxa"/>
            <w:vAlign w:val="center"/>
            <w:hideMark/>
          </w:tcPr>
          <w:p w14:paraId="17418A76"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Importo lavori eseguiti (€)</w:t>
            </w:r>
          </w:p>
        </w:tc>
        <w:tc>
          <w:tcPr>
            <w:tcW w:w="1210" w:type="dxa"/>
            <w:vAlign w:val="center"/>
            <w:hideMark/>
          </w:tcPr>
          <w:p w14:paraId="486988B0"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Periodo di esecuzione (inizio/fine)</w:t>
            </w:r>
          </w:p>
        </w:tc>
        <w:tc>
          <w:tcPr>
            <w:tcW w:w="1400" w:type="dxa"/>
            <w:vAlign w:val="center"/>
            <w:hideMark/>
          </w:tcPr>
          <w:p w14:paraId="13ADAE25" w14:textId="77777777" w:rsidR="00885CAA" w:rsidRPr="00885CAA" w:rsidRDefault="00885CAA" w:rsidP="00885CAA">
            <w:pPr>
              <w:jc w:val="center"/>
              <w:rPr>
                <w:rFonts w:ascii="Calibri" w:hAnsi="Calibri" w:cs="Calibri"/>
                <w:b/>
                <w:bCs/>
                <w:color w:val="000000"/>
                <w:kern w:val="0"/>
                <w:sz w:val="20"/>
              </w:rPr>
            </w:pPr>
            <w:r w:rsidRPr="00885CAA">
              <w:rPr>
                <w:rFonts w:ascii="Calibri" w:hAnsi="Calibri" w:cs="Calibri"/>
                <w:b/>
                <w:bCs/>
                <w:color w:val="000000"/>
                <w:kern w:val="0"/>
                <w:sz w:val="20"/>
              </w:rPr>
              <w:t>Certificato di esecuzione (CEL o dichiarazione committente)</w:t>
            </w:r>
          </w:p>
        </w:tc>
      </w:tr>
      <w:tr w:rsidR="00885CAA" w:rsidRPr="00885CAA" w14:paraId="52AAE878" w14:textId="77777777" w:rsidTr="00885CAA">
        <w:trPr>
          <w:trHeight w:val="288"/>
        </w:trPr>
        <w:tc>
          <w:tcPr>
            <w:tcW w:w="344" w:type="dxa"/>
            <w:vAlign w:val="center"/>
            <w:hideMark/>
          </w:tcPr>
          <w:p w14:paraId="2373BD15" w14:textId="77777777" w:rsidR="00885CAA" w:rsidRPr="00885CAA" w:rsidRDefault="00885CAA" w:rsidP="00885CAA">
            <w:pPr>
              <w:jc w:val="right"/>
              <w:rPr>
                <w:rFonts w:ascii="Calibri" w:hAnsi="Calibri" w:cs="Calibri"/>
                <w:color w:val="000000"/>
                <w:kern w:val="0"/>
                <w:sz w:val="20"/>
              </w:rPr>
            </w:pPr>
            <w:r w:rsidRPr="00885CAA">
              <w:rPr>
                <w:rFonts w:ascii="Calibri" w:hAnsi="Calibri" w:cs="Calibri"/>
                <w:color w:val="000000"/>
                <w:kern w:val="0"/>
                <w:sz w:val="20"/>
              </w:rPr>
              <w:t>1</w:t>
            </w:r>
          </w:p>
        </w:tc>
        <w:tc>
          <w:tcPr>
            <w:tcW w:w="1818" w:type="dxa"/>
            <w:vAlign w:val="center"/>
            <w:hideMark/>
          </w:tcPr>
          <w:p w14:paraId="2A298DF2" w14:textId="77777777" w:rsidR="00885CAA" w:rsidRPr="00885CAA" w:rsidRDefault="00885CAA" w:rsidP="00885CAA">
            <w:pPr>
              <w:jc w:val="right"/>
              <w:rPr>
                <w:rFonts w:ascii="Calibri" w:hAnsi="Calibri" w:cs="Calibri"/>
                <w:color w:val="000000"/>
                <w:kern w:val="0"/>
                <w:sz w:val="20"/>
              </w:rPr>
            </w:pPr>
          </w:p>
        </w:tc>
        <w:tc>
          <w:tcPr>
            <w:tcW w:w="879" w:type="dxa"/>
            <w:vAlign w:val="center"/>
            <w:hideMark/>
          </w:tcPr>
          <w:p w14:paraId="1737430D" w14:textId="77777777" w:rsidR="00885CAA" w:rsidRPr="00885CAA" w:rsidRDefault="00885CAA" w:rsidP="00885CAA">
            <w:pPr>
              <w:rPr>
                <w:color w:val="auto"/>
                <w:kern w:val="0"/>
                <w:sz w:val="20"/>
              </w:rPr>
            </w:pPr>
          </w:p>
        </w:tc>
        <w:tc>
          <w:tcPr>
            <w:tcW w:w="1148" w:type="dxa"/>
            <w:vAlign w:val="center"/>
            <w:hideMark/>
          </w:tcPr>
          <w:p w14:paraId="3E13FDCC" w14:textId="77777777" w:rsidR="00885CAA" w:rsidRPr="00885CAA" w:rsidRDefault="00885CAA" w:rsidP="00885CAA">
            <w:pPr>
              <w:rPr>
                <w:color w:val="auto"/>
                <w:kern w:val="0"/>
                <w:sz w:val="20"/>
              </w:rPr>
            </w:pPr>
          </w:p>
        </w:tc>
        <w:tc>
          <w:tcPr>
            <w:tcW w:w="1016" w:type="dxa"/>
            <w:vAlign w:val="center"/>
            <w:hideMark/>
          </w:tcPr>
          <w:p w14:paraId="1FFC5E2B" w14:textId="77777777" w:rsidR="00885CAA" w:rsidRPr="00885CAA" w:rsidRDefault="00885CAA" w:rsidP="00885CAA">
            <w:pPr>
              <w:rPr>
                <w:color w:val="auto"/>
                <w:kern w:val="0"/>
                <w:sz w:val="20"/>
              </w:rPr>
            </w:pPr>
          </w:p>
        </w:tc>
        <w:tc>
          <w:tcPr>
            <w:tcW w:w="887" w:type="dxa"/>
            <w:vAlign w:val="center"/>
            <w:hideMark/>
          </w:tcPr>
          <w:p w14:paraId="2FB5500B" w14:textId="77777777" w:rsidR="00885CAA" w:rsidRPr="00885CAA" w:rsidRDefault="00885CAA" w:rsidP="00885CAA">
            <w:pPr>
              <w:rPr>
                <w:color w:val="auto"/>
                <w:kern w:val="0"/>
                <w:sz w:val="20"/>
              </w:rPr>
            </w:pPr>
          </w:p>
        </w:tc>
        <w:tc>
          <w:tcPr>
            <w:tcW w:w="1210" w:type="dxa"/>
            <w:vAlign w:val="center"/>
            <w:hideMark/>
          </w:tcPr>
          <w:p w14:paraId="59CC8738" w14:textId="77777777" w:rsidR="00885CAA" w:rsidRPr="00885CAA" w:rsidRDefault="00885CAA" w:rsidP="00885CAA">
            <w:pPr>
              <w:rPr>
                <w:color w:val="auto"/>
                <w:kern w:val="0"/>
                <w:sz w:val="20"/>
              </w:rPr>
            </w:pPr>
          </w:p>
        </w:tc>
        <w:tc>
          <w:tcPr>
            <w:tcW w:w="1400" w:type="dxa"/>
            <w:vAlign w:val="center"/>
            <w:hideMark/>
          </w:tcPr>
          <w:p w14:paraId="166C454A" w14:textId="77777777" w:rsidR="00885CAA" w:rsidRPr="00885CAA" w:rsidRDefault="00885CAA" w:rsidP="00885CAA">
            <w:pPr>
              <w:rPr>
                <w:color w:val="auto"/>
                <w:kern w:val="0"/>
                <w:sz w:val="20"/>
              </w:rPr>
            </w:pPr>
          </w:p>
        </w:tc>
      </w:tr>
      <w:tr w:rsidR="00885CAA" w:rsidRPr="00885CAA" w14:paraId="341CD47B" w14:textId="77777777" w:rsidTr="00885CAA">
        <w:trPr>
          <w:trHeight w:val="288"/>
        </w:trPr>
        <w:tc>
          <w:tcPr>
            <w:tcW w:w="344" w:type="dxa"/>
            <w:vAlign w:val="center"/>
            <w:hideMark/>
          </w:tcPr>
          <w:p w14:paraId="01A53377" w14:textId="77777777" w:rsidR="00885CAA" w:rsidRPr="00885CAA" w:rsidRDefault="00885CAA" w:rsidP="00885CAA">
            <w:pPr>
              <w:jc w:val="right"/>
              <w:rPr>
                <w:rFonts w:ascii="Calibri" w:hAnsi="Calibri" w:cs="Calibri"/>
                <w:color w:val="000000"/>
                <w:kern w:val="0"/>
                <w:sz w:val="20"/>
              </w:rPr>
            </w:pPr>
            <w:r w:rsidRPr="00885CAA">
              <w:rPr>
                <w:rFonts w:ascii="Calibri" w:hAnsi="Calibri" w:cs="Calibri"/>
                <w:color w:val="000000"/>
                <w:kern w:val="0"/>
                <w:sz w:val="20"/>
              </w:rPr>
              <w:t>2</w:t>
            </w:r>
          </w:p>
        </w:tc>
        <w:tc>
          <w:tcPr>
            <w:tcW w:w="1818" w:type="dxa"/>
            <w:vAlign w:val="center"/>
            <w:hideMark/>
          </w:tcPr>
          <w:p w14:paraId="39B416FA" w14:textId="0FD9518E" w:rsidR="00885CAA" w:rsidRPr="00885CAA" w:rsidRDefault="00885CAA" w:rsidP="00885CAA">
            <w:pPr>
              <w:jc w:val="right"/>
              <w:rPr>
                <w:rFonts w:ascii="Calibri" w:hAnsi="Calibri" w:cs="Calibri"/>
                <w:color w:val="000000"/>
                <w:kern w:val="0"/>
                <w:sz w:val="20"/>
              </w:rPr>
            </w:pPr>
          </w:p>
        </w:tc>
        <w:tc>
          <w:tcPr>
            <w:tcW w:w="879" w:type="dxa"/>
            <w:vAlign w:val="center"/>
            <w:hideMark/>
          </w:tcPr>
          <w:p w14:paraId="4CE237E2" w14:textId="77777777" w:rsidR="00885CAA" w:rsidRPr="00885CAA" w:rsidRDefault="00885CAA" w:rsidP="00885CAA">
            <w:pPr>
              <w:rPr>
                <w:color w:val="auto"/>
                <w:kern w:val="0"/>
                <w:sz w:val="20"/>
              </w:rPr>
            </w:pPr>
          </w:p>
        </w:tc>
        <w:tc>
          <w:tcPr>
            <w:tcW w:w="1148" w:type="dxa"/>
            <w:vAlign w:val="center"/>
            <w:hideMark/>
          </w:tcPr>
          <w:p w14:paraId="1D86ADD9" w14:textId="77777777" w:rsidR="00885CAA" w:rsidRPr="00885CAA" w:rsidRDefault="00885CAA" w:rsidP="00885CAA">
            <w:pPr>
              <w:rPr>
                <w:color w:val="auto"/>
                <w:kern w:val="0"/>
                <w:sz w:val="20"/>
              </w:rPr>
            </w:pPr>
          </w:p>
        </w:tc>
        <w:tc>
          <w:tcPr>
            <w:tcW w:w="1016" w:type="dxa"/>
            <w:vAlign w:val="center"/>
            <w:hideMark/>
          </w:tcPr>
          <w:p w14:paraId="52C82204" w14:textId="77777777" w:rsidR="00885CAA" w:rsidRPr="00885CAA" w:rsidRDefault="00885CAA" w:rsidP="00885CAA">
            <w:pPr>
              <w:rPr>
                <w:color w:val="auto"/>
                <w:kern w:val="0"/>
                <w:sz w:val="20"/>
              </w:rPr>
            </w:pPr>
          </w:p>
        </w:tc>
        <w:tc>
          <w:tcPr>
            <w:tcW w:w="887" w:type="dxa"/>
            <w:vAlign w:val="center"/>
            <w:hideMark/>
          </w:tcPr>
          <w:p w14:paraId="62CDD888" w14:textId="77777777" w:rsidR="00885CAA" w:rsidRPr="00885CAA" w:rsidRDefault="00885CAA" w:rsidP="00885CAA">
            <w:pPr>
              <w:rPr>
                <w:color w:val="auto"/>
                <w:kern w:val="0"/>
                <w:sz w:val="20"/>
              </w:rPr>
            </w:pPr>
          </w:p>
        </w:tc>
        <w:tc>
          <w:tcPr>
            <w:tcW w:w="1210" w:type="dxa"/>
            <w:vAlign w:val="center"/>
            <w:hideMark/>
          </w:tcPr>
          <w:p w14:paraId="0DF8B486" w14:textId="77777777" w:rsidR="00885CAA" w:rsidRPr="00885CAA" w:rsidRDefault="00885CAA" w:rsidP="00885CAA">
            <w:pPr>
              <w:rPr>
                <w:color w:val="auto"/>
                <w:kern w:val="0"/>
                <w:sz w:val="20"/>
              </w:rPr>
            </w:pPr>
          </w:p>
        </w:tc>
        <w:tc>
          <w:tcPr>
            <w:tcW w:w="1400" w:type="dxa"/>
            <w:vAlign w:val="center"/>
            <w:hideMark/>
          </w:tcPr>
          <w:p w14:paraId="1932275D" w14:textId="77777777" w:rsidR="00885CAA" w:rsidRPr="00885CAA" w:rsidRDefault="00885CAA" w:rsidP="00885CAA">
            <w:pPr>
              <w:rPr>
                <w:color w:val="auto"/>
                <w:kern w:val="0"/>
                <w:sz w:val="20"/>
              </w:rPr>
            </w:pPr>
          </w:p>
        </w:tc>
      </w:tr>
      <w:tr w:rsidR="00885CAA" w:rsidRPr="00885CAA" w14:paraId="0BB7CBA6" w14:textId="77777777" w:rsidTr="00885CAA">
        <w:trPr>
          <w:trHeight w:val="288"/>
        </w:trPr>
        <w:tc>
          <w:tcPr>
            <w:tcW w:w="344" w:type="dxa"/>
            <w:vAlign w:val="center"/>
            <w:hideMark/>
          </w:tcPr>
          <w:p w14:paraId="51104747" w14:textId="77777777" w:rsidR="00885CAA" w:rsidRPr="00885CAA" w:rsidRDefault="00885CAA" w:rsidP="00885CAA">
            <w:pPr>
              <w:jc w:val="right"/>
              <w:rPr>
                <w:rFonts w:ascii="Calibri" w:hAnsi="Calibri" w:cs="Calibri"/>
                <w:color w:val="000000"/>
                <w:kern w:val="0"/>
                <w:sz w:val="20"/>
              </w:rPr>
            </w:pPr>
            <w:r w:rsidRPr="00885CAA">
              <w:rPr>
                <w:rFonts w:ascii="Calibri" w:hAnsi="Calibri" w:cs="Calibri"/>
                <w:color w:val="000000"/>
                <w:kern w:val="0"/>
                <w:sz w:val="20"/>
              </w:rPr>
              <w:t>3</w:t>
            </w:r>
          </w:p>
        </w:tc>
        <w:tc>
          <w:tcPr>
            <w:tcW w:w="1818" w:type="dxa"/>
            <w:vAlign w:val="center"/>
            <w:hideMark/>
          </w:tcPr>
          <w:p w14:paraId="788B4B67" w14:textId="77777777" w:rsidR="00885CAA" w:rsidRPr="00885CAA" w:rsidRDefault="00885CAA" w:rsidP="00885CAA">
            <w:pPr>
              <w:jc w:val="right"/>
              <w:rPr>
                <w:rFonts w:ascii="Calibri" w:hAnsi="Calibri" w:cs="Calibri"/>
                <w:color w:val="000000"/>
                <w:kern w:val="0"/>
                <w:sz w:val="20"/>
              </w:rPr>
            </w:pPr>
          </w:p>
        </w:tc>
        <w:tc>
          <w:tcPr>
            <w:tcW w:w="879" w:type="dxa"/>
            <w:vAlign w:val="center"/>
            <w:hideMark/>
          </w:tcPr>
          <w:p w14:paraId="12D89BBE" w14:textId="77777777" w:rsidR="00885CAA" w:rsidRPr="00885CAA" w:rsidRDefault="00885CAA" w:rsidP="00885CAA">
            <w:pPr>
              <w:rPr>
                <w:color w:val="auto"/>
                <w:kern w:val="0"/>
                <w:sz w:val="20"/>
              </w:rPr>
            </w:pPr>
          </w:p>
        </w:tc>
        <w:tc>
          <w:tcPr>
            <w:tcW w:w="1148" w:type="dxa"/>
            <w:vAlign w:val="center"/>
            <w:hideMark/>
          </w:tcPr>
          <w:p w14:paraId="1ADB7C1A" w14:textId="77777777" w:rsidR="00885CAA" w:rsidRPr="00885CAA" w:rsidRDefault="00885CAA" w:rsidP="00885CAA">
            <w:pPr>
              <w:rPr>
                <w:color w:val="auto"/>
                <w:kern w:val="0"/>
                <w:sz w:val="20"/>
              </w:rPr>
            </w:pPr>
          </w:p>
        </w:tc>
        <w:tc>
          <w:tcPr>
            <w:tcW w:w="1016" w:type="dxa"/>
            <w:vAlign w:val="center"/>
            <w:hideMark/>
          </w:tcPr>
          <w:p w14:paraId="7134AE22" w14:textId="77777777" w:rsidR="00885CAA" w:rsidRPr="00885CAA" w:rsidRDefault="00885CAA" w:rsidP="00885CAA">
            <w:pPr>
              <w:rPr>
                <w:color w:val="auto"/>
                <w:kern w:val="0"/>
                <w:sz w:val="20"/>
              </w:rPr>
            </w:pPr>
          </w:p>
        </w:tc>
        <w:tc>
          <w:tcPr>
            <w:tcW w:w="887" w:type="dxa"/>
            <w:vAlign w:val="center"/>
            <w:hideMark/>
          </w:tcPr>
          <w:p w14:paraId="0D095381" w14:textId="77777777" w:rsidR="00885CAA" w:rsidRPr="00885CAA" w:rsidRDefault="00885CAA" w:rsidP="00885CAA">
            <w:pPr>
              <w:rPr>
                <w:color w:val="auto"/>
                <w:kern w:val="0"/>
                <w:sz w:val="20"/>
              </w:rPr>
            </w:pPr>
          </w:p>
        </w:tc>
        <w:tc>
          <w:tcPr>
            <w:tcW w:w="1210" w:type="dxa"/>
            <w:vAlign w:val="center"/>
            <w:hideMark/>
          </w:tcPr>
          <w:p w14:paraId="39D526CC" w14:textId="77777777" w:rsidR="00885CAA" w:rsidRPr="00885CAA" w:rsidRDefault="00885CAA" w:rsidP="00885CAA">
            <w:pPr>
              <w:rPr>
                <w:color w:val="auto"/>
                <w:kern w:val="0"/>
                <w:sz w:val="20"/>
              </w:rPr>
            </w:pPr>
          </w:p>
        </w:tc>
        <w:tc>
          <w:tcPr>
            <w:tcW w:w="1400" w:type="dxa"/>
            <w:vAlign w:val="center"/>
            <w:hideMark/>
          </w:tcPr>
          <w:p w14:paraId="413E3D05" w14:textId="77777777" w:rsidR="00885CAA" w:rsidRPr="00885CAA" w:rsidRDefault="00885CAA" w:rsidP="00885CAA">
            <w:pPr>
              <w:rPr>
                <w:color w:val="auto"/>
                <w:kern w:val="0"/>
                <w:sz w:val="20"/>
              </w:rPr>
            </w:pPr>
          </w:p>
        </w:tc>
      </w:tr>
    </w:tbl>
    <w:p w14:paraId="1E8725B3" w14:textId="77777777" w:rsidR="00544B16" w:rsidRPr="00544B16" w:rsidRDefault="00544B16" w:rsidP="00544B16">
      <w:pPr>
        <w:spacing w:before="120" w:line="276" w:lineRule="auto"/>
        <w:ind w:left="851" w:right="51"/>
        <w:jc w:val="both"/>
        <w:rPr>
          <w:rFonts w:asciiTheme="minorHAnsi" w:hAnsiTheme="minorHAnsi" w:cstheme="minorHAnsi"/>
          <w:sz w:val="20"/>
        </w:rPr>
      </w:pPr>
      <w:r w:rsidRPr="00544B16">
        <w:rPr>
          <w:rFonts w:asciiTheme="minorHAnsi" w:hAnsiTheme="minorHAnsi" w:cstheme="minorHAnsi"/>
          <w:sz w:val="20"/>
        </w:rPr>
        <w:lastRenderedPageBreak/>
        <w:t>Il sottoscritto operatore economico dichiara che i lavori sopra indicati sono stati regolarmente eseguiti e ultimati, e che gli stessi risultano analoghi alle lavorazioni oggetto dell’appalto.</w:t>
      </w:r>
    </w:p>
    <w:p w14:paraId="0CFCBEA8" w14:textId="32E35DF9" w:rsidR="00885CAA" w:rsidRDefault="00544B16" w:rsidP="00544B16">
      <w:pPr>
        <w:spacing w:line="276" w:lineRule="auto"/>
        <w:ind w:left="851" w:right="51"/>
        <w:jc w:val="both"/>
        <w:rPr>
          <w:rFonts w:asciiTheme="minorHAnsi" w:hAnsiTheme="minorHAnsi" w:cstheme="minorHAnsi"/>
          <w:sz w:val="20"/>
        </w:rPr>
      </w:pPr>
      <w:r w:rsidRPr="00544B16">
        <w:rPr>
          <w:rFonts w:asciiTheme="minorHAnsi" w:hAnsiTheme="minorHAnsi" w:cstheme="minorHAnsi"/>
          <w:sz w:val="20"/>
        </w:rPr>
        <w:t>Si impegna inoltre a produrre, su richiesta della stazione appaltante, la documentazione comprovante quanto dichiarato, quale certificati di esecuzione lavori (CEL), certificati di regolare esecuzione, contratti, fatture o dichiarazioni del committente.</w:t>
      </w:r>
    </w:p>
    <w:p w14:paraId="2B691D46" w14:textId="77777777" w:rsidR="00544B16" w:rsidRDefault="00544B16" w:rsidP="008178C2">
      <w:pPr>
        <w:spacing w:line="276" w:lineRule="auto"/>
        <w:ind w:left="851" w:right="51"/>
        <w:jc w:val="both"/>
        <w:rPr>
          <w:rFonts w:asciiTheme="minorHAnsi" w:hAnsiTheme="minorHAnsi" w:cstheme="minorHAnsi"/>
          <w:sz w:val="20"/>
        </w:rPr>
      </w:pPr>
    </w:p>
    <w:p w14:paraId="3FB1F8F2" w14:textId="64D85ABF" w:rsidR="00544B16" w:rsidRDefault="00612FD2" w:rsidP="008178C2">
      <w:pPr>
        <w:spacing w:line="276" w:lineRule="auto"/>
        <w:ind w:left="851" w:right="51"/>
        <w:jc w:val="both"/>
        <w:rPr>
          <w:rFonts w:asciiTheme="minorHAnsi" w:hAnsiTheme="minorHAnsi" w:cstheme="minorHAnsi"/>
          <w:sz w:val="20"/>
        </w:rPr>
      </w:pPr>
      <w:r>
        <w:rPr>
          <w:rFonts w:asciiTheme="minorHAnsi" w:hAnsiTheme="minorHAnsi" w:cstheme="minorHAnsi"/>
          <w:b/>
          <w:bCs/>
          <w:sz w:val="20"/>
        </w:rPr>
        <w:t>2</w:t>
      </w:r>
      <w:r w:rsidR="00544B16" w:rsidRPr="00734C9D">
        <w:rPr>
          <w:rFonts w:asciiTheme="minorHAnsi" w:hAnsiTheme="minorHAnsi" w:cstheme="minorHAnsi"/>
          <w:b/>
          <w:bCs/>
          <w:sz w:val="20"/>
        </w:rPr>
        <w:t>)</w:t>
      </w:r>
      <w:r w:rsidR="00734C9D">
        <w:rPr>
          <w:rFonts w:asciiTheme="minorHAnsi" w:hAnsiTheme="minorHAnsi" w:cstheme="minorHAnsi"/>
          <w:sz w:val="20"/>
        </w:rPr>
        <w:t xml:space="preserve"> </w:t>
      </w:r>
      <w:r w:rsidR="00734C9D" w:rsidRPr="00734C9D">
        <w:rPr>
          <w:rFonts w:asciiTheme="minorHAnsi" w:hAnsiTheme="minorHAnsi" w:cstheme="minorHAnsi"/>
          <w:b/>
          <w:bCs/>
          <w:sz w:val="20"/>
        </w:rPr>
        <w:t>DICHIARA</w:t>
      </w:r>
      <w:r w:rsidR="00734C9D">
        <w:rPr>
          <w:rFonts w:asciiTheme="minorHAnsi" w:hAnsiTheme="minorHAnsi" w:cstheme="minorHAnsi"/>
          <w:sz w:val="20"/>
        </w:rPr>
        <w:t xml:space="preserve"> che</w:t>
      </w:r>
      <w:r w:rsidR="00734C9D" w:rsidRPr="00734C9D">
        <w:rPr>
          <w:rFonts w:asciiTheme="minorHAnsi" w:hAnsiTheme="minorHAnsi" w:cstheme="minorHAnsi"/>
          <w:sz w:val="20"/>
        </w:rPr>
        <w:t xml:space="preserve"> nel quinquennio antecedente la data di pubblicazione del bando</w:t>
      </w:r>
      <w:r w:rsidR="00734C9D">
        <w:rPr>
          <w:rFonts w:asciiTheme="minorHAnsi" w:hAnsiTheme="minorHAnsi" w:cstheme="minorHAnsi"/>
          <w:sz w:val="20"/>
        </w:rPr>
        <w:t>,</w:t>
      </w:r>
      <w:r w:rsidR="00734C9D" w:rsidRPr="00734C9D">
        <w:rPr>
          <w:rFonts w:asciiTheme="minorHAnsi" w:hAnsiTheme="minorHAnsi" w:cstheme="minorHAnsi"/>
          <w:sz w:val="20"/>
        </w:rPr>
        <w:t xml:space="preserve"> il costo complessivo del personale è stato almeno pari al 15% dell’importo dei lavori eseguiti.</w:t>
      </w:r>
    </w:p>
    <w:p w14:paraId="77A90C58" w14:textId="4AF96628" w:rsidR="00734C9D" w:rsidRDefault="00734C9D" w:rsidP="00734C9D">
      <w:pPr>
        <w:spacing w:line="276" w:lineRule="auto"/>
        <w:ind w:left="851" w:right="51"/>
        <w:jc w:val="both"/>
        <w:rPr>
          <w:rFonts w:asciiTheme="minorHAnsi" w:hAnsiTheme="minorHAnsi" w:cstheme="minorHAnsi"/>
          <w:sz w:val="20"/>
        </w:rPr>
      </w:pPr>
      <w:r>
        <w:rPr>
          <w:rFonts w:asciiTheme="minorHAnsi" w:hAnsiTheme="minorHAnsi" w:cstheme="minorHAnsi"/>
          <w:sz w:val="20"/>
        </w:rPr>
        <w:t>L’operatore economico s</w:t>
      </w:r>
      <w:r w:rsidRPr="00734C9D">
        <w:rPr>
          <w:rFonts w:asciiTheme="minorHAnsi" w:hAnsiTheme="minorHAnsi" w:cstheme="minorHAnsi"/>
          <w:sz w:val="20"/>
        </w:rPr>
        <w:t>i impegna inoltre a produrre, su richiesta della stazione appaltante, la documentazione comprovante quanto dichiarato, quali bilanci d’esercizio</w:t>
      </w:r>
      <w:r>
        <w:rPr>
          <w:rFonts w:asciiTheme="minorHAnsi" w:hAnsiTheme="minorHAnsi" w:cstheme="minorHAnsi"/>
          <w:sz w:val="20"/>
        </w:rPr>
        <w:t xml:space="preserve">, </w:t>
      </w:r>
      <w:r w:rsidRPr="00734C9D">
        <w:rPr>
          <w:rFonts w:asciiTheme="minorHAnsi" w:hAnsiTheme="minorHAnsi" w:cstheme="minorHAnsi"/>
          <w:sz w:val="20"/>
        </w:rPr>
        <w:t>dichiarazioni fiscali</w:t>
      </w:r>
      <w:r>
        <w:rPr>
          <w:rFonts w:asciiTheme="minorHAnsi" w:hAnsiTheme="minorHAnsi" w:cstheme="minorHAnsi"/>
          <w:sz w:val="20"/>
        </w:rPr>
        <w:t xml:space="preserve">, </w:t>
      </w:r>
      <w:r w:rsidRPr="00734C9D">
        <w:rPr>
          <w:rFonts w:asciiTheme="minorHAnsi" w:hAnsiTheme="minorHAnsi" w:cstheme="minorHAnsi"/>
          <w:sz w:val="20"/>
        </w:rPr>
        <w:t>prospetti riepilogativi del costo del personale</w:t>
      </w:r>
      <w:r>
        <w:rPr>
          <w:rFonts w:asciiTheme="minorHAnsi" w:hAnsiTheme="minorHAnsi" w:cstheme="minorHAnsi"/>
          <w:sz w:val="20"/>
        </w:rPr>
        <w:t xml:space="preserve">, </w:t>
      </w:r>
      <w:r w:rsidRPr="00734C9D">
        <w:rPr>
          <w:rFonts w:asciiTheme="minorHAnsi" w:hAnsiTheme="minorHAnsi" w:cstheme="minorHAnsi"/>
          <w:sz w:val="20"/>
        </w:rPr>
        <w:t>documentazione rilasciata dal consulente del lavoro</w:t>
      </w:r>
      <w:r>
        <w:rPr>
          <w:rFonts w:asciiTheme="minorHAnsi" w:hAnsiTheme="minorHAnsi" w:cstheme="minorHAnsi"/>
          <w:sz w:val="20"/>
        </w:rPr>
        <w:t>, etc.</w:t>
      </w:r>
    </w:p>
    <w:p w14:paraId="0DF07AAA" w14:textId="77777777" w:rsidR="00734C9D" w:rsidRDefault="00734C9D" w:rsidP="00734C9D">
      <w:pPr>
        <w:spacing w:line="276" w:lineRule="auto"/>
        <w:ind w:left="851" w:right="51"/>
        <w:jc w:val="both"/>
        <w:rPr>
          <w:rFonts w:asciiTheme="minorHAnsi" w:hAnsiTheme="minorHAnsi" w:cstheme="minorHAnsi"/>
          <w:sz w:val="20"/>
        </w:rPr>
      </w:pPr>
    </w:p>
    <w:p w14:paraId="26052124" w14:textId="01649FF2" w:rsidR="00734C9D" w:rsidRDefault="00612FD2" w:rsidP="00734C9D">
      <w:pPr>
        <w:spacing w:line="276" w:lineRule="auto"/>
        <w:ind w:left="851" w:right="51"/>
        <w:jc w:val="both"/>
        <w:rPr>
          <w:rFonts w:asciiTheme="minorHAnsi" w:hAnsiTheme="minorHAnsi" w:cstheme="minorHAnsi"/>
          <w:sz w:val="20"/>
        </w:rPr>
      </w:pPr>
      <w:r>
        <w:rPr>
          <w:rFonts w:asciiTheme="minorHAnsi" w:hAnsiTheme="minorHAnsi" w:cstheme="minorHAnsi"/>
          <w:b/>
          <w:bCs/>
          <w:sz w:val="20"/>
        </w:rPr>
        <w:t>3</w:t>
      </w:r>
      <w:r w:rsidR="00734C9D" w:rsidRPr="00734C9D">
        <w:rPr>
          <w:rFonts w:asciiTheme="minorHAnsi" w:hAnsiTheme="minorHAnsi" w:cstheme="minorHAnsi"/>
          <w:b/>
          <w:bCs/>
          <w:sz w:val="20"/>
        </w:rPr>
        <w:t>) DICHIA</w:t>
      </w:r>
      <w:r w:rsidR="00734C9D">
        <w:rPr>
          <w:rFonts w:asciiTheme="minorHAnsi" w:hAnsiTheme="minorHAnsi" w:cstheme="minorHAnsi"/>
          <w:b/>
          <w:bCs/>
          <w:sz w:val="20"/>
        </w:rPr>
        <w:t>R</w:t>
      </w:r>
      <w:r w:rsidR="00734C9D" w:rsidRPr="00734C9D">
        <w:rPr>
          <w:rFonts w:asciiTheme="minorHAnsi" w:hAnsiTheme="minorHAnsi" w:cstheme="minorHAnsi"/>
          <w:b/>
          <w:bCs/>
          <w:sz w:val="20"/>
        </w:rPr>
        <w:t>A</w:t>
      </w:r>
      <w:r w:rsidR="00734C9D">
        <w:rPr>
          <w:rFonts w:asciiTheme="minorHAnsi" w:hAnsiTheme="minorHAnsi" w:cstheme="minorHAnsi"/>
          <w:b/>
          <w:bCs/>
          <w:sz w:val="20"/>
        </w:rPr>
        <w:t xml:space="preserve"> </w:t>
      </w:r>
      <w:r w:rsidR="00734C9D" w:rsidRPr="00734C9D">
        <w:rPr>
          <w:rFonts w:asciiTheme="minorHAnsi" w:hAnsiTheme="minorHAnsi" w:cstheme="minorHAnsi"/>
          <w:sz w:val="20"/>
        </w:rPr>
        <w:t>di possedere attrezzature tecniche adeguate all’esecuzione dei lavori</w:t>
      </w:r>
      <w:r w:rsidR="00734C9D">
        <w:rPr>
          <w:rFonts w:asciiTheme="minorHAnsi" w:hAnsiTheme="minorHAnsi" w:cstheme="minorHAnsi"/>
          <w:sz w:val="20"/>
        </w:rPr>
        <w:t>.</w:t>
      </w:r>
    </w:p>
    <w:p w14:paraId="67C47AAE" w14:textId="6B448FD8" w:rsidR="00734C9D" w:rsidRDefault="00734C9D" w:rsidP="00916C08">
      <w:pPr>
        <w:spacing w:line="276" w:lineRule="auto"/>
        <w:ind w:left="851" w:right="51"/>
        <w:jc w:val="both"/>
        <w:rPr>
          <w:rFonts w:asciiTheme="minorHAnsi" w:hAnsiTheme="minorHAnsi" w:cstheme="minorHAnsi"/>
          <w:sz w:val="20"/>
        </w:rPr>
      </w:pPr>
      <w:r>
        <w:rPr>
          <w:rFonts w:asciiTheme="minorHAnsi" w:hAnsiTheme="minorHAnsi" w:cstheme="minorHAnsi"/>
          <w:sz w:val="20"/>
        </w:rPr>
        <w:t>L’operatore economico s</w:t>
      </w:r>
      <w:r w:rsidRPr="00734C9D">
        <w:rPr>
          <w:rFonts w:asciiTheme="minorHAnsi" w:hAnsiTheme="minorHAnsi" w:cstheme="minorHAnsi"/>
          <w:sz w:val="20"/>
        </w:rPr>
        <w:t>i impegna inoltre a produrre, su richiesta della stazione appaltante, la documentazione comprovante quanto dichiarato, quale</w:t>
      </w:r>
      <w:r>
        <w:rPr>
          <w:rFonts w:asciiTheme="minorHAnsi" w:hAnsiTheme="minorHAnsi" w:cstheme="minorHAnsi"/>
          <w:sz w:val="20"/>
        </w:rPr>
        <w:t xml:space="preserve"> </w:t>
      </w:r>
      <w:r w:rsidRPr="00734C9D">
        <w:rPr>
          <w:rFonts w:asciiTheme="minorHAnsi" w:hAnsiTheme="minorHAnsi" w:cstheme="minorHAnsi"/>
          <w:sz w:val="20"/>
        </w:rPr>
        <w:t>libro cespiti ammortizzabili</w:t>
      </w:r>
      <w:r>
        <w:rPr>
          <w:rFonts w:asciiTheme="minorHAnsi" w:hAnsiTheme="minorHAnsi" w:cstheme="minorHAnsi"/>
          <w:sz w:val="20"/>
        </w:rPr>
        <w:t xml:space="preserve">, </w:t>
      </w:r>
      <w:r w:rsidRPr="00734C9D">
        <w:rPr>
          <w:rFonts w:asciiTheme="minorHAnsi" w:hAnsiTheme="minorHAnsi" w:cstheme="minorHAnsi"/>
          <w:sz w:val="20"/>
        </w:rPr>
        <w:t>contratti di noleggio</w:t>
      </w:r>
      <w:r>
        <w:rPr>
          <w:rFonts w:asciiTheme="minorHAnsi" w:hAnsiTheme="minorHAnsi" w:cstheme="minorHAnsi"/>
          <w:sz w:val="20"/>
        </w:rPr>
        <w:t xml:space="preserve">, </w:t>
      </w:r>
      <w:r w:rsidRPr="00734C9D">
        <w:rPr>
          <w:rFonts w:asciiTheme="minorHAnsi" w:hAnsiTheme="minorHAnsi" w:cstheme="minorHAnsi"/>
          <w:sz w:val="20"/>
        </w:rPr>
        <w:t>contratti di leasing</w:t>
      </w:r>
      <w:r>
        <w:rPr>
          <w:rFonts w:asciiTheme="minorHAnsi" w:hAnsiTheme="minorHAnsi" w:cstheme="minorHAnsi"/>
          <w:sz w:val="20"/>
        </w:rPr>
        <w:t xml:space="preserve">, </w:t>
      </w:r>
      <w:r w:rsidRPr="00734C9D">
        <w:rPr>
          <w:rFonts w:asciiTheme="minorHAnsi" w:hAnsiTheme="minorHAnsi" w:cstheme="minorHAnsi"/>
          <w:sz w:val="20"/>
        </w:rPr>
        <w:t>fatture di acquisto dei mezzi</w:t>
      </w:r>
      <w:r>
        <w:rPr>
          <w:rFonts w:asciiTheme="minorHAnsi" w:hAnsiTheme="minorHAnsi" w:cstheme="minorHAnsi"/>
          <w:sz w:val="20"/>
        </w:rPr>
        <w:t xml:space="preserve">, </w:t>
      </w:r>
      <w:r w:rsidRPr="00734C9D">
        <w:rPr>
          <w:rFonts w:asciiTheme="minorHAnsi" w:hAnsiTheme="minorHAnsi" w:cstheme="minorHAnsi"/>
          <w:sz w:val="20"/>
        </w:rPr>
        <w:t>eventuale documentazione fotografica o tecnica</w:t>
      </w:r>
      <w:r>
        <w:rPr>
          <w:rFonts w:asciiTheme="minorHAnsi" w:hAnsiTheme="minorHAnsi" w:cstheme="minorHAnsi"/>
          <w:sz w:val="20"/>
        </w:rPr>
        <w:t>, etc.</w:t>
      </w:r>
    </w:p>
    <w:p w14:paraId="3C1507BD" w14:textId="6230685B" w:rsidR="0037172F" w:rsidRPr="0037172F" w:rsidRDefault="0037172F" w:rsidP="0037172F">
      <w:pPr>
        <w:pStyle w:val="Paragrafoelenco1"/>
        <w:spacing w:before="240" w:after="60" w:line="276" w:lineRule="auto"/>
        <w:ind w:left="284"/>
        <w:contextualSpacing w:val="0"/>
        <w:jc w:val="both"/>
        <w:rPr>
          <w:rFonts w:asciiTheme="minorHAnsi" w:hAnsiTheme="minorHAnsi" w:cstheme="minorHAnsi"/>
          <w:b/>
          <w:i/>
          <w:iCs/>
          <w:color w:val="000000"/>
          <w:sz w:val="20"/>
        </w:rPr>
      </w:pPr>
      <w:r w:rsidRPr="0037172F">
        <w:rPr>
          <w:rFonts w:asciiTheme="minorHAnsi" w:hAnsiTheme="minorHAnsi" w:cstheme="minorHAnsi"/>
          <w:b/>
          <w:i/>
          <w:iCs/>
          <w:color w:val="auto"/>
          <w:sz w:val="20"/>
        </w:rPr>
        <w:t xml:space="preserve">Opzione </w:t>
      </w:r>
      <w:r>
        <w:rPr>
          <w:rFonts w:asciiTheme="minorHAnsi" w:hAnsiTheme="minorHAnsi" w:cstheme="minorHAnsi"/>
          <w:b/>
          <w:i/>
          <w:iCs/>
          <w:color w:val="auto"/>
          <w:sz w:val="20"/>
        </w:rPr>
        <w:t>2</w:t>
      </w:r>
      <w:r w:rsidRPr="0037172F">
        <w:rPr>
          <w:rFonts w:asciiTheme="minorHAnsi" w:hAnsiTheme="minorHAnsi" w:cstheme="minorHAnsi"/>
          <w:b/>
          <w:i/>
          <w:iCs/>
          <w:color w:val="auto"/>
          <w:sz w:val="20"/>
        </w:rPr>
        <w:t>: se</w:t>
      </w:r>
      <w:r w:rsidRPr="0037172F">
        <w:rPr>
          <w:rFonts w:asciiTheme="minorHAnsi" w:hAnsiTheme="minorHAnsi" w:cstheme="minorHAnsi"/>
          <w:b/>
          <w:i/>
          <w:iCs/>
          <w:color w:val="000000"/>
          <w:sz w:val="20"/>
        </w:rPr>
        <w:t xml:space="preserve"> l’operatore economico è in possesso dell’attestazione SOA categoria OS</w:t>
      </w:r>
      <w:r w:rsidR="00F04AD1">
        <w:rPr>
          <w:rFonts w:asciiTheme="minorHAnsi" w:hAnsiTheme="minorHAnsi" w:cstheme="minorHAnsi"/>
          <w:b/>
          <w:i/>
          <w:iCs/>
          <w:color w:val="000000"/>
          <w:sz w:val="20"/>
        </w:rPr>
        <w:t>28</w:t>
      </w:r>
    </w:p>
    <w:p w14:paraId="3E3980A6" w14:textId="3D3F508E" w:rsidR="00544B16" w:rsidRDefault="0037172F" w:rsidP="00C54AD6">
      <w:pPr>
        <w:pStyle w:val="Paragrafoelenco1"/>
        <w:spacing w:before="240" w:after="60" w:line="276" w:lineRule="auto"/>
        <w:ind w:left="567" w:hanging="283"/>
        <w:contextualSpacing w:val="0"/>
        <w:jc w:val="both"/>
        <w:rPr>
          <w:rFonts w:asciiTheme="minorHAnsi" w:hAnsiTheme="minorHAnsi" w:cstheme="minorHAnsi"/>
          <w:bCs/>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Pr>
          <w:rFonts w:asciiTheme="minorHAnsi" w:hAnsiTheme="minorHAnsi" w:cstheme="minorHAnsi"/>
          <w:b/>
          <w:sz w:val="20"/>
        </w:rPr>
        <w:t xml:space="preserve"> </w:t>
      </w:r>
      <w:r w:rsidR="00734C9D">
        <w:rPr>
          <w:rFonts w:asciiTheme="minorHAnsi" w:hAnsiTheme="minorHAnsi" w:cstheme="minorHAnsi"/>
          <w:bCs/>
          <w:sz w:val="20"/>
        </w:rPr>
        <w:t>L</w:t>
      </w:r>
      <w:r w:rsidR="00734C9D" w:rsidRPr="008178C2">
        <w:rPr>
          <w:rFonts w:asciiTheme="minorHAnsi" w:hAnsiTheme="minorHAnsi" w:cstheme="minorHAnsi"/>
          <w:bCs/>
          <w:sz w:val="20"/>
        </w:rPr>
        <w:t xml:space="preserve">’operatore economico </w:t>
      </w:r>
      <w:r w:rsidR="00734C9D" w:rsidRPr="00734C9D">
        <w:rPr>
          <w:rFonts w:asciiTheme="minorHAnsi" w:hAnsiTheme="minorHAnsi" w:cstheme="minorHAnsi"/>
          <w:b/>
          <w:sz w:val="20"/>
        </w:rPr>
        <w:t>dichiara di possedere</w:t>
      </w:r>
      <w:r w:rsidR="00734C9D">
        <w:rPr>
          <w:rFonts w:asciiTheme="minorHAnsi" w:hAnsiTheme="minorHAnsi" w:cstheme="minorHAnsi"/>
          <w:bCs/>
          <w:sz w:val="20"/>
        </w:rPr>
        <w:t xml:space="preserve"> </w:t>
      </w:r>
      <w:r w:rsidR="00734C9D" w:rsidRPr="00734C9D">
        <w:rPr>
          <w:rFonts w:asciiTheme="minorHAnsi" w:hAnsiTheme="minorHAnsi" w:cstheme="minorHAnsi"/>
          <w:bCs/>
          <w:sz w:val="20"/>
        </w:rPr>
        <w:t>l’</w:t>
      </w:r>
      <w:r w:rsidR="00734C9D" w:rsidRPr="008178C2">
        <w:rPr>
          <w:rFonts w:asciiTheme="minorHAnsi" w:hAnsiTheme="minorHAnsi" w:cstheme="minorHAnsi"/>
          <w:bCs/>
          <w:sz w:val="20"/>
        </w:rPr>
        <w:t xml:space="preserve">attestazione rilasciata da Società Organismi di Attestazione </w:t>
      </w:r>
      <w:r w:rsidR="00734C9D" w:rsidRPr="008178C2">
        <w:rPr>
          <w:rFonts w:asciiTheme="minorHAnsi" w:hAnsiTheme="minorHAnsi" w:cstheme="minorHAnsi"/>
          <w:b/>
          <w:sz w:val="20"/>
        </w:rPr>
        <w:t>(SOA), categoria O</w:t>
      </w:r>
      <w:r w:rsidR="00734C9D">
        <w:rPr>
          <w:rFonts w:asciiTheme="minorHAnsi" w:hAnsiTheme="minorHAnsi" w:cstheme="minorHAnsi"/>
          <w:b/>
          <w:sz w:val="20"/>
        </w:rPr>
        <w:t>S</w:t>
      </w:r>
      <w:r w:rsidR="00F04AD1">
        <w:rPr>
          <w:rFonts w:asciiTheme="minorHAnsi" w:hAnsiTheme="minorHAnsi" w:cstheme="minorHAnsi"/>
          <w:b/>
          <w:sz w:val="20"/>
        </w:rPr>
        <w:t>28</w:t>
      </w:r>
      <w:r w:rsidR="00734C9D" w:rsidRPr="008178C2">
        <w:rPr>
          <w:rFonts w:asciiTheme="minorHAnsi" w:hAnsiTheme="minorHAnsi" w:cstheme="minorHAnsi"/>
          <w:bCs/>
          <w:sz w:val="20"/>
        </w:rPr>
        <w:t>,</w:t>
      </w:r>
      <w:r w:rsidR="00734C9D" w:rsidRPr="00734C9D">
        <w:rPr>
          <w:rFonts w:asciiTheme="minorHAnsi" w:hAnsiTheme="minorHAnsi" w:cstheme="minorHAnsi"/>
          <w:bCs/>
          <w:sz w:val="20"/>
        </w:rPr>
        <w:t xml:space="preserve"> ai sensi dell’art. 100 comma 4 del </w:t>
      </w:r>
      <w:proofErr w:type="spellStart"/>
      <w:r w:rsidR="00734C9D" w:rsidRPr="00734C9D">
        <w:rPr>
          <w:rFonts w:asciiTheme="minorHAnsi" w:hAnsiTheme="minorHAnsi" w:cstheme="minorHAnsi"/>
          <w:bCs/>
          <w:sz w:val="20"/>
        </w:rPr>
        <w:t>D.Lgs.</w:t>
      </w:r>
      <w:proofErr w:type="spellEnd"/>
      <w:r w:rsidR="00734C9D" w:rsidRPr="00734C9D">
        <w:rPr>
          <w:rFonts w:asciiTheme="minorHAnsi" w:hAnsiTheme="minorHAnsi" w:cstheme="minorHAnsi"/>
          <w:bCs/>
          <w:sz w:val="20"/>
        </w:rPr>
        <w:t xml:space="preserve"> 36/2023</w:t>
      </w:r>
      <w:r w:rsidR="00734C9D">
        <w:rPr>
          <w:rFonts w:asciiTheme="minorHAnsi" w:hAnsiTheme="minorHAnsi" w:cstheme="minorHAnsi"/>
          <w:bCs/>
          <w:sz w:val="20"/>
        </w:rPr>
        <w:t xml:space="preserve">, </w:t>
      </w:r>
      <w:r w:rsidR="00734C9D" w:rsidRPr="00734C9D">
        <w:rPr>
          <w:rFonts w:asciiTheme="minorHAnsi" w:hAnsiTheme="minorHAnsi" w:cstheme="minorHAnsi"/>
          <w:bCs/>
          <w:sz w:val="20"/>
        </w:rPr>
        <w:t>indica i seguenti estremi dell’attestazione (denominazione dell’Organismo di attestazione, numero e data dell’attestazione</w:t>
      </w:r>
      <w:proofErr w:type="gramStart"/>
      <w:r w:rsidR="00734C9D" w:rsidRPr="00734C9D">
        <w:rPr>
          <w:rFonts w:asciiTheme="minorHAnsi" w:hAnsiTheme="minorHAnsi" w:cstheme="minorHAnsi"/>
          <w:bCs/>
          <w:sz w:val="20"/>
        </w:rPr>
        <w:t>):  …</w:t>
      </w:r>
      <w:proofErr w:type="gramEnd"/>
      <w:r w:rsidR="00734C9D" w:rsidRPr="00734C9D">
        <w:rPr>
          <w:rFonts w:asciiTheme="minorHAnsi" w:hAnsiTheme="minorHAnsi" w:cstheme="minorHAnsi"/>
          <w:bCs/>
          <w:sz w:val="20"/>
        </w:rPr>
        <w:t>……………………………………………………………….</w:t>
      </w:r>
      <w:r w:rsidR="00734C9D">
        <w:rPr>
          <w:rFonts w:asciiTheme="minorHAnsi" w:hAnsiTheme="minorHAnsi" w:cstheme="minorHAnsi"/>
          <w:bCs/>
          <w:sz w:val="20"/>
        </w:rPr>
        <w:t>............................................</w:t>
      </w:r>
    </w:p>
    <w:p w14:paraId="057DFA63" w14:textId="77777777" w:rsidR="00F04AD1" w:rsidRPr="00612FD2" w:rsidRDefault="00F04AD1" w:rsidP="00F04AD1">
      <w:pPr>
        <w:pStyle w:val="Paragrafoelenco1"/>
        <w:numPr>
          <w:ilvl w:val="0"/>
          <w:numId w:val="14"/>
        </w:numPr>
        <w:spacing w:before="360" w:after="60" w:line="276" w:lineRule="auto"/>
        <w:ind w:left="284" w:hanging="284"/>
        <w:contextualSpacing w:val="0"/>
        <w:jc w:val="both"/>
        <w:rPr>
          <w:rFonts w:asciiTheme="minorHAnsi" w:hAnsiTheme="minorHAnsi" w:cstheme="minorHAnsi"/>
          <w:iCs/>
          <w:color w:val="auto"/>
          <w:sz w:val="20"/>
        </w:rPr>
      </w:pPr>
      <w:r w:rsidRPr="00612FD2">
        <w:rPr>
          <w:rFonts w:asciiTheme="minorHAnsi" w:hAnsiTheme="minorHAnsi" w:cstheme="minorHAnsi"/>
          <w:color w:val="000000"/>
          <w:sz w:val="20"/>
          <w:u w:val="single"/>
        </w:rPr>
        <w:t>Per le opere ricadenti nella categoria di lavori OS30</w:t>
      </w:r>
      <w:r w:rsidRPr="00612FD2">
        <w:rPr>
          <w:rFonts w:asciiTheme="minorHAnsi" w:hAnsiTheme="minorHAnsi" w:cstheme="minorHAnsi"/>
          <w:color w:val="000000"/>
          <w:sz w:val="20"/>
        </w:rPr>
        <w:t xml:space="preserve">. </w:t>
      </w:r>
    </w:p>
    <w:p w14:paraId="4CFB597E" w14:textId="77777777" w:rsidR="00F04AD1" w:rsidRPr="0037172F" w:rsidRDefault="00F04AD1" w:rsidP="00F04AD1">
      <w:pPr>
        <w:pStyle w:val="Paragrafoelenco1"/>
        <w:spacing w:before="120" w:line="276" w:lineRule="auto"/>
        <w:ind w:left="284"/>
        <w:jc w:val="both"/>
        <w:rPr>
          <w:rFonts w:asciiTheme="minorHAnsi" w:hAnsiTheme="minorHAnsi" w:cstheme="minorHAnsi"/>
          <w:b/>
          <w:color w:val="auto"/>
          <w:sz w:val="20"/>
        </w:rPr>
      </w:pPr>
      <w:r w:rsidRPr="0037172F">
        <w:rPr>
          <w:rFonts w:asciiTheme="minorHAnsi" w:hAnsiTheme="minorHAnsi" w:cstheme="minorHAnsi"/>
          <w:b/>
          <w:i/>
          <w:color w:val="auto"/>
          <w:sz w:val="20"/>
          <w:u w:val="single"/>
        </w:rPr>
        <w:t>Spuntare la casella di interesse</w:t>
      </w:r>
    </w:p>
    <w:p w14:paraId="61A51315" w14:textId="77777777" w:rsidR="00F04AD1" w:rsidRPr="0037172F" w:rsidRDefault="00F04AD1" w:rsidP="00F04AD1">
      <w:pPr>
        <w:pStyle w:val="Paragrafoelenco1"/>
        <w:spacing w:before="240" w:after="60" w:line="276" w:lineRule="auto"/>
        <w:ind w:left="284"/>
        <w:contextualSpacing w:val="0"/>
        <w:jc w:val="both"/>
        <w:rPr>
          <w:rFonts w:asciiTheme="minorHAnsi" w:hAnsiTheme="minorHAnsi" w:cstheme="minorHAnsi"/>
          <w:b/>
          <w:i/>
          <w:iCs/>
          <w:color w:val="000000"/>
          <w:sz w:val="20"/>
        </w:rPr>
      </w:pPr>
      <w:r w:rsidRPr="0037172F">
        <w:rPr>
          <w:rFonts w:asciiTheme="minorHAnsi" w:hAnsiTheme="minorHAnsi" w:cstheme="minorHAnsi"/>
          <w:b/>
          <w:i/>
          <w:iCs/>
          <w:color w:val="auto"/>
          <w:sz w:val="20"/>
        </w:rPr>
        <w:t>Opzione 1: se</w:t>
      </w:r>
      <w:r w:rsidRPr="0037172F">
        <w:rPr>
          <w:rFonts w:asciiTheme="minorHAnsi" w:hAnsiTheme="minorHAnsi" w:cstheme="minorHAnsi"/>
          <w:b/>
          <w:i/>
          <w:iCs/>
          <w:color w:val="000000"/>
          <w:sz w:val="20"/>
        </w:rPr>
        <w:t xml:space="preserve"> l’operatore economico </w:t>
      </w:r>
      <w:r w:rsidRPr="0037172F">
        <w:rPr>
          <w:rFonts w:asciiTheme="minorHAnsi" w:hAnsiTheme="minorHAnsi" w:cstheme="minorHAnsi"/>
          <w:b/>
          <w:i/>
          <w:iCs/>
          <w:color w:val="000000"/>
          <w:sz w:val="20"/>
          <w:u w:val="single"/>
        </w:rPr>
        <w:t>non</w:t>
      </w:r>
      <w:r w:rsidRPr="0037172F">
        <w:rPr>
          <w:rFonts w:asciiTheme="minorHAnsi" w:hAnsiTheme="minorHAnsi" w:cstheme="minorHAnsi"/>
          <w:b/>
          <w:i/>
          <w:iCs/>
          <w:color w:val="000000"/>
          <w:sz w:val="20"/>
        </w:rPr>
        <w:t xml:space="preserve"> è in possesso dell’attestazione SOA categoria OS30</w:t>
      </w:r>
    </w:p>
    <w:p w14:paraId="14DA0471" w14:textId="77777777" w:rsidR="00F04AD1" w:rsidRPr="00612FD2" w:rsidRDefault="00F04AD1" w:rsidP="00F04AD1">
      <w:pPr>
        <w:pStyle w:val="Paragrafoelenco1"/>
        <w:spacing w:before="240" w:after="60" w:line="276" w:lineRule="auto"/>
        <w:ind w:left="709" w:hanging="425"/>
        <w:contextualSpacing w:val="0"/>
        <w:jc w:val="both"/>
        <w:rPr>
          <w:rFonts w:asciiTheme="minorHAnsi" w:hAnsiTheme="minorHAnsi" w:cstheme="minorHAnsi"/>
          <w:iCs/>
          <w:color w:val="auto"/>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Pr>
          <w:rFonts w:asciiTheme="minorHAnsi" w:hAnsiTheme="minorHAnsi" w:cstheme="minorHAnsi"/>
          <w:b/>
          <w:sz w:val="20"/>
        </w:rPr>
        <w:t xml:space="preserve"> </w:t>
      </w:r>
      <w:r w:rsidRPr="00612FD2">
        <w:rPr>
          <w:rFonts w:asciiTheme="minorHAnsi" w:hAnsiTheme="minorHAnsi" w:cstheme="minorHAnsi"/>
          <w:bCs/>
          <w:sz w:val="20"/>
        </w:rPr>
        <w:t>L’operatore</w:t>
      </w:r>
      <w:r w:rsidRPr="00612FD2">
        <w:rPr>
          <w:rFonts w:asciiTheme="minorHAnsi" w:hAnsiTheme="minorHAnsi" w:cstheme="minorHAnsi"/>
          <w:color w:val="000000"/>
          <w:sz w:val="20"/>
        </w:rPr>
        <w:t xml:space="preserve"> economico </w:t>
      </w:r>
      <w:r w:rsidRPr="00612FD2">
        <w:rPr>
          <w:rFonts w:asciiTheme="minorHAnsi" w:hAnsiTheme="minorHAnsi" w:cstheme="minorHAnsi"/>
          <w:b/>
          <w:bCs/>
          <w:color w:val="000000"/>
          <w:sz w:val="20"/>
        </w:rPr>
        <w:t>è in possesso</w:t>
      </w:r>
      <w:r w:rsidRPr="00612FD2">
        <w:rPr>
          <w:rFonts w:asciiTheme="minorHAnsi" w:hAnsiTheme="minorHAnsi" w:cstheme="minorHAnsi"/>
          <w:color w:val="000000"/>
          <w:sz w:val="20"/>
        </w:rPr>
        <w:t xml:space="preserve"> dei requisiti previsti </w:t>
      </w:r>
      <w:r w:rsidRPr="00612FD2">
        <w:rPr>
          <w:rFonts w:asciiTheme="minorHAnsi" w:hAnsiTheme="minorHAnsi" w:cstheme="minorHAnsi"/>
          <w:b/>
          <w:bCs/>
          <w:color w:val="000000"/>
          <w:sz w:val="20"/>
        </w:rPr>
        <w:t>dall’art.</w:t>
      </w:r>
      <w:r w:rsidRPr="00612FD2">
        <w:rPr>
          <w:rFonts w:asciiTheme="minorHAnsi" w:hAnsiTheme="minorHAnsi" w:cstheme="minorHAnsi"/>
          <w:color w:val="000000"/>
          <w:sz w:val="20"/>
        </w:rPr>
        <w:t xml:space="preserve"> </w:t>
      </w:r>
      <w:r w:rsidRPr="00612FD2">
        <w:rPr>
          <w:rFonts w:asciiTheme="minorHAnsi" w:hAnsiTheme="minorHAnsi" w:cstheme="minorHAnsi"/>
          <w:b/>
          <w:bCs/>
          <w:color w:val="000000"/>
          <w:sz w:val="20"/>
        </w:rPr>
        <w:t>28 comma 1, dell’allegato II.12 al D. Lgs. 36/2023?</w:t>
      </w:r>
    </w:p>
    <w:p w14:paraId="0AE9278A" w14:textId="77777777" w:rsidR="00F04AD1" w:rsidRPr="008178C2" w:rsidRDefault="00F04AD1" w:rsidP="00F04AD1">
      <w:pPr>
        <w:spacing w:line="276" w:lineRule="auto"/>
        <w:ind w:left="851" w:right="51"/>
        <w:jc w:val="both"/>
        <w:rPr>
          <w:rFonts w:asciiTheme="minorHAnsi" w:hAnsiTheme="minorHAnsi" w:cstheme="minorHAnsi"/>
          <w:b/>
          <w:color w:val="auto"/>
          <w:kern w:val="2"/>
          <w:sz w:val="20"/>
        </w:rPr>
      </w:pPr>
      <w:r w:rsidRPr="008178C2">
        <w:rPr>
          <w:rFonts w:asciiTheme="minorHAnsi" w:hAnsiTheme="minorHAnsi" w:cstheme="minorHAnsi"/>
          <w:b/>
          <w:i/>
          <w:color w:val="auto"/>
          <w:sz w:val="20"/>
          <w:u w:val="single"/>
        </w:rPr>
        <w:t>Spuntare la casella di interesse</w:t>
      </w:r>
    </w:p>
    <w:p w14:paraId="2D9E8D5C" w14:textId="77777777" w:rsidR="00F04AD1" w:rsidRPr="008178C2" w:rsidRDefault="00F04AD1" w:rsidP="00F04AD1">
      <w:pPr>
        <w:spacing w:line="276" w:lineRule="auto"/>
        <w:ind w:left="851" w:right="51"/>
        <w:jc w:val="both"/>
        <w:rPr>
          <w:rFonts w:asciiTheme="minorHAnsi" w:hAnsiTheme="minorHAnsi" w:cstheme="minorHAnsi"/>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sidRPr="008178C2">
        <w:rPr>
          <w:rFonts w:asciiTheme="minorHAnsi" w:hAnsiTheme="minorHAnsi" w:cstheme="minorHAnsi"/>
          <w:sz w:val="20"/>
        </w:rPr>
        <w:t>SI</w:t>
      </w:r>
    </w:p>
    <w:p w14:paraId="36A1CD0D" w14:textId="77777777" w:rsidR="00F04AD1" w:rsidRDefault="00F04AD1" w:rsidP="00F04AD1">
      <w:pPr>
        <w:spacing w:after="120" w:line="276" w:lineRule="auto"/>
        <w:ind w:left="851" w:right="51"/>
        <w:jc w:val="both"/>
        <w:rPr>
          <w:rFonts w:asciiTheme="minorHAnsi" w:hAnsiTheme="minorHAnsi" w:cstheme="minorHAnsi"/>
          <w:sz w:val="20"/>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sidRPr="008178C2">
        <w:rPr>
          <w:rFonts w:asciiTheme="minorHAnsi" w:hAnsiTheme="minorHAnsi" w:cstheme="minorHAnsi"/>
          <w:sz w:val="20"/>
        </w:rPr>
        <w:t xml:space="preserve">NO </w:t>
      </w:r>
    </w:p>
    <w:p w14:paraId="78444243" w14:textId="77777777" w:rsidR="00F04AD1" w:rsidRPr="008178C2" w:rsidRDefault="00F04AD1" w:rsidP="00F04AD1">
      <w:pPr>
        <w:spacing w:after="120" w:line="276" w:lineRule="auto"/>
        <w:ind w:left="851" w:right="51"/>
        <w:jc w:val="both"/>
        <w:rPr>
          <w:rFonts w:asciiTheme="minorHAnsi" w:hAnsiTheme="minorHAnsi" w:cstheme="minorHAnsi"/>
          <w:b/>
          <w:color w:val="000000"/>
          <w:sz w:val="20"/>
          <w:u w:val="single"/>
        </w:rPr>
      </w:pPr>
      <w:r w:rsidRPr="008178C2">
        <w:rPr>
          <w:rFonts w:asciiTheme="minorHAnsi" w:hAnsiTheme="minorHAnsi" w:cstheme="minorHAnsi"/>
          <w:b/>
          <w:color w:val="000000"/>
          <w:sz w:val="20"/>
          <w:u w:val="single"/>
        </w:rPr>
        <w:t>In caso affermativo:</w:t>
      </w:r>
    </w:p>
    <w:p w14:paraId="6DAEFCAC" w14:textId="77777777" w:rsidR="00F04AD1" w:rsidRDefault="00F04AD1" w:rsidP="00F04AD1">
      <w:pPr>
        <w:spacing w:line="276" w:lineRule="auto"/>
        <w:ind w:left="851" w:right="51"/>
        <w:jc w:val="both"/>
        <w:rPr>
          <w:rFonts w:asciiTheme="minorHAnsi" w:hAnsiTheme="minorHAnsi" w:cstheme="minorHAnsi"/>
          <w:sz w:val="20"/>
        </w:rPr>
      </w:pPr>
      <w:r>
        <w:rPr>
          <w:rFonts w:asciiTheme="minorHAnsi" w:hAnsiTheme="minorHAnsi" w:cstheme="minorHAnsi"/>
          <w:b/>
          <w:bCs/>
          <w:sz w:val="20"/>
        </w:rPr>
        <w:t>1</w:t>
      </w:r>
      <w:r w:rsidRPr="00734C9D">
        <w:rPr>
          <w:rFonts w:asciiTheme="minorHAnsi" w:hAnsiTheme="minorHAnsi" w:cstheme="minorHAnsi"/>
          <w:b/>
          <w:bCs/>
          <w:sz w:val="20"/>
        </w:rPr>
        <w:t>)</w:t>
      </w:r>
      <w:r>
        <w:rPr>
          <w:rFonts w:asciiTheme="minorHAnsi" w:hAnsiTheme="minorHAnsi" w:cstheme="minorHAnsi"/>
          <w:sz w:val="20"/>
        </w:rPr>
        <w:t xml:space="preserve"> </w:t>
      </w:r>
      <w:r w:rsidRPr="00734C9D">
        <w:rPr>
          <w:rFonts w:asciiTheme="minorHAnsi" w:hAnsiTheme="minorHAnsi" w:cstheme="minorHAnsi"/>
          <w:b/>
          <w:bCs/>
          <w:sz w:val="20"/>
        </w:rPr>
        <w:t>INDICARE</w:t>
      </w:r>
      <w:r>
        <w:rPr>
          <w:rFonts w:asciiTheme="minorHAnsi" w:hAnsiTheme="minorHAnsi" w:cstheme="minorHAnsi"/>
          <w:sz w:val="20"/>
        </w:rPr>
        <w:t>:</w:t>
      </w:r>
    </w:p>
    <w:tbl>
      <w:tblPr>
        <w:tblW w:w="870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4"/>
        <w:gridCol w:w="1818"/>
        <w:gridCol w:w="879"/>
        <w:gridCol w:w="1148"/>
        <w:gridCol w:w="1016"/>
        <w:gridCol w:w="887"/>
        <w:gridCol w:w="1210"/>
        <w:gridCol w:w="1400"/>
      </w:tblGrid>
      <w:tr w:rsidR="00F04AD1" w:rsidRPr="00885CAA" w14:paraId="03781E0B" w14:textId="77777777" w:rsidTr="00313D5E">
        <w:trPr>
          <w:trHeight w:val="1191"/>
        </w:trPr>
        <w:tc>
          <w:tcPr>
            <w:tcW w:w="344" w:type="dxa"/>
            <w:vAlign w:val="center"/>
            <w:hideMark/>
          </w:tcPr>
          <w:p w14:paraId="6D2047E5"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N.</w:t>
            </w:r>
          </w:p>
        </w:tc>
        <w:tc>
          <w:tcPr>
            <w:tcW w:w="1818" w:type="dxa"/>
            <w:vAlign w:val="center"/>
            <w:hideMark/>
          </w:tcPr>
          <w:p w14:paraId="0A730E50"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Committente (Pubblico/Privato)</w:t>
            </w:r>
          </w:p>
        </w:tc>
        <w:tc>
          <w:tcPr>
            <w:tcW w:w="879" w:type="dxa"/>
            <w:vAlign w:val="center"/>
            <w:hideMark/>
          </w:tcPr>
          <w:p w14:paraId="7AF8B8C0"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Oggetto dei lavori</w:t>
            </w:r>
          </w:p>
        </w:tc>
        <w:tc>
          <w:tcPr>
            <w:tcW w:w="1148" w:type="dxa"/>
            <w:vAlign w:val="center"/>
            <w:hideMark/>
          </w:tcPr>
          <w:p w14:paraId="32D4859A"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Luogo di esecuzione</w:t>
            </w:r>
          </w:p>
        </w:tc>
        <w:tc>
          <w:tcPr>
            <w:tcW w:w="1016" w:type="dxa"/>
            <w:vAlign w:val="center"/>
            <w:hideMark/>
          </w:tcPr>
          <w:p w14:paraId="1E16357F"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Categoria lavori</w:t>
            </w:r>
          </w:p>
        </w:tc>
        <w:tc>
          <w:tcPr>
            <w:tcW w:w="887" w:type="dxa"/>
            <w:vAlign w:val="center"/>
            <w:hideMark/>
          </w:tcPr>
          <w:p w14:paraId="550F06BA"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Importo lavori eseguiti (€)</w:t>
            </w:r>
          </w:p>
        </w:tc>
        <w:tc>
          <w:tcPr>
            <w:tcW w:w="1210" w:type="dxa"/>
            <w:vAlign w:val="center"/>
            <w:hideMark/>
          </w:tcPr>
          <w:p w14:paraId="3C81F340"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Periodo di esecuzione (inizio/fine)</w:t>
            </w:r>
          </w:p>
        </w:tc>
        <w:tc>
          <w:tcPr>
            <w:tcW w:w="1400" w:type="dxa"/>
            <w:vAlign w:val="center"/>
            <w:hideMark/>
          </w:tcPr>
          <w:p w14:paraId="605DA462" w14:textId="77777777" w:rsidR="00F04AD1" w:rsidRPr="00885CAA" w:rsidRDefault="00F04AD1" w:rsidP="00313D5E">
            <w:pPr>
              <w:jc w:val="center"/>
              <w:rPr>
                <w:rFonts w:ascii="Calibri" w:hAnsi="Calibri" w:cs="Calibri"/>
                <w:b/>
                <w:bCs/>
                <w:color w:val="000000"/>
                <w:kern w:val="0"/>
                <w:sz w:val="20"/>
              </w:rPr>
            </w:pPr>
            <w:r w:rsidRPr="00885CAA">
              <w:rPr>
                <w:rFonts w:ascii="Calibri" w:hAnsi="Calibri" w:cs="Calibri"/>
                <w:b/>
                <w:bCs/>
                <w:color w:val="000000"/>
                <w:kern w:val="0"/>
                <w:sz w:val="20"/>
              </w:rPr>
              <w:t>Certificato di esecuzione (CEL o dichiarazione committente)</w:t>
            </w:r>
          </w:p>
        </w:tc>
      </w:tr>
      <w:tr w:rsidR="00F04AD1" w:rsidRPr="00885CAA" w14:paraId="5851D10F" w14:textId="77777777" w:rsidTr="00313D5E">
        <w:trPr>
          <w:trHeight w:val="288"/>
        </w:trPr>
        <w:tc>
          <w:tcPr>
            <w:tcW w:w="344" w:type="dxa"/>
            <w:vAlign w:val="center"/>
            <w:hideMark/>
          </w:tcPr>
          <w:p w14:paraId="322548B0" w14:textId="77777777" w:rsidR="00F04AD1" w:rsidRPr="00885CAA" w:rsidRDefault="00F04AD1" w:rsidP="00313D5E">
            <w:pPr>
              <w:jc w:val="right"/>
              <w:rPr>
                <w:rFonts w:ascii="Calibri" w:hAnsi="Calibri" w:cs="Calibri"/>
                <w:color w:val="000000"/>
                <w:kern w:val="0"/>
                <w:sz w:val="20"/>
              </w:rPr>
            </w:pPr>
            <w:r w:rsidRPr="00885CAA">
              <w:rPr>
                <w:rFonts w:ascii="Calibri" w:hAnsi="Calibri" w:cs="Calibri"/>
                <w:color w:val="000000"/>
                <w:kern w:val="0"/>
                <w:sz w:val="20"/>
              </w:rPr>
              <w:t>1</w:t>
            </w:r>
          </w:p>
        </w:tc>
        <w:tc>
          <w:tcPr>
            <w:tcW w:w="1818" w:type="dxa"/>
            <w:vAlign w:val="center"/>
            <w:hideMark/>
          </w:tcPr>
          <w:p w14:paraId="5B6266B8" w14:textId="77777777" w:rsidR="00F04AD1" w:rsidRPr="00885CAA" w:rsidRDefault="00F04AD1" w:rsidP="00313D5E">
            <w:pPr>
              <w:jc w:val="right"/>
              <w:rPr>
                <w:rFonts w:ascii="Calibri" w:hAnsi="Calibri" w:cs="Calibri"/>
                <w:color w:val="000000"/>
                <w:kern w:val="0"/>
                <w:sz w:val="20"/>
              </w:rPr>
            </w:pPr>
          </w:p>
        </w:tc>
        <w:tc>
          <w:tcPr>
            <w:tcW w:w="879" w:type="dxa"/>
            <w:vAlign w:val="center"/>
            <w:hideMark/>
          </w:tcPr>
          <w:p w14:paraId="690B986D" w14:textId="77777777" w:rsidR="00F04AD1" w:rsidRPr="00885CAA" w:rsidRDefault="00F04AD1" w:rsidP="00313D5E">
            <w:pPr>
              <w:rPr>
                <w:color w:val="auto"/>
                <w:kern w:val="0"/>
                <w:sz w:val="20"/>
              </w:rPr>
            </w:pPr>
          </w:p>
        </w:tc>
        <w:tc>
          <w:tcPr>
            <w:tcW w:w="1148" w:type="dxa"/>
            <w:vAlign w:val="center"/>
            <w:hideMark/>
          </w:tcPr>
          <w:p w14:paraId="7CE389E6" w14:textId="77777777" w:rsidR="00F04AD1" w:rsidRPr="00885CAA" w:rsidRDefault="00F04AD1" w:rsidP="00313D5E">
            <w:pPr>
              <w:rPr>
                <w:color w:val="auto"/>
                <w:kern w:val="0"/>
                <w:sz w:val="20"/>
              </w:rPr>
            </w:pPr>
          </w:p>
        </w:tc>
        <w:tc>
          <w:tcPr>
            <w:tcW w:w="1016" w:type="dxa"/>
            <w:vAlign w:val="center"/>
            <w:hideMark/>
          </w:tcPr>
          <w:p w14:paraId="402E49DF" w14:textId="77777777" w:rsidR="00F04AD1" w:rsidRPr="00885CAA" w:rsidRDefault="00F04AD1" w:rsidP="00313D5E">
            <w:pPr>
              <w:rPr>
                <w:color w:val="auto"/>
                <w:kern w:val="0"/>
                <w:sz w:val="20"/>
              </w:rPr>
            </w:pPr>
          </w:p>
        </w:tc>
        <w:tc>
          <w:tcPr>
            <w:tcW w:w="887" w:type="dxa"/>
            <w:vAlign w:val="center"/>
            <w:hideMark/>
          </w:tcPr>
          <w:p w14:paraId="4AD4B9AA" w14:textId="77777777" w:rsidR="00F04AD1" w:rsidRPr="00885CAA" w:rsidRDefault="00F04AD1" w:rsidP="00313D5E">
            <w:pPr>
              <w:rPr>
                <w:color w:val="auto"/>
                <w:kern w:val="0"/>
                <w:sz w:val="20"/>
              </w:rPr>
            </w:pPr>
          </w:p>
        </w:tc>
        <w:tc>
          <w:tcPr>
            <w:tcW w:w="1210" w:type="dxa"/>
            <w:vAlign w:val="center"/>
            <w:hideMark/>
          </w:tcPr>
          <w:p w14:paraId="5DE39DCD" w14:textId="77777777" w:rsidR="00F04AD1" w:rsidRPr="00885CAA" w:rsidRDefault="00F04AD1" w:rsidP="00313D5E">
            <w:pPr>
              <w:rPr>
                <w:color w:val="auto"/>
                <w:kern w:val="0"/>
                <w:sz w:val="20"/>
              </w:rPr>
            </w:pPr>
          </w:p>
        </w:tc>
        <w:tc>
          <w:tcPr>
            <w:tcW w:w="1400" w:type="dxa"/>
            <w:vAlign w:val="center"/>
            <w:hideMark/>
          </w:tcPr>
          <w:p w14:paraId="0029A2A9" w14:textId="77777777" w:rsidR="00F04AD1" w:rsidRPr="00885CAA" w:rsidRDefault="00F04AD1" w:rsidP="00313D5E">
            <w:pPr>
              <w:rPr>
                <w:color w:val="auto"/>
                <w:kern w:val="0"/>
                <w:sz w:val="20"/>
              </w:rPr>
            </w:pPr>
          </w:p>
        </w:tc>
      </w:tr>
      <w:tr w:rsidR="00F04AD1" w:rsidRPr="00885CAA" w14:paraId="210AB27D" w14:textId="77777777" w:rsidTr="00313D5E">
        <w:trPr>
          <w:trHeight w:val="288"/>
        </w:trPr>
        <w:tc>
          <w:tcPr>
            <w:tcW w:w="344" w:type="dxa"/>
            <w:vAlign w:val="center"/>
            <w:hideMark/>
          </w:tcPr>
          <w:p w14:paraId="55CE17F9" w14:textId="77777777" w:rsidR="00F04AD1" w:rsidRPr="00885CAA" w:rsidRDefault="00F04AD1" w:rsidP="00313D5E">
            <w:pPr>
              <w:jc w:val="right"/>
              <w:rPr>
                <w:rFonts w:ascii="Calibri" w:hAnsi="Calibri" w:cs="Calibri"/>
                <w:color w:val="000000"/>
                <w:kern w:val="0"/>
                <w:sz w:val="20"/>
              </w:rPr>
            </w:pPr>
            <w:r w:rsidRPr="00885CAA">
              <w:rPr>
                <w:rFonts w:ascii="Calibri" w:hAnsi="Calibri" w:cs="Calibri"/>
                <w:color w:val="000000"/>
                <w:kern w:val="0"/>
                <w:sz w:val="20"/>
              </w:rPr>
              <w:t>2</w:t>
            </w:r>
          </w:p>
        </w:tc>
        <w:tc>
          <w:tcPr>
            <w:tcW w:w="1818" w:type="dxa"/>
            <w:vAlign w:val="center"/>
            <w:hideMark/>
          </w:tcPr>
          <w:p w14:paraId="5E7A866B" w14:textId="77777777" w:rsidR="00F04AD1" w:rsidRPr="00885CAA" w:rsidRDefault="00F04AD1" w:rsidP="00313D5E">
            <w:pPr>
              <w:jc w:val="right"/>
              <w:rPr>
                <w:rFonts w:ascii="Calibri" w:hAnsi="Calibri" w:cs="Calibri"/>
                <w:color w:val="000000"/>
                <w:kern w:val="0"/>
                <w:sz w:val="20"/>
              </w:rPr>
            </w:pPr>
          </w:p>
        </w:tc>
        <w:tc>
          <w:tcPr>
            <w:tcW w:w="879" w:type="dxa"/>
            <w:vAlign w:val="center"/>
            <w:hideMark/>
          </w:tcPr>
          <w:p w14:paraId="1D83A458" w14:textId="77777777" w:rsidR="00F04AD1" w:rsidRPr="00885CAA" w:rsidRDefault="00F04AD1" w:rsidP="00313D5E">
            <w:pPr>
              <w:rPr>
                <w:color w:val="auto"/>
                <w:kern w:val="0"/>
                <w:sz w:val="20"/>
              </w:rPr>
            </w:pPr>
          </w:p>
        </w:tc>
        <w:tc>
          <w:tcPr>
            <w:tcW w:w="1148" w:type="dxa"/>
            <w:vAlign w:val="center"/>
            <w:hideMark/>
          </w:tcPr>
          <w:p w14:paraId="5E4485E7" w14:textId="77777777" w:rsidR="00F04AD1" w:rsidRPr="00885CAA" w:rsidRDefault="00F04AD1" w:rsidP="00313D5E">
            <w:pPr>
              <w:rPr>
                <w:color w:val="auto"/>
                <w:kern w:val="0"/>
                <w:sz w:val="20"/>
              </w:rPr>
            </w:pPr>
          </w:p>
        </w:tc>
        <w:tc>
          <w:tcPr>
            <w:tcW w:w="1016" w:type="dxa"/>
            <w:vAlign w:val="center"/>
            <w:hideMark/>
          </w:tcPr>
          <w:p w14:paraId="05D1E921" w14:textId="77777777" w:rsidR="00F04AD1" w:rsidRPr="00885CAA" w:rsidRDefault="00F04AD1" w:rsidP="00313D5E">
            <w:pPr>
              <w:rPr>
                <w:color w:val="auto"/>
                <w:kern w:val="0"/>
                <w:sz w:val="20"/>
              </w:rPr>
            </w:pPr>
          </w:p>
        </w:tc>
        <w:tc>
          <w:tcPr>
            <w:tcW w:w="887" w:type="dxa"/>
            <w:vAlign w:val="center"/>
            <w:hideMark/>
          </w:tcPr>
          <w:p w14:paraId="60E95447" w14:textId="77777777" w:rsidR="00F04AD1" w:rsidRPr="00885CAA" w:rsidRDefault="00F04AD1" w:rsidP="00313D5E">
            <w:pPr>
              <w:rPr>
                <w:color w:val="auto"/>
                <w:kern w:val="0"/>
                <w:sz w:val="20"/>
              </w:rPr>
            </w:pPr>
          </w:p>
        </w:tc>
        <w:tc>
          <w:tcPr>
            <w:tcW w:w="1210" w:type="dxa"/>
            <w:vAlign w:val="center"/>
            <w:hideMark/>
          </w:tcPr>
          <w:p w14:paraId="725317F5" w14:textId="77777777" w:rsidR="00F04AD1" w:rsidRPr="00885CAA" w:rsidRDefault="00F04AD1" w:rsidP="00313D5E">
            <w:pPr>
              <w:rPr>
                <w:color w:val="auto"/>
                <w:kern w:val="0"/>
                <w:sz w:val="20"/>
              </w:rPr>
            </w:pPr>
          </w:p>
        </w:tc>
        <w:tc>
          <w:tcPr>
            <w:tcW w:w="1400" w:type="dxa"/>
            <w:vAlign w:val="center"/>
            <w:hideMark/>
          </w:tcPr>
          <w:p w14:paraId="78CB0EFB" w14:textId="77777777" w:rsidR="00F04AD1" w:rsidRPr="00885CAA" w:rsidRDefault="00F04AD1" w:rsidP="00313D5E">
            <w:pPr>
              <w:rPr>
                <w:color w:val="auto"/>
                <w:kern w:val="0"/>
                <w:sz w:val="20"/>
              </w:rPr>
            </w:pPr>
          </w:p>
        </w:tc>
      </w:tr>
      <w:tr w:rsidR="00F04AD1" w:rsidRPr="00885CAA" w14:paraId="16F70FF3" w14:textId="77777777" w:rsidTr="00313D5E">
        <w:trPr>
          <w:trHeight w:val="288"/>
        </w:trPr>
        <w:tc>
          <w:tcPr>
            <w:tcW w:w="344" w:type="dxa"/>
            <w:vAlign w:val="center"/>
            <w:hideMark/>
          </w:tcPr>
          <w:p w14:paraId="326E3044" w14:textId="77777777" w:rsidR="00F04AD1" w:rsidRPr="00885CAA" w:rsidRDefault="00F04AD1" w:rsidP="00313D5E">
            <w:pPr>
              <w:jc w:val="right"/>
              <w:rPr>
                <w:rFonts w:ascii="Calibri" w:hAnsi="Calibri" w:cs="Calibri"/>
                <w:color w:val="000000"/>
                <w:kern w:val="0"/>
                <w:sz w:val="20"/>
              </w:rPr>
            </w:pPr>
            <w:r w:rsidRPr="00885CAA">
              <w:rPr>
                <w:rFonts w:ascii="Calibri" w:hAnsi="Calibri" w:cs="Calibri"/>
                <w:color w:val="000000"/>
                <w:kern w:val="0"/>
                <w:sz w:val="20"/>
              </w:rPr>
              <w:t>3</w:t>
            </w:r>
          </w:p>
        </w:tc>
        <w:tc>
          <w:tcPr>
            <w:tcW w:w="1818" w:type="dxa"/>
            <w:vAlign w:val="center"/>
            <w:hideMark/>
          </w:tcPr>
          <w:p w14:paraId="483E65C9" w14:textId="77777777" w:rsidR="00F04AD1" w:rsidRPr="00885CAA" w:rsidRDefault="00F04AD1" w:rsidP="00313D5E">
            <w:pPr>
              <w:jc w:val="right"/>
              <w:rPr>
                <w:rFonts w:ascii="Calibri" w:hAnsi="Calibri" w:cs="Calibri"/>
                <w:color w:val="000000"/>
                <w:kern w:val="0"/>
                <w:sz w:val="20"/>
              </w:rPr>
            </w:pPr>
          </w:p>
        </w:tc>
        <w:tc>
          <w:tcPr>
            <w:tcW w:w="879" w:type="dxa"/>
            <w:vAlign w:val="center"/>
            <w:hideMark/>
          </w:tcPr>
          <w:p w14:paraId="1CD3BBFE" w14:textId="77777777" w:rsidR="00F04AD1" w:rsidRPr="00885CAA" w:rsidRDefault="00F04AD1" w:rsidP="00313D5E">
            <w:pPr>
              <w:rPr>
                <w:color w:val="auto"/>
                <w:kern w:val="0"/>
                <w:sz w:val="20"/>
              </w:rPr>
            </w:pPr>
          </w:p>
        </w:tc>
        <w:tc>
          <w:tcPr>
            <w:tcW w:w="1148" w:type="dxa"/>
            <w:vAlign w:val="center"/>
            <w:hideMark/>
          </w:tcPr>
          <w:p w14:paraId="01DFCF4D" w14:textId="77777777" w:rsidR="00F04AD1" w:rsidRPr="00885CAA" w:rsidRDefault="00F04AD1" w:rsidP="00313D5E">
            <w:pPr>
              <w:rPr>
                <w:color w:val="auto"/>
                <w:kern w:val="0"/>
                <w:sz w:val="20"/>
              </w:rPr>
            </w:pPr>
          </w:p>
        </w:tc>
        <w:tc>
          <w:tcPr>
            <w:tcW w:w="1016" w:type="dxa"/>
            <w:vAlign w:val="center"/>
            <w:hideMark/>
          </w:tcPr>
          <w:p w14:paraId="02207027" w14:textId="77777777" w:rsidR="00F04AD1" w:rsidRPr="00885CAA" w:rsidRDefault="00F04AD1" w:rsidP="00313D5E">
            <w:pPr>
              <w:rPr>
                <w:color w:val="auto"/>
                <w:kern w:val="0"/>
                <w:sz w:val="20"/>
              </w:rPr>
            </w:pPr>
          </w:p>
        </w:tc>
        <w:tc>
          <w:tcPr>
            <w:tcW w:w="887" w:type="dxa"/>
            <w:vAlign w:val="center"/>
            <w:hideMark/>
          </w:tcPr>
          <w:p w14:paraId="317B3DF8" w14:textId="77777777" w:rsidR="00F04AD1" w:rsidRPr="00885CAA" w:rsidRDefault="00F04AD1" w:rsidP="00313D5E">
            <w:pPr>
              <w:rPr>
                <w:color w:val="auto"/>
                <w:kern w:val="0"/>
                <w:sz w:val="20"/>
              </w:rPr>
            </w:pPr>
          </w:p>
        </w:tc>
        <w:tc>
          <w:tcPr>
            <w:tcW w:w="1210" w:type="dxa"/>
            <w:vAlign w:val="center"/>
            <w:hideMark/>
          </w:tcPr>
          <w:p w14:paraId="60052D9A" w14:textId="77777777" w:rsidR="00F04AD1" w:rsidRPr="00885CAA" w:rsidRDefault="00F04AD1" w:rsidP="00313D5E">
            <w:pPr>
              <w:rPr>
                <w:color w:val="auto"/>
                <w:kern w:val="0"/>
                <w:sz w:val="20"/>
              </w:rPr>
            </w:pPr>
          </w:p>
        </w:tc>
        <w:tc>
          <w:tcPr>
            <w:tcW w:w="1400" w:type="dxa"/>
            <w:vAlign w:val="center"/>
            <w:hideMark/>
          </w:tcPr>
          <w:p w14:paraId="41B34F54" w14:textId="77777777" w:rsidR="00F04AD1" w:rsidRPr="00885CAA" w:rsidRDefault="00F04AD1" w:rsidP="00313D5E">
            <w:pPr>
              <w:rPr>
                <w:color w:val="auto"/>
                <w:kern w:val="0"/>
                <w:sz w:val="20"/>
              </w:rPr>
            </w:pPr>
          </w:p>
        </w:tc>
      </w:tr>
    </w:tbl>
    <w:p w14:paraId="1F2BAD3A" w14:textId="77777777" w:rsidR="00F04AD1" w:rsidRPr="00544B16" w:rsidRDefault="00F04AD1" w:rsidP="00F04AD1">
      <w:pPr>
        <w:spacing w:before="120" w:line="276" w:lineRule="auto"/>
        <w:ind w:left="851" w:right="51"/>
        <w:jc w:val="both"/>
        <w:rPr>
          <w:rFonts w:asciiTheme="minorHAnsi" w:hAnsiTheme="minorHAnsi" w:cstheme="minorHAnsi"/>
          <w:sz w:val="20"/>
        </w:rPr>
      </w:pPr>
      <w:r w:rsidRPr="00544B16">
        <w:rPr>
          <w:rFonts w:asciiTheme="minorHAnsi" w:hAnsiTheme="minorHAnsi" w:cstheme="minorHAnsi"/>
          <w:sz w:val="20"/>
        </w:rPr>
        <w:t>Il sottoscritto operatore economico dichiara che i lavori sopra indicati sono stati regolarmente eseguiti e ultimati, e che gli stessi risultano analoghi alle lavorazioni oggetto dell’appalto.</w:t>
      </w:r>
    </w:p>
    <w:p w14:paraId="69A15CA4" w14:textId="77777777" w:rsidR="00F04AD1" w:rsidRDefault="00F04AD1" w:rsidP="00F04AD1">
      <w:pPr>
        <w:spacing w:line="276" w:lineRule="auto"/>
        <w:ind w:left="851" w:right="51"/>
        <w:jc w:val="both"/>
        <w:rPr>
          <w:rFonts w:asciiTheme="minorHAnsi" w:hAnsiTheme="minorHAnsi" w:cstheme="minorHAnsi"/>
          <w:sz w:val="20"/>
        </w:rPr>
      </w:pPr>
      <w:r w:rsidRPr="00544B16">
        <w:rPr>
          <w:rFonts w:asciiTheme="minorHAnsi" w:hAnsiTheme="minorHAnsi" w:cstheme="minorHAnsi"/>
          <w:sz w:val="20"/>
        </w:rPr>
        <w:t>Si impegna inoltre a produrre, su richiesta della stazione appaltante, la documentazione comprovante quanto dichiarato, quale certificati di esecuzione lavori (CEL), certificati di regolare esecuzione, contratti, fatture o dichiarazioni del committente.</w:t>
      </w:r>
    </w:p>
    <w:p w14:paraId="6E6BDFDC" w14:textId="77777777" w:rsidR="00F04AD1" w:rsidRDefault="00F04AD1" w:rsidP="00F04AD1">
      <w:pPr>
        <w:spacing w:line="276" w:lineRule="auto"/>
        <w:ind w:left="851" w:right="51"/>
        <w:jc w:val="both"/>
        <w:rPr>
          <w:rFonts w:asciiTheme="minorHAnsi" w:hAnsiTheme="minorHAnsi" w:cstheme="minorHAnsi"/>
          <w:sz w:val="20"/>
        </w:rPr>
      </w:pPr>
    </w:p>
    <w:p w14:paraId="3B77E46C" w14:textId="77777777" w:rsidR="00F04AD1" w:rsidRDefault="00F04AD1" w:rsidP="00F04AD1">
      <w:pPr>
        <w:spacing w:line="276" w:lineRule="auto"/>
        <w:ind w:left="851" w:right="51"/>
        <w:jc w:val="both"/>
        <w:rPr>
          <w:rFonts w:asciiTheme="minorHAnsi" w:hAnsiTheme="minorHAnsi" w:cstheme="minorHAnsi"/>
          <w:sz w:val="20"/>
        </w:rPr>
      </w:pPr>
      <w:r>
        <w:rPr>
          <w:rFonts w:asciiTheme="minorHAnsi" w:hAnsiTheme="minorHAnsi" w:cstheme="minorHAnsi"/>
          <w:b/>
          <w:bCs/>
          <w:sz w:val="20"/>
        </w:rPr>
        <w:lastRenderedPageBreak/>
        <w:t>2</w:t>
      </w:r>
      <w:r w:rsidRPr="00734C9D">
        <w:rPr>
          <w:rFonts w:asciiTheme="minorHAnsi" w:hAnsiTheme="minorHAnsi" w:cstheme="minorHAnsi"/>
          <w:b/>
          <w:bCs/>
          <w:sz w:val="20"/>
        </w:rPr>
        <w:t>)</w:t>
      </w:r>
      <w:r>
        <w:rPr>
          <w:rFonts w:asciiTheme="minorHAnsi" w:hAnsiTheme="minorHAnsi" w:cstheme="minorHAnsi"/>
          <w:sz w:val="20"/>
        </w:rPr>
        <w:t xml:space="preserve"> </w:t>
      </w:r>
      <w:r w:rsidRPr="00734C9D">
        <w:rPr>
          <w:rFonts w:asciiTheme="minorHAnsi" w:hAnsiTheme="minorHAnsi" w:cstheme="minorHAnsi"/>
          <w:b/>
          <w:bCs/>
          <w:sz w:val="20"/>
        </w:rPr>
        <w:t>DICHIARA</w:t>
      </w:r>
      <w:r>
        <w:rPr>
          <w:rFonts w:asciiTheme="minorHAnsi" w:hAnsiTheme="minorHAnsi" w:cstheme="minorHAnsi"/>
          <w:sz w:val="20"/>
        </w:rPr>
        <w:t xml:space="preserve"> che</w:t>
      </w:r>
      <w:r w:rsidRPr="00734C9D">
        <w:rPr>
          <w:rFonts w:asciiTheme="minorHAnsi" w:hAnsiTheme="minorHAnsi" w:cstheme="minorHAnsi"/>
          <w:sz w:val="20"/>
        </w:rPr>
        <w:t xml:space="preserve"> nel quinquennio antecedente la data di pubblicazione del bando</w:t>
      </w:r>
      <w:r>
        <w:rPr>
          <w:rFonts w:asciiTheme="minorHAnsi" w:hAnsiTheme="minorHAnsi" w:cstheme="minorHAnsi"/>
          <w:sz w:val="20"/>
        </w:rPr>
        <w:t>,</w:t>
      </w:r>
      <w:r w:rsidRPr="00734C9D">
        <w:rPr>
          <w:rFonts w:asciiTheme="minorHAnsi" w:hAnsiTheme="minorHAnsi" w:cstheme="minorHAnsi"/>
          <w:sz w:val="20"/>
        </w:rPr>
        <w:t xml:space="preserve"> il costo complessivo del personale è stato almeno pari al 15% dell’importo dei lavori eseguiti.</w:t>
      </w:r>
    </w:p>
    <w:p w14:paraId="0182D37D" w14:textId="77777777" w:rsidR="00F04AD1" w:rsidRDefault="00F04AD1" w:rsidP="00F04AD1">
      <w:pPr>
        <w:spacing w:line="276" w:lineRule="auto"/>
        <w:ind w:left="851" w:right="51"/>
        <w:jc w:val="both"/>
        <w:rPr>
          <w:rFonts w:asciiTheme="minorHAnsi" w:hAnsiTheme="minorHAnsi" w:cstheme="minorHAnsi"/>
          <w:sz w:val="20"/>
        </w:rPr>
      </w:pPr>
      <w:r>
        <w:rPr>
          <w:rFonts w:asciiTheme="minorHAnsi" w:hAnsiTheme="minorHAnsi" w:cstheme="minorHAnsi"/>
          <w:sz w:val="20"/>
        </w:rPr>
        <w:t>L’operatore economico s</w:t>
      </w:r>
      <w:r w:rsidRPr="00734C9D">
        <w:rPr>
          <w:rFonts w:asciiTheme="minorHAnsi" w:hAnsiTheme="minorHAnsi" w:cstheme="minorHAnsi"/>
          <w:sz w:val="20"/>
        </w:rPr>
        <w:t>i impegna inoltre a produrre, su richiesta della stazione appaltante, la documentazione comprovante quanto dichiarato, quali bilanci d’esercizio</w:t>
      </w:r>
      <w:r>
        <w:rPr>
          <w:rFonts w:asciiTheme="minorHAnsi" w:hAnsiTheme="minorHAnsi" w:cstheme="minorHAnsi"/>
          <w:sz w:val="20"/>
        </w:rPr>
        <w:t xml:space="preserve">, </w:t>
      </w:r>
      <w:r w:rsidRPr="00734C9D">
        <w:rPr>
          <w:rFonts w:asciiTheme="minorHAnsi" w:hAnsiTheme="minorHAnsi" w:cstheme="minorHAnsi"/>
          <w:sz w:val="20"/>
        </w:rPr>
        <w:t>dichiarazioni fiscali</w:t>
      </w:r>
      <w:r>
        <w:rPr>
          <w:rFonts w:asciiTheme="minorHAnsi" w:hAnsiTheme="minorHAnsi" w:cstheme="minorHAnsi"/>
          <w:sz w:val="20"/>
        </w:rPr>
        <w:t xml:space="preserve">, </w:t>
      </w:r>
      <w:r w:rsidRPr="00734C9D">
        <w:rPr>
          <w:rFonts w:asciiTheme="minorHAnsi" w:hAnsiTheme="minorHAnsi" w:cstheme="minorHAnsi"/>
          <w:sz w:val="20"/>
        </w:rPr>
        <w:t>prospetti riepilogativi del costo del personale</w:t>
      </w:r>
      <w:r>
        <w:rPr>
          <w:rFonts w:asciiTheme="minorHAnsi" w:hAnsiTheme="minorHAnsi" w:cstheme="minorHAnsi"/>
          <w:sz w:val="20"/>
        </w:rPr>
        <w:t xml:space="preserve">, </w:t>
      </w:r>
      <w:r w:rsidRPr="00734C9D">
        <w:rPr>
          <w:rFonts w:asciiTheme="minorHAnsi" w:hAnsiTheme="minorHAnsi" w:cstheme="minorHAnsi"/>
          <w:sz w:val="20"/>
        </w:rPr>
        <w:t>documentazione rilasciata dal consulente del lavoro</w:t>
      </w:r>
      <w:r>
        <w:rPr>
          <w:rFonts w:asciiTheme="minorHAnsi" w:hAnsiTheme="minorHAnsi" w:cstheme="minorHAnsi"/>
          <w:sz w:val="20"/>
        </w:rPr>
        <w:t>, etc.</w:t>
      </w:r>
    </w:p>
    <w:p w14:paraId="12F80422" w14:textId="77777777" w:rsidR="00F04AD1" w:rsidRDefault="00F04AD1" w:rsidP="00F04AD1">
      <w:pPr>
        <w:spacing w:line="276" w:lineRule="auto"/>
        <w:ind w:left="851" w:right="51"/>
        <w:jc w:val="both"/>
        <w:rPr>
          <w:rFonts w:asciiTheme="minorHAnsi" w:hAnsiTheme="minorHAnsi" w:cstheme="minorHAnsi"/>
          <w:sz w:val="20"/>
        </w:rPr>
      </w:pPr>
    </w:p>
    <w:p w14:paraId="4FC335CA" w14:textId="77777777" w:rsidR="00F04AD1" w:rsidRDefault="00F04AD1" w:rsidP="00F04AD1">
      <w:pPr>
        <w:spacing w:line="276" w:lineRule="auto"/>
        <w:ind w:left="851" w:right="51"/>
        <w:jc w:val="both"/>
        <w:rPr>
          <w:rFonts w:asciiTheme="minorHAnsi" w:hAnsiTheme="minorHAnsi" w:cstheme="minorHAnsi"/>
          <w:sz w:val="20"/>
        </w:rPr>
      </w:pPr>
      <w:r>
        <w:rPr>
          <w:rFonts w:asciiTheme="minorHAnsi" w:hAnsiTheme="minorHAnsi" w:cstheme="minorHAnsi"/>
          <w:b/>
          <w:bCs/>
          <w:sz w:val="20"/>
        </w:rPr>
        <w:t>3</w:t>
      </w:r>
      <w:r w:rsidRPr="00734C9D">
        <w:rPr>
          <w:rFonts w:asciiTheme="minorHAnsi" w:hAnsiTheme="minorHAnsi" w:cstheme="minorHAnsi"/>
          <w:b/>
          <w:bCs/>
          <w:sz w:val="20"/>
        </w:rPr>
        <w:t>) DICHIA</w:t>
      </w:r>
      <w:r>
        <w:rPr>
          <w:rFonts w:asciiTheme="minorHAnsi" w:hAnsiTheme="minorHAnsi" w:cstheme="minorHAnsi"/>
          <w:b/>
          <w:bCs/>
          <w:sz w:val="20"/>
        </w:rPr>
        <w:t>R</w:t>
      </w:r>
      <w:r w:rsidRPr="00734C9D">
        <w:rPr>
          <w:rFonts w:asciiTheme="minorHAnsi" w:hAnsiTheme="minorHAnsi" w:cstheme="minorHAnsi"/>
          <w:b/>
          <w:bCs/>
          <w:sz w:val="20"/>
        </w:rPr>
        <w:t>A</w:t>
      </w:r>
      <w:r>
        <w:rPr>
          <w:rFonts w:asciiTheme="minorHAnsi" w:hAnsiTheme="minorHAnsi" w:cstheme="minorHAnsi"/>
          <w:b/>
          <w:bCs/>
          <w:sz w:val="20"/>
        </w:rPr>
        <w:t xml:space="preserve"> </w:t>
      </w:r>
      <w:r w:rsidRPr="00734C9D">
        <w:rPr>
          <w:rFonts w:asciiTheme="minorHAnsi" w:hAnsiTheme="minorHAnsi" w:cstheme="minorHAnsi"/>
          <w:sz w:val="20"/>
        </w:rPr>
        <w:t>di possedere attrezzature tecniche adeguate all’esecuzione dei lavori</w:t>
      </w:r>
      <w:r>
        <w:rPr>
          <w:rFonts w:asciiTheme="minorHAnsi" w:hAnsiTheme="minorHAnsi" w:cstheme="minorHAnsi"/>
          <w:sz w:val="20"/>
        </w:rPr>
        <w:t>.</w:t>
      </w:r>
    </w:p>
    <w:p w14:paraId="0EF35686" w14:textId="77777777" w:rsidR="00F04AD1" w:rsidRDefault="00F04AD1" w:rsidP="00F04AD1">
      <w:pPr>
        <w:spacing w:line="276" w:lineRule="auto"/>
        <w:ind w:left="851" w:right="51"/>
        <w:jc w:val="both"/>
        <w:rPr>
          <w:rFonts w:asciiTheme="minorHAnsi" w:hAnsiTheme="minorHAnsi" w:cstheme="minorHAnsi"/>
          <w:sz w:val="20"/>
        </w:rPr>
      </w:pPr>
      <w:r>
        <w:rPr>
          <w:rFonts w:asciiTheme="minorHAnsi" w:hAnsiTheme="minorHAnsi" w:cstheme="minorHAnsi"/>
          <w:sz w:val="20"/>
        </w:rPr>
        <w:t>L’operatore economico s</w:t>
      </w:r>
      <w:r w:rsidRPr="00734C9D">
        <w:rPr>
          <w:rFonts w:asciiTheme="minorHAnsi" w:hAnsiTheme="minorHAnsi" w:cstheme="minorHAnsi"/>
          <w:sz w:val="20"/>
        </w:rPr>
        <w:t>i impegna inoltre a produrre, su richiesta della stazione appaltante, la documentazione comprovante quanto dichiarato, quale</w:t>
      </w:r>
      <w:r>
        <w:rPr>
          <w:rFonts w:asciiTheme="minorHAnsi" w:hAnsiTheme="minorHAnsi" w:cstheme="minorHAnsi"/>
          <w:sz w:val="20"/>
        </w:rPr>
        <w:t xml:space="preserve"> </w:t>
      </w:r>
      <w:r w:rsidRPr="00734C9D">
        <w:rPr>
          <w:rFonts w:asciiTheme="minorHAnsi" w:hAnsiTheme="minorHAnsi" w:cstheme="minorHAnsi"/>
          <w:sz w:val="20"/>
        </w:rPr>
        <w:t>libro cespiti ammortizzabili</w:t>
      </w:r>
      <w:r>
        <w:rPr>
          <w:rFonts w:asciiTheme="minorHAnsi" w:hAnsiTheme="minorHAnsi" w:cstheme="minorHAnsi"/>
          <w:sz w:val="20"/>
        </w:rPr>
        <w:t xml:space="preserve">, </w:t>
      </w:r>
      <w:r w:rsidRPr="00734C9D">
        <w:rPr>
          <w:rFonts w:asciiTheme="minorHAnsi" w:hAnsiTheme="minorHAnsi" w:cstheme="minorHAnsi"/>
          <w:sz w:val="20"/>
        </w:rPr>
        <w:t>contratti di noleggio</w:t>
      </w:r>
      <w:r>
        <w:rPr>
          <w:rFonts w:asciiTheme="minorHAnsi" w:hAnsiTheme="minorHAnsi" w:cstheme="minorHAnsi"/>
          <w:sz w:val="20"/>
        </w:rPr>
        <w:t xml:space="preserve">, </w:t>
      </w:r>
      <w:r w:rsidRPr="00734C9D">
        <w:rPr>
          <w:rFonts w:asciiTheme="minorHAnsi" w:hAnsiTheme="minorHAnsi" w:cstheme="minorHAnsi"/>
          <w:sz w:val="20"/>
        </w:rPr>
        <w:t>contratti di leasing</w:t>
      </w:r>
      <w:r>
        <w:rPr>
          <w:rFonts w:asciiTheme="minorHAnsi" w:hAnsiTheme="minorHAnsi" w:cstheme="minorHAnsi"/>
          <w:sz w:val="20"/>
        </w:rPr>
        <w:t xml:space="preserve">, </w:t>
      </w:r>
      <w:r w:rsidRPr="00734C9D">
        <w:rPr>
          <w:rFonts w:asciiTheme="minorHAnsi" w:hAnsiTheme="minorHAnsi" w:cstheme="minorHAnsi"/>
          <w:sz w:val="20"/>
        </w:rPr>
        <w:t>fatture di acquisto dei mezzi</w:t>
      </w:r>
      <w:r>
        <w:rPr>
          <w:rFonts w:asciiTheme="minorHAnsi" w:hAnsiTheme="minorHAnsi" w:cstheme="minorHAnsi"/>
          <w:sz w:val="20"/>
        </w:rPr>
        <w:t xml:space="preserve">, </w:t>
      </w:r>
      <w:r w:rsidRPr="00734C9D">
        <w:rPr>
          <w:rFonts w:asciiTheme="minorHAnsi" w:hAnsiTheme="minorHAnsi" w:cstheme="minorHAnsi"/>
          <w:sz w:val="20"/>
        </w:rPr>
        <w:t>eventuale documentazione fotografica o tecnica</w:t>
      </w:r>
      <w:r>
        <w:rPr>
          <w:rFonts w:asciiTheme="minorHAnsi" w:hAnsiTheme="minorHAnsi" w:cstheme="minorHAnsi"/>
          <w:sz w:val="20"/>
        </w:rPr>
        <w:t>, etc.</w:t>
      </w:r>
    </w:p>
    <w:p w14:paraId="284AFD17" w14:textId="77777777" w:rsidR="00F04AD1" w:rsidRPr="0037172F" w:rsidRDefault="00F04AD1" w:rsidP="00F04AD1">
      <w:pPr>
        <w:pStyle w:val="Paragrafoelenco1"/>
        <w:spacing w:before="240" w:after="60" w:line="276" w:lineRule="auto"/>
        <w:ind w:left="284"/>
        <w:contextualSpacing w:val="0"/>
        <w:jc w:val="both"/>
        <w:rPr>
          <w:rFonts w:asciiTheme="minorHAnsi" w:hAnsiTheme="minorHAnsi" w:cstheme="minorHAnsi"/>
          <w:b/>
          <w:i/>
          <w:iCs/>
          <w:color w:val="000000"/>
          <w:sz w:val="20"/>
        </w:rPr>
      </w:pPr>
      <w:r w:rsidRPr="0037172F">
        <w:rPr>
          <w:rFonts w:asciiTheme="minorHAnsi" w:hAnsiTheme="minorHAnsi" w:cstheme="minorHAnsi"/>
          <w:b/>
          <w:i/>
          <w:iCs/>
          <w:color w:val="auto"/>
          <w:sz w:val="20"/>
        </w:rPr>
        <w:t xml:space="preserve">Opzione </w:t>
      </w:r>
      <w:r>
        <w:rPr>
          <w:rFonts w:asciiTheme="minorHAnsi" w:hAnsiTheme="minorHAnsi" w:cstheme="minorHAnsi"/>
          <w:b/>
          <w:i/>
          <w:iCs/>
          <w:color w:val="auto"/>
          <w:sz w:val="20"/>
        </w:rPr>
        <w:t>2</w:t>
      </w:r>
      <w:r w:rsidRPr="0037172F">
        <w:rPr>
          <w:rFonts w:asciiTheme="minorHAnsi" w:hAnsiTheme="minorHAnsi" w:cstheme="minorHAnsi"/>
          <w:b/>
          <w:i/>
          <w:iCs/>
          <w:color w:val="auto"/>
          <w:sz w:val="20"/>
        </w:rPr>
        <w:t>: se</w:t>
      </w:r>
      <w:r w:rsidRPr="0037172F">
        <w:rPr>
          <w:rFonts w:asciiTheme="minorHAnsi" w:hAnsiTheme="minorHAnsi" w:cstheme="minorHAnsi"/>
          <w:b/>
          <w:i/>
          <w:iCs/>
          <w:color w:val="000000"/>
          <w:sz w:val="20"/>
        </w:rPr>
        <w:t xml:space="preserve"> l’operatore economico è in possesso dell’attestazione SOA categoria OS30</w:t>
      </w:r>
    </w:p>
    <w:p w14:paraId="5FDC2DDA" w14:textId="77777777" w:rsidR="00F04AD1" w:rsidRPr="00734C9D" w:rsidRDefault="00F04AD1" w:rsidP="00F04AD1">
      <w:pPr>
        <w:pStyle w:val="Paragrafoelenco1"/>
        <w:spacing w:before="240" w:after="60" w:line="276" w:lineRule="auto"/>
        <w:ind w:left="567" w:hanging="283"/>
        <w:contextualSpacing w:val="0"/>
        <w:jc w:val="both"/>
        <w:rPr>
          <w:rFonts w:asciiTheme="minorHAnsi" w:hAnsiTheme="minorHAnsi" w:cstheme="minorHAnsi"/>
          <w:b/>
          <w:bCs/>
          <w:sz w:val="20"/>
          <w:u w:val="single"/>
        </w:rPr>
      </w:pPr>
      <w:r w:rsidRPr="008178C2">
        <w:rPr>
          <w:rFonts w:asciiTheme="minorHAnsi" w:hAnsiTheme="minorHAnsi" w:cstheme="minorHAnsi"/>
          <w:b/>
          <w:sz w:val="20"/>
        </w:rPr>
        <w:fldChar w:fldCharType="begin">
          <w:ffData>
            <w:name w:val=""/>
            <w:enabled/>
            <w:calcOnExit w:val="0"/>
            <w:checkBox>
              <w:sizeAuto/>
              <w:default w:val="0"/>
            </w:checkBox>
          </w:ffData>
        </w:fldChar>
      </w:r>
      <w:r w:rsidRPr="008178C2">
        <w:rPr>
          <w:rFonts w:asciiTheme="minorHAnsi" w:hAnsiTheme="minorHAnsi" w:cstheme="minorHAnsi"/>
          <w:b/>
          <w:sz w:val="20"/>
        </w:rPr>
        <w:instrText xml:space="preserve"> FORMCHECKBOX </w:instrText>
      </w:r>
      <w:r w:rsidRPr="008178C2">
        <w:rPr>
          <w:rFonts w:asciiTheme="minorHAnsi" w:hAnsiTheme="minorHAnsi" w:cstheme="minorHAnsi"/>
          <w:b/>
          <w:sz w:val="20"/>
        </w:rPr>
      </w:r>
      <w:r w:rsidRPr="008178C2">
        <w:rPr>
          <w:rFonts w:asciiTheme="minorHAnsi" w:hAnsiTheme="minorHAnsi" w:cstheme="minorHAnsi"/>
          <w:b/>
          <w:sz w:val="20"/>
        </w:rPr>
        <w:fldChar w:fldCharType="separate"/>
      </w:r>
      <w:r w:rsidRPr="008178C2">
        <w:rPr>
          <w:rFonts w:asciiTheme="minorHAnsi" w:hAnsiTheme="minorHAnsi" w:cstheme="minorHAnsi"/>
          <w:b/>
          <w:sz w:val="20"/>
        </w:rPr>
        <w:fldChar w:fldCharType="end"/>
      </w:r>
      <w:r w:rsidRPr="008178C2">
        <w:rPr>
          <w:rFonts w:asciiTheme="minorHAnsi" w:hAnsiTheme="minorHAnsi" w:cstheme="minorHAnsi"/>
          <w:b/>
          <w:sz w:val="20"/>
        </w:rPr>
        <w:t xml:space="preserve"> </w:t>
      </w:r>
      <w:r>
        <w:rPr>
          <w:rFonts w:asciiTheme="minorHAnsi" w:hAnsiTheme="minorHAnsi" w:cstheme="minorHAnsi"/>
          <w:b/>
          <w:sz w:val="20"/>
        </w:rPr>
        <w:t xml:space="preserve"> </w:t>
      </w:r>
      <w:r>
        <w:rPr>
          <w:rFonts w:asciiTheme="minorHAnsi" w:hAnsiTheme="minorHAnsi" w:cstheme="minorHAnsi"/>
          <w:bCs/>
          <w:sz w:val="20"/>
        </w:rPr>
        <w:t>L</w:t>
      </w:r>
      <w:r w:rsidRPr="008178C2">
        <w:rPr>
          <w:rFonts w:asciiTheme="minorHAnsi" w:hAnsiTheme="minorHAnsi" w:cstheme="minorHAnsi"/>
          <w:bCs/>
          <w:sz w:val="20"/>
        </w:rPr>
        <w:t xml:space="preserve">’operatore economico </w:t>
      </w:r>
      <w:r w:rsidRPr="00734C9D">
        <w:rPr>
          <w:rFonts w:asciiTheme="minorHAnsi" w:hAnsiTheme="minorHAnsi" w:cstheme="minorHAnsi"/>
          <w:b/>
          <w:sz w:val="20"/>
        </w:rPr>
        <w:t>dichiara di possedere</w:t>
      </w:r>
      <w:r>
        <w:rPr>
          <w:rFonts w:asciiTheme="minorHAnsi" w:hAnsiTheme="minorHAnsi" w:cstheme="minorHAnsi"/>
          <w:bCs/>
          <w:sz w:val="20"/>
        </w:rPr>
        <w:t xml:space="preserve"> </w:t>
      </w:r>
      <w:r w:rsidRPr="00734C9D">
        <w:rPr>
          <w:rFonts w:asciiTheme="minorHAnsi" w:hAnsiTheme="minorHAnsi" w:cstheme="minorHAnsi"/>
          <w:bCs/>
          <w:sz w:val="20"/>
        </w:rPr>
        <w:t>l’</w:t>
      </w:r>
      <w:r w:rsidRPr="008178C2">
        <w:rPr>
          <w:rFonts w:asciiTheme="minorHAnsi" w:hAnsiTheme="minorHAnsi" w:cstheme="minorHAnsi"/>
          <w:bCs/>
          <w:sz w:val="20"/>
        </w:rPr>
        <w:t xml:space="preserve">attestazione rilasciata da Società Organismi di Attestazione </w:t>
      </w:r>
      <w:r w:rsidRPr="008178C2">
        <w:rPr>
          <w:rFonts w:asciiTheme="minorHAnsi" w:hAnsiTheme="minorHAnsi" w:cstheme="minorHAnsi"/>
          <w:b/>
          <w:sz w:val="20"/>
        </w:rPr>
        <w:t>(SOA), categoria O</w:t>
      </w:r>
      <w:r>
        <w:rPr>
          <w:rFonts w:asciiTheme="minorHAnsi" w:hAnsiTheme="minorHAnsi" w:cstheme="minorHAnsi"/>
          <w:b/>
          <w:sz w:val="20"/>
        </w:rPr>
        <w:t>S30</w:t>
      </w:r>
      <w:r w:rsidRPr="008178C2">
        <w:rPr>
          <w:rFonts w:asciiTheme="minorHAnsi" w:hAnsiTheme="minorHAnsi" w:cstheme="minorHAnsi"/>
          <w:bCs/>
          <w:sz w:val="20"/>
        </w:rPr>
        <w:t>,</w:t>
      </w:r>
      <w:r w:rsidRPr="00734C9D">
        <w:rPr>
          <w:rFonts w:asciiTheme="minorHAnsi" w:hAnsiTheme="minorHAnsi" w:cstheme="minorHAnsi"/>
          <w:bCs/>
          <w:sz w:val="20"/>
        </w:rPr>
        <w:t xml:space="preserve"> ai sensi dell’art. 100 comma 4 del </w:t>
      </w:r>
      <w:proofErr w:type="spellStart"/>
      <w:r w:rsidRPr="00734C9D">
        <w:rPr>
          <w:rFonts w:asciiTheme="minorHAnsi" w:hAnsiTheme="minorHAnsi" w:cstheme="minorHAnsi"/>
          <w:bCs/>
          <w:sz w:val="20"/>
        </w:rPr>
        <w:t>D.Lgs.</w:t>
      </w:r>
      <w:proofErr w:type="spellEnd"/>
      <w:r w:rsidRPr="00734C9D">
        <w:rPr>
          <w:rFonts w:asciiTheme="minorHAnsi" w:hAnsiTheme="minorHAnsi" w:cstheme="minorHAnsi"/>
          <w:bCs/>
          <w:sz w:val="20"/>
        </w:rPr>
        <w:t xml:space="preserve"> 36/2023</w:t>
      </w:r>
      <w:r>
        <w:rPr>
          <w:rFonts w:asciiTheme="minorHAnsi" w:hAnsiTheme="minorHAnsi" w:cstheme="minorHAnsi"/>
          <w:bCs/>
          <w:sz w:val="20"/>
        </w:rPr>
        <w:t xml:space="preserve">, </w:t>
      </w:r>
      <w:r w:rsidRPr="00734C9D">
        <w:rPr>
          <w:rFonts w:asciiTheme="minorHAnsi" w:hAnsiTheme="minorHAnsi" w:cstheme="minorHAnsi"/>
          <w:bCs/>
          <w:sz w:val="20"/>
        </w:rPr>
        <w:t>indica i seguenti estremi dell’attestazione (denominazione dell’Organismo di attestazione, numero e data dell’attestazione</w:t>
      </w:r>
      <w:proofErr w:type="gramStart"/>
      <w:r w:rsidRPr="00734C9D">
        <w:rPr>
          <w:rFonts w:asciiTheme="minorHAnsi" w:hAnsiTheme="minorHAnsi" w:cstheme="minorHAnsi"/>
          <w:bCs/>
          <w:sz w:val="20"/>
        </w:rPr>
        <w:t>):  …</w:t>
      </w:r>
      <w:proofErr w:type="gramEnd"/>
      <w:r w:rsidRPr="00734C9D">
        <w:rPr>
          <w:rFonts w:asciiTheme="minorHAnsi" w:hAnsiTheme="minorHAnsi" w:cstheme="minorHAnsi"/>
          <w:bCs/>
          <w:sz w:val="20"/>
        </w:rPr>
        <w:t>……………………………………………………………….</w:t>
      </w:r>
      <w:r>
        <w:rPr>
          <w:rFonts w:asciiTheme="minorHAnsi" w:hAnsiTheme="minorHAnsi" w:cstheme="minorHAnsi"/>
          <w:bCs/>
          <w:sz w:val="20"/>
        </w:rPr>
        <w:t>............................................</w:t>
      </w:r>
    </w:p>
    <w:p w14:paraId="07D8CD9F" w14:textId="77777777" w:rsidR="00AE0685" w:rsidRPr="00AE0685" w:rsidRDefault="00AE0685" w:rsidP="00AE0685">
      <w:pPr>
        <w:pStyle w:val="Paragrafoelenco1"/>
        <w:numPr>
          <w:ilvl w:val="0"/>
          <w:numId w:val="14"/>
        </w:numPr>
        <w:spacing w:before="360" w:after="60" w:line="360" w:lineRule="auto"/>
        <w:ind w:left="284" w:hanging="284"/>
        <w:contextualSpacing w:val="0"/>
        <w:jc w:val="both"/>
        <w:rPr>
          <w:rFonts w:asciiTheme="minorHAnsi" w:hAnsiTheme="minorHAnsi" w:cstheme="minorHAnsi"/>
          <w:b/>
          <w:bCs/>
          <w:color w:val="auto"/>
          <w:sz w:val="20"/>
        </w:rPr>
      </w:pPr>
      <w:r w:rsidRPr="00AE0685">
        <w:rPr>
          <w:rFonts w:asciiTheme="minorHAnsi" w:hAnsiTheme="minorHAnsi" w:cstheme="minorHAnsi"/>
          <w:color w:val="auto"/>
          <w:sz w:val="20"/>
        </w:rPr>
        <w:t>L'attestazione di qualificazione comprende tutti i criteri di selezione richiesti?</w:t>
      </w:r>
    </w:p>
    <w:p w14:paraId="23550842" w14:textId="77777777" w:rsidR="00AE0685" w:rsidRPr="00AE0685" w:rsidRDefault="00AE0685" w:rsidP="00AE0685">
      <w:pPr>
        <w:spacing w:line="480" w:lineRule="auto"/>
        <w:ind w:left="851" w:right="51"/>
        <w:jc w:val="both"/>
        <w:rPr>
          <w:rFonts w:asciiTheme="minorHAnsi" w:hAnsiTheme="minorHAnsi" w:cstheme="minorHAnsi"/>
          <w:b/>
          <w:color w:val="auto"/>
          <w:kern w:val="2"/>
          <w:sz w:val="20"/>
        </w:rPr>
      </w:pPr>
      <w:r w:rsidRPr="00AE0685">
        <w:rPr>
          <w:rFonts w:asciiTheme="minorHAnsi" w:hAnsiTheme="minorHAnsi" w:cstheme="minorHAnsi"/>
          <w:b/>
          <w:i/>
          <w:color w:val="auto"/>
          <w:sz w:val="20"/>
          <w:u w:val="single"/>
        </w:rPr>
        <w:t>Spuntare la casella di interesse</w:t>
      </w:r>
    </w:p>
    <w:p w14:paraId="102A87FF" w14:textId="77777777" w:rsidR="00AE0685" w:rsidRPr="00AE0685" w:rsidRDefault="00AE0685" w:rsidP="00AE0685">
      <w:pPr>
        <w:spacing w:line="480" w:lineRule="auto"/>
        <w:ind w:left="851" w:right="51"/>
        <w:jc w:val="both"/>
        <w:rPr>
          <w:rFonts w:asciiTheme="minorHAnsi" w:hAnsiTheme="minorHAnsi" w:cstheme="minorHAnsi"/>
          <w:color w:val="auto"/>
          <w:sz w:val="20"/>
        </w:rPr>
      </w:pPr>
      <w:r w:rsidRPr="00AE0685">
        <w:rPr>
          <w:rFonts w:asciiTheme="minorHAnsi" w:hAnsiTheme="minorHAnsi" w:cstheme="minorHAnsi"/>
          <w:b/>
          <w:color w:val="auto"/>
          <w:sz w:val="20"/>
        </w:rPr>
        <w:fldChar w:fldCharType="begin">
          <w:ffData>
            <w:name w:val=""/>
            <w:enabled/>
            <w:calcOnExit w:val="0"/>
            <w:checkBox>
              <w:sizeAuto/>
              <w:default w:val="0"/>
            </w:checkBox>
          </w:ffData>
        </w:fldChar>
      </w:r>
      <w:r w:rsidRPr="00AE0685">
        <w:rPr>
          <w:rFonts w:asciiTheme="minorHAnsi" w:hAnsiTheme="minorHAnsi" w:cstheme="minorHAnsi"/>
          <w:b/>
          <w:color w:val="auto"/>
          <w:sz w:val="20"/>
        </w:rPr>
        <w:instrText xml:space="preserve"> FORMCHECKBOX </w:instrText>
      </w:r>
      <w:r w:rsidRPr="00AE0685">
        <w:rPr>
          <w:rFonts w:asciiTheme="minorHAnsi" w:hAnsiTheme="minorHAnsi" w:cstheme="minorHAnsi"/>
          <w:b/>
          <w:color w:val="auto"/>
          <w:sz w:val="20"/>
        </w:rPr>
      </w:r>
      <w:r w:rsidRPr="00AE0685">
        <w:rPr>
          <w:rFonts w:asciiTheme="minorHAnsi" w:hAnsiTheme="minorHAnsi" w:cstheme="minorHAnsi"/>
          <w:b/>
          <w:color w:val="auto"/>
          <w:sz w:val="20"/>
        </w:rPr>
        <w:fldChar w:fldCharType="separate"/>
      </w:r>
      <w:r w:rsidRPr="00AE0685">
        <w:rPr>
          <w:rFonts w:asciiTheme="minorHAnsi" w:hAnsiTheme="minorHAnsi" w:cstheme="minorHAnsi"/>
          <w:b/>
          <w:color w:val="auto"/>
          <w:sz w:val="20"/>
        </w:rPr>
        <w:fldChar w:fldCharType="end"/>
      </w:r>
      <w:r w:rsidRPr="00AE0685">
        <w:rPr>
          <w:rFonts w:asciiTheme="minorHAnsi" w:hAnsiTheme="minorHAnsi" w:cstheme="minorHAnsi"/>
          <w:b/>
          <w:color w:val="auto"/>
          <w:sz w:val="20"/>
        </w:rPr>
        <w:t xml:space="preserve"> </w:t>
      </w:r>
      <w:r w:rsidRPr="00AE0685">
        <w:rPr>
          <w:rFonts w:asciiTheme="minorHAnsi" w:hAnsiTheme="minorHAnsi" w:cstheme="minorHAnsi"/>
          <w:color w:val="auto"/>
          <w:sz w:val="20"/>
        </w:rPr>
        <w:t>SI</w:t>
      </w:r>
    </w:p>
    <w:p w14:paraId="4AB00812" w14:textId="77777777" w:rsidR="00AE0685" w:rsidRPr="00AE0685" w:rsidRDefault="00AE0685" w:rsidP="00AE0685">
      <w:pPr>
        <w:spacing w:line="480" w:lineRule="auto"/>
        <w:ind w:left="851" w:right="51"/>
        <w:jc w:val="both"/>
        <w:rPr>
          <w:rFonts w:asciiTheme="minorHAnsi" w:hAnsiTheme="minorHAnsi" w:cstheme="minorHAnsi"/>
          <w:color w:val="auto"/>
          <w:sz w:val="20"/>
        </w:rPr>
      </w:pPr>
      <w:r w:rsidRPr="00AE0685">
        <w:rPr>
          <w:rFonts w:asciiTheme="minorHAnsi" w:hAnsiTheme="minorHAnsi" w:cstheme="minorHAnsi"/>
          <w:b/>
          <w:color w:val="auto"/>
          <w:sz w:val="20"/>
        </w:rPr>
        <w:fldChar w:fldCharType="begin">
          <w:ffData>
            <w:name w:val=""/>
            <w:enabled/>
            <w:calcOnExit w:val="0"/>
            <w:checkBox>
              <w:sizeAuto/>
              <w:default w:val="0"/>
            </w:checkBox>
          </w:ffData>
        </w:fldChar>
      </w:r>
      <w:r w:rsidRPr="00AE0685">
        <w:rPr>
          <w:rFonts w:asciiTheme="minorHAnsi" w:hAnsiTheme="minorHAnsi" w:cstheme="minorHAnsi"/>
          <w:b/>
          <w:color w:val="auto"/>
          <w:sz w:val="20"/>
        </w:rPr>
        <w:instrText xml:space="preserve"> FORMCHECKBOX </w:instrText>
      </w:r>
      <w:r w:rsidRPr="00AE0685">
        <w:rPr>
          <w:rFonts w:asciiTheme="minorHAnsi" w:hAnsiTheme="minorHAnsi" w:cstheme="minorHAnsi"/>
          <w:b/>
          <w:color w:val="auto"/>
          <w:sz w:val="20"/>
        </w:rPr>
      </w:r>
      <w:r w:rsidRPr="00AE0685">
        <w:rPr>
          <w:rFonts w:asciiTheme="minorHAnsi" w:hAnsiTheme="minorHAnsi" w:cstheme="minorHAnsi"/>
          <w:b/>
          <w:color w:val="auto"/>
          <w:sz w:val="20"/>
        </w:rPr>
        <w:fldChar w:fldCharType="separate"/>
      </w:r>
      <w:r w:rsidRPr="00AE0685">
        <w:rPr>
          <w:rFonts w:asciiTheme="minorHAnsi" w:hAnsiTheme="minorHAnsi" w:cstheme="minorHAnsi"/>
          <w:b/>
          <w:color w:val="auto"/>
          <w:sz w:val="20"/>
        </w:rPr>
        <w:fldChar w:fldCharType="end"/>
      </w:r>
      <w:r w:rsidRPr="00AE0685">
        <w:rPr>
          <w:rFonts w:asciiTheme="minorHAnsi" w:hAnsiTheme="minorHAnsi" w:cstheme="minorHAnsi"/>
          <w:b/>
          <w:color w:val="auto"/>
          <w:sz w:val="20"/>
        </w:rPr>
        <w:t xml:space="preserve"> </w:t>
      </w:r>
      <w:r w:rsidRPr="00AE0685">
        <w:rPr>
          <w:rFonts w:asciiTheme="minorHAnsi" w:hAnsiTheme="minorHAnsi" w:cstheme="minorHAnsi"/>
          <w:color w:val="auto"/>
          <w:sz w:val="20"/>
        </w:rPr>
        <w:t xml:space="preserve">NO </w:t>
      </w:r>
    </w:p>
    <w:p w14:paraId="43D4861E" w14:textId="77777777" w:rsidR="00DD5A38" w:rsidRPr="00DD5A38" w:rsidRDefault="00DD5A38" w:rsidP="00DD5A38">
      <w:pPr>
        <w:pStyle w:val="Paragrafoelenco1"/>
        <w:ind w:left="0"/>
        <w:jc w:val="both"/>
        <w:rPr>
          <w:rFonts w:asciiTheme="minorHAnsi" w:hAnsiTheme="minorHAnsi" w:cstheme="minorHAnsi"/>
          <w:color w:val="auto"/>
          <w:sz w:val="20"/>
        </w:rPr>
      </w:pPr>
    </w:p>
    <w:p w14:paraId="4B29FE58" w14:textId="77777777" w:rsidR="00DD5A38" w:rsidRPr="00DD5A38" w:rsidRDefault="00DD5A38" w:rsidP="00DD5A38">
      <w:pPr>
        <w:pStyle w:val="Paragrafoelenco1"/>
        <w:ind w:left="0"/>
        <w:jc w:val="both"/>
        <w:rPr>
          <w:rFonts w:asciiTheme="minorHAnsi" w:hAnsiTheme="minorHAnsi" w:cstheme="minorHAnsi"/>
          <w:color w:val="auto"/>
          <w:sz w:val="20"/>
        </w:rPr>
      </w:pPr>
    </w:p>
    <w:p w14:paraId="250F60D2" w14:textId="77777777" w:rsidR="00DD5A38" w:rsidRPr="00AE0685" w:rsidRDefault="00DD5A38" w:rsidP="002F5CA4">
      <w:pPr>
        <w:pStyle w:val="Paragrafoelenco1"/>
        <w:numPr>
          <w:ilvl w:val="0"/>
          <w:numId w:val="2"/>
        </w:numPr>
        <w:tabs>
          <w:tab w:val="num" w:pos="-114"/>
          <w:tab w:val="left" w:pos="284"/>
        </w:tabs>
        <w:spacing w:before="60" w:after="120" w:line="360" w:lineRule="auto"/>
        <w:ind w:left="284" w:hanging="284"/>
        <w:contextualSpacing w:val="0"/>
        <w:jc w:val="both"/>
        <w:rPr>
          <w:rFonts w:asciiTheme="minorHAnsi" w:eastAsiaTheme="minorEastAsia" w:hAnsiTheme="minorHAnsi" w:cstheme="minorHAnsi"/>
          <w:b/>
          <w:snapToGrid w:val="0"/>
          <w:color w:val="auto"/>
          <w:kern w:val="0"/>
          <w:sz w:val="20"/>
          <w:lang w:eastAsia="en-US"/>
        </w:rPr>
      </w:pPr>
      <w:r w:rsidRPr="00AE0685">
        <w:rPr>
          <w:rFonts w:asciiTheme="minorHAnsi" w:eastAsiaTheme="minorEastAsia" w:hAnsiTheme="minorHAnsi" w:cstheme="minorHAnsi"/>
          <w:b/>
          <w:snapToGrid w:val="0"/>
          <w:color w:val="auto"/>
          <w:kern w:val="0"/>
          <w:sz w:val="20"/>
          <w:lang w:eastAsia="en-US"/>
        </w:rPr>
        <w:t xml:space="preserve">DICHIARAZIONI IN CASO DI </w:t>
      </w:r>
      <w:r w:rsidRPr="00AE0685">
        <w:rPr>
          <w:rFonts w:asciiTheme="minorHAnsi" w:eastAsiaTheme="minorEastAsia" w:hAnsiTheme="minorHAnsi" w:cstheme="minorHAnsi"/>
          <w:b/>
          <w:snapToGrid w:val="0"/>
          <w:color w:val="auto"/>
          <w:kern w:val="0"/>
          <w:sz w:val="20"/>
          <w:u w:val="single"/>
          <w:lang w:eastAsia="en-US"/>
        </w:rPr>
        <w:t>SUBAPPALTO NECESSARIO O QUALIFICANTE</w:t>
      </w:r>
    </w:p>
    <w:p w14:paraId="5A020C83" w14:textId="306166C0" w:rsidR="00DD5A38" w:rsidRPr="00AE0685" w:rsidRDefault="00DD5A38" w:rsidP="002B2E3D">
      <w:pPr>
        <w:pStyle w:val="Paragrafoelenco1"/>
        <w:numPr>
          <w:ilvl w:val="0"/>
          <w:numId w:val="14"/>
        </w:numPr>
        <w:tabs>
          <w:tab w:val="left" w:pos="284"/>
        </w:tabs>
        <w:spacing w:before="60" w:after="60" w:line="276" w:lineRule="auto"/>
        <w:jc w:val="both"/>
        <w:rPr>
          <w:rFonts w:asciiTheme="minorHAnsi" w:hAnsiTheme="minorHAnsi" w:cstheme="minorHAnsi"/>
          <w:b/>
          <w:i/>
          <w:color w:val="auto"/>
          <w:sz w:val="20"/>
          <w:u w:val="single"/>
        </w:rPr>
      </w:pPr>
      <w:r w:rsidRPr="00AE0685">
        <w:rPr>
          <w:rFonts w:asciiTheme="minorHAnsi" w:hAnsiTheme="minorHAnsi" w:cstheme="minorHAnsi"/>
          <w:b/>
          <w:color w:val="auto"/>
          <w:sz w:val="20"/>
        </w:rPr>
        <w:t xml:space="preserve">con riferimento alla categoria scorporabile a qualificazione obbligatoria </w:t>
      </w:r>
      <w:r w:rsidRPr="00AE0685">
        <w:rPr>
          <w:rFonts w:asciiTheme="minorHAnsi" w:hAnsiTheme="minorHAnsi" w:cstheme="minorHAnsi"/>
          <w:b/>
          <w:color w:val="auto"/>
          <w:sz w:val="20"/>
          <w:u w:val="single"/>
        </w:rPr>
        <w:t>“</w:t>
      </w:r>
      <w:r w:rsidR="00AE0685" w:rsidRPr="00AE0685">
        <w:rPr>
          <w:rFonts w:asciiTheme="minorHAnsi" w:hAnsiTheme="minorHAnsi" w:cstheme="minorHAnsi"/>
          <w:b/>
          <w:color w:val="auto"/>
          <w:sz w:val="20"/>
          <w:u w:val="single"/>
        </w:rPr>
        <w:t>OS28</w:t>
      </w:r>
      <w:r w:rsidRPr="00AE0685">
        <w:rPr>
          <w:rFonts w:asciiTheme="minorHAnsi" w:hAnsiTheme="minorHAnsi" w:cstheme="minorHAnsi"/>
          <w:b/>
          <w:color w:val="auto"/>
          <w:sz w:val="20"/>
          <w:u w:val="single"/>
        </w:rPr>
        <w:t>”</w:t>
      </w:r>
      <w:r w:rsidRPr="00AE0685">
        <w:rPr>
          <w:rFonts w:asciiTheme="minorHAnsi" w:hAnsiTheme="minorHAnsi" w:cstheme="minorHAnsi"/>
          <w:b/>
          <w:color w:val="auto"/>
          <w:sz w:val="20"/>
        </w:rPr>
        <w:t xml:space="preserve"> </w:t>
      </w:r>
      <w:r w:rsidRPr="00AE0685">
        <w:rPr>
          <w:rFonts w:asciiTheme="minorHAnsi" w:hAnsiTheme="minorHAnsi" w:cstheme="minorHAnsi"/>
          <w:sz w:val="20"/>
        </w:rPr>
        <w:t xml:space="preserve">l’operatore economico fa affidamento sulla capacità di altri soggetti mediante subappalto </w:t>
      </w:r>
      <w:r w:rsidRPr="00AE0685">
        <w:rPr>
          <w:rFonts w:asciiTheme="minorHAnsi" w:hAnsiTheme="minorHAnsi" w:cstheme="minorHAnsi"/>
          <w:color w:val="auto"/>
          <w:sz w:val="20"/>
        </w:rPr>
        <w:t xml:space="preserve">necessario? </w:t>
      </w:r>
    </w:p>
    <w:p w14:paraId="1BA6EE96" w14:textId="77777777" w:rsidR="00DD5A38" w:rsidRPr="00AE0685" w:rsidRDefault="00DD5A38" w:rsidP="00DD5A38">
      <w:pPr>
        <w:spacing w:line="480" w:lineRule="auto"/>
        <w:ind w:left="851" w:right="51"/>
        <w:jc w:val="both"/>
        <w:rPr>
          <w:rFonts w:asciiTheme="minorHAnsi" w:hAnsiTheme="minorHAnsi" w:cstheme="minorHAnsi"/>
          <w:b/>
          <w:color w:val="auto"/>
          <w:kern w:val="2"/>
          <w:sz w:val="20"/>
        </w:rPr>
      </w:pPr>
      <w:r w:rsidRPr="00AE0685">
        <w:rPr>
          <w:rFonts w:asciiTheme="minorHAnsi" w:hAnsiTheme="minorHAnsi" w:cstheme="minorHAnsi"/>
          <w:b/>
          <w:i/>
          <w:color w:val="auto"/>
          <w:sz w:val="20"/>
          <w:u w:val="single"/>
        </w:rPr>
        <w:t>Spuntare la casella di interesse</w:t>
      </w:r>
    </w:p>
    <w:p w14:paraId="6E1BA0AB" w14:textId="593BA5D7" w:rsidR="00DD5A38" w:rsidRPr="00AE0685" w:rsidRDefault="00DD5A38" w:rsidP="002F5CA4">
      <w:pPr>
        <w:spacing w:line="360" w:lineRule="auto"/>
        <w:ind w:left="851" w:right="51"/>
        <w:jc w:val="both"/>
        <w:rPr>
          <w:rFonts w:asciiTheme="minorHAnsi" w:hAnsiTheme="minorHAnsi" w:cstheme="minorHAnsi"/>
          <w:sz w:val="20"/>
        </w:rPr>
      </w:pPr>
      <w:r w:rsidRPr="00AE0685">
        <w:rPr>
          <w:rFonts w:asciiTheme="minorHAnsi" w:hAnsiTheme="minorHAnsi" w:cstheme="minorHAnsi"/>
          <w:b/>
          <w:sz w:val="20"/>
        </w:rPr>
        <w:fldChar w:fldCharType="begin">
          <w:ffData>
            <w:name w:val=""/>
            <w:enabled/>
            <w:calcOnExit w:val="0"/>
            <w:checkBox>
              <w:sizeAuto/>
              <w:default w:val="0"/>
            </w:checkBox>
          </w:ffData>
        </w:fldChar>
      </w:r>
      <w:r w:rsidRPr="00AE0685">
        <w:rPr>
          <w:rFonts w:asciiTheme="minorHAnsi" w:hAnsiTheme="minorHAnsi" w:cstheme="minorHAnsi"/>
          <w:b/>
          <w:sz w:val="20"/>
        </w:rPr>
        <w:instrText xml:space="preserve"> FORMCHECKBOX </w:instrText>
      </w:r>
      <w:r w:rsidRPr="00AE0685">
        <w:rPr>
          <w:rFonts w:asciiTheme="minorHAnsi" w:hAnsiTheme="minorHAnsi" w:cstheme="minorHAnsi"/>
          <w:b/>
          <w:sz w:val="20"/>
        </w:rPr>
      </w:r>
      <w:r w:rsidRPr="00AE0685">
        <w:rPr>
          <w:rFonts w:asciiTheme="minorHAnsi" w:hAnsiTheme="minorHAnsi" w:cstheme="minorHAnsi"/>
          <w:b/>
          <w:sz w:val="20"/>
        </w:rPr>
        <w:fldChar w:fldCharType="separate"/>
      </w:r>
      <w:r w:rsidRPr="00AE0685">
        <w:rPr>
          <w:rFonts w:asciiTheme="minorHAnsi" w:hAnsiTheme="minorHAnsi" w:cstheme="minorHAnsi"/>
          <w:b/>
          <w:sz w:val="20"/>
        </w:rPr>
        <w:fldChar w:fldCharType="end"/>
      </w:r>
      <w:r w:rsidRPr="00AE0685">
        <w:rPr>
          <w:rFonts w:asciiTheme="minorHAnsi" w:hAnsiTheme="minorHAnsi" w:cstheme="minorHAnsi"/>
          <w:sz w:val="20"/>
        </w:rPr>
        <w:t xml:space="preserve"> SI per la quota percentuale del 100% </w:t>
      </w:r>
      <w:r w:rsidRPr="00AE0685">
        <w:rPr>
          <w:rFonts w:asciiTheme="minorHAnsi" w:hAnsiTheme="minorHAnsi" w:cstheme="minorHAnsi"/>
          <w:color w:val="000000"/>
          <w:sz w:val="20"/>
        </w:rPr>
        <w:t xml:space="preserve">dell’importo della categoria scorporabile </w:t>
      </w:r>
      <w:r w:rsidRPr="00AE0685">
        <w:rPr>
          <w:rFonts w:asciiTheme="minorHAnsi" w:hAnsiTheme="minorHAnsi" w:cstheme="minorHAnsi"/>
          <w:b/>
          <w:color w:val="auto"/>
          <w:sz w:val="20"/>
        </w:rPr>
        <w:t>“</w:t>
      </w:r>
      <w:r w:rsidR="00AE0685" w:rsidRPr="00AE0685">
        <w:rPr>
          <w:rFonts w:asciiTheme="minorHAnsi" w:hAnsiTheme="minorHAnsi" w:cstheme="minorHAnsi"/>
          <w:b/>
          <w:color w:val="auto"/>
          <w:sz w:val="20"/>
        </w:rPr>
        <w:t>OS28</w:t>
      </w:r>
      <w:r w:rsidRPr="00AE0685">
        <w:rPr>
          <w:rFonts w:asciiTheme="minorHAnsi" w:hAnsiTheme="minorHAnsi" w:cstheme="minorHAnsi"/>
          <w:b/>
          <w:color w:val="auto"/>
          <w:sz w:val="20"/>
        </w:rPr>
        <w:t>”</w:t>
      </w:r>
    </w:p>
    <w:p w14:paraId="34EFB875" w14:textId="3DE4D24A" w:rsidR="00DD5A38" w:rsidRPr="00AE0685" w:rsidRDefault="00DD5A38" w:rsidP="002F5CA4">
      <w:pPr>
        <w:spacing w:line="360" w:lineRule="auto"/>
        <w:ind w:left="851" w:right="51"/>
        <w:jc w:val="both"/>
        <w:rPr>
          <w:rFonts w:asciiTheme="minorHAnsi" w:hAnsiTheme="minorHAnsi" w:cstheme="minorHAnsi"/>
          <w:sz w:val="20"/>
        </w:rPr>
      </w:pPr>
      <w:r w:rsidRPr="00AE0685">
        <w:rPr>
          <w:rFonts w:asciiTheme="minorHAnsi" w:hAnsiTheme="minorHAnsi" w:cstheme="minorHAnsi"/>
          <w:b/>
          <w:sz w:val="20"/>
        </w:rPr>
        <w:fldChar w:fldCharType="begin">
          <w:ffData>
            <w:name w:val=""/>
            <w:enabled/>
            <w:calcOnExit w:val="0"/>
            <w:checkBox>
              <w:sizeAuto/>
              <w:default w:val="0"/>
            </w:checkBox>
          </w:ffData>
        </w:fldChar>
      </w:r>
      <w:r w:rsidRPr="00AE0685">
        <w:rPr>
          <w:rFonts w:asciiTheme="minorHAnsi" w:hAnsiTheme="minorHAnsi" w:cstheme="minorHAnsi"/>
          <w:b/>
          <w:sz w:val="20"/>
        </w:rPr>
        <w:instrText xml:space="preserve"> FORMCHECKBOX </w:instrText>
      </w:r>
      <w:r w:rsidRPr="00AE0685">
        <w:rPr>
          <w:rFonts w:asciiTheme="minorHAnsi" w:hAnsiTheme="minorHAnsi" w:cstheme="minorHAnsi"/>
          <w:b/>
          <w:sz w:val="20"/>
        </w:rPr>
      </w:r>
      <w:r w:rsidRPr="00AE0685">
        <w:rPr>
          <w:rFonts w:asciiTheme="minorHAnsi" w:hAnsiTheme="minorHAnsi" w:cstheme="minorHAnsi"/>
          <w:b/>
          <w:sz w:val="20"/>
        </w:rPr>
        <w:fldChar w:fldCharType="separate"/>
      </w:r>
      <w:r w:rsidRPr="00AE0685">
        <w:rPr>
          <w:rFonts w:asciiTheme="minorHAnsi" w:hAnsiTheme="minorHAnsi" w:cstheme="minorHAnsi"/>
          <w:b/>
          <w:sz w:val="20"/>
        </w:rPr>
        <w:fldChar w:fldCharType="end"/>
      </w:r>
      <w:r w:rsidRPr="00AE0685">
        <w:rPr>
          <w:rFonts w:asciiTheme="minorHAnsi" w:hAnsiTheme="minorHAnsi" w:cstheme="minorHAnsi"/>
          <w:b/>
          <w:sz w:val="20"/>
        </w:rPr>
        <w:t xml:space="preserve"> </w:t>
      </w:r>
      <w:r w:rsidRPr="00AE0685">
        <w:rPr>
          <w:rFonts w:asciiTheme="minorHAnsi" w:hAnsiTheme="minorHAnsi" w:cstheme="minorHAnsi"/>
          <w:sz w:val="20"/>
        </w:rPr>
        <w:t xml:space="preserve">Si per la quota percentuale del </w:t>
      </w:r>
      <w:proofErr w:type="gramStart"/>
      <w:r w:rsidRPr="00AE0685">
        <w:rPr>
          <w:rFonts w:asciiTheme="minorHAnsi" w:hAnsiTheme="minorHAnsi" w:cstheme="minorHAnsi"/>
          <w:sz w:val="20"/>
        </w:rPr>
        <w:t>…….</w:t>
      </w:r>
      <w:proofErr w:type="gramEnd"/>
      <w:r w:rsidRPr="00AE0685">
        <w:rPr>
          <w:rFonts w:asciiTheme="minorHAnsi" w:hAnsiTheme="minorHAnsi" w:cstheme="minorHAnsi"/>
          <w:sz w:val="20"/>
        </w:rPr>
        <w:t xml:space="preserve">. % </w:t>
      </w:r>
      <w:r w:rsidRPr="00AE0685">
        <w:rPr>
          <w:rFonts w:asciiTheme="minorHAnsi" w:hAnsiTheme="minorHAnsi" w:cstheme="minorHAnsi"/>
          <w:color w:val="000000"/>
          <w:sz w:val="20"/>
        </w:rPr>
        <w:t xml:space="preserve">dell’importo della categoria scorporabile </w:t>
      </w:r>
      <w:r w:rsidRPr="00AE0685">
        <w:rPr>
          <w:rFonts w:asciiTheme="minorHAnsi" w:hAnsiTheme="minorHAnsi" w:cstheme="minorHAnsi"/>
          <w:b/>
          <w:color w:val="auto"/>
          <w:sz w:val="20"/>
        </w:rPr>
        <w:t>“O</w:t>
      </w:r>
      <w:r w:rsidR="00AE0685" w:rsidRPr="00AE0685">
        <w:rPr>
          <w:rFonts w:asciiTheme="minorHAnsi" w:hAnsiTheme="minorHAnsi" w:cstheme="minorHAnsi"/>
          <w:b/>
          <w:color w:val="auto"/>
          <w:sz w:val="20"/>
        </w:rPr>
        <w:t>S28</w:t>
      </w:r>
      <w:r w:rsidRPr="00AE0685">
        <w:rPr>
          <w:rFonts w:asciiTheme="minorHAnsi" w:hAnsiTheme="minorHAnsi" w:cstheme="minorHAnsi"/>
          <w:b/>
          <w:color w:val="auto"/>
          <w:sz w:val="20"/>
        </w:rPr>
        <w:t>”</w:t>
      </w:r>
    </w:p>
    <w:p w14:paraId="6B842F8D" w14:textId="77777777" w:rsidR="00DD5A38" w:rsidRPr="00AE0685" w:rsidRDefault="00DD5A38" w:rsidP="002F5CA4">
      <w:pPr>
        <w:spacing w:line="360" w:lineRule="auto"/>
        <w:ind w:left="851" w:right="51"/>
        <w:jc w:val="both"/>
        <w:rPr>
          <w:rFonts w:asciiTheme="minorHAnsi" w:hAnsiTheme="minorHAnsi" w:cstheme="minorHAnsi"/>
          <w:sz w:val="20"/>
        </w:rPr>
      </w:pPr>
      <w:r w:rsidRPr="00AE0685">
        <w:rPr>
          <w:rFonts w:asciiTheme="minorHAnsi" w:hAnsiTheme="minorHAnsi" w:cstheme="minorHAnsi"/>
          <w:b/>
          <w:sz w:val="20"/>
        </w:rPr>
        <w:fldChar w:fldCharType="begin">
          <w:ffData>
            <w:name w:val=""/>
            <w:enabled/>
            <w:calcOnExit w:val="0"/>
            <w:checkBox>
              <w:sizeAuto/>
              <w:default w:val="0"/>
            </w:checkBox>
          </w:ffData>
        </w:fldChar>
      </w:r>
      <w:r w:rsidRPr="00AE0685">
        <w:rPr>
          <w:rFonts w:asciiTheme="minorHAnsi" w:hAnsiTheme="minorHAnsi" w:cstheme="minorHAnsi"/>
          <w:b/>
          <w:sz w:val="20"/>
        </w:rPr>
        <w:instrText xml:space="preserve"> FORMCHECKBOX </w:instrText>
      </w:r>
      <w:r w:rsidRPr="00AE0685">
        <w:rPr>
          <w:rFonts w:asciiTheme="minorHAnsi" w:hAnsiTheme="minorHAnsi" w:cstheme="minorHAnsi"/>
          <w:b/>
          <w:sz w:val="20"/>
        </w:rPr>
      </w:r>
      <w:r w:rsidRPr="00AE0685">
        <w:rPr>
          <w:rFonts w:asciiTheme="minorHAnsi" w:hAnsiTheme="minorHAnsi" w:cstheme="minorHAnsi"/>
          <w:b/>
          <w:sz w:val="20"/>
        </w:rPr>
        <w:fldChar w:fldCharType="separate"/>
      </w:r>
      <w:r w:rsidRPr="00AE0685">
        <w:rPr>
          <w:rFonts w:asciiTheme="minorHAnsi" w:hAnsiTheme="minorHAnsi" w:cstheme="minorHAnsi"/>
          <w:b/>
          <w:sz w:val="20"/>
        </w:rPr>
        <w:fldChar w:fldCharType="end"/>
      </w:r>
      <w:r w:rsidRPr="00AE0685">
        <w:rPr>
          <w:rFonts w:asciiTheme="minorHAnsi" w:hAnsiTheme="minorHAnsi" w:cstheme="minorHAnsi"/>
          <w:b/>
          <w:sz w:val="20"/>
        </w:rPr>
        <w:t xml:space="preserve"> </w:t>
      </w:r>
      <w:r w:rsidRPr="00AE0685">
        <w:rPr>
          <w:rFonts w:asciiTheme="minorHAnsi" w:hAnsiTheme="minorHAnsi" w:cstheme="minorHAnsi"/>
          <w:sz w:val="20"/>
        </w:rPr>
        <w:t xml:space="preserve">NO </w:t>
      </w:r>
    </w:p>
    <w:p w14:paraId="17C5C3DD" w14:textId="73CD8808" w:rsidR="00DD5A38" w:rsidRPr="00AE0685" w:rsidRDefault="00DD5A38" w:rsidP="002F5CA4">
      <w:pPr>
        <w:tabs>
          <w:tab w:val="left" w:pos="284"/>
        </w:tabs>
        <w:spacing w:line="360" w:lineRule="auto"/>
        <w:ind w:left="284" w:right="51"/>
        <w:jc w:val="both"/>
        <w:rPr>
          <w:rFonts w:asciiTheme="minorHAnsi" w:hAnsiTheme="minorHAnsi" w:cstheme="minorHAnsi"/>
          <w:color w:val="auto"/>
          <w:sz w:val="20"/>
        </w:rPr>
      </w:pPr>
      <w:r w:rsidRPr="00AE0685">
        <w:rPr>
          <w:rFonts w:asciiTheme="minorHAnsi" w:hAnsiTheme="minorHAnsi" w:cstheme="minorHAnsi"/>
          <w:b/>
          <w:color w:val="auto"/>
          <w:sz w:val="20"/>
        </w:rPr>
        <w:t>N.B.:</w:t>
      </w:r>
      <w:r w:rsidRPr="00AE0685">
        <w:rPr>
          <w:rFonts w:asciiTheme="minorHAnsi" w:hAnsiTheme="minorHAnsi" w:cstheme="minorHAnsi"/>
          <w:color w:val="auto"/>
          <w:sz w:val="20"/>
        </w:rPr>
        <w:t xml:space="preserve"> in caso di operatore privo della qualificazione nella categoria scorporabile </w:t>
      </w:r>
      <w:r w:rsidRPr="00AE0685">
        <w:rPr>
          <w:rFonts w:asciiTheme="minorHAnsi" w:hAnsiTheme="minorHAnsi" w:cstheme="minorHAnsi"/>
          <w:b/>
          <w:color w:val="auto"/>
          <w:sz w:val="20"/>
        </w:rPr>
        <w:t>“O</w:t>
      </w:r>
      <w:r w:rsidR="00AE0685" w:rsidRPr="00AE0685">
        <w:rPr>
          <w:rFonts w:asciiTheme="minorHAnsi" w:hAnsiTheme="minorHAnsi" w:cstheme="minorHAnsi"/>
          <w:b/>
          <w:color w:val="auto"/>
          <w:sz w:val="20"/>
        </w:rPr>
        <w:t>S28</w:t>
      </w:r>
      <w:r w:rsidRPr="00AE0685">
        <w:rPr>
          <w:rFonts w:asciiTheme="minorHAnsi" w:hAnsiTheme="minorHAnsi" w:cstheme="minorHAnsi"/>
          <w:b/>
          <w:color w:val="auto"/>
          <w:sz w:val="20"/>
        </w:rPr>
        <w:t>”</w:t>
      </w:r>
      <w:r w:rsidRPr="00AE0685">
        <w:rPr>
          <w:rFonts w:asciiTheme="minorHAnsi" w:hAnsiTheme="minorHAnsi" w:cstheme="minorHAnsi"/>
          <w:color w:val="auto"/>
          <w:sz w:val="20"/>
        </w:rPr>
        <w:t xml:space="preserve"> </w:t>
      </w:r>
      <w:r w:rsidRPr="00AE0685">
        <w:rPr>
          <w:rFonts w:asciiTheme="minorHAnsi" w:hAnsiTheme="minorHAnsi" w:cstheme="minorHAnsi"/>
          <w:color w:val="auto"/>
          <w:sz w:val="20"/>
          <w:u w:val="single"/>
        </w:rPr>
        <w:t>spuntare la quota percentuale di subappalto pari a</w:t>
      </w:r>
      <w:r w:rsidRPr="00AE0685">
        <w:rPr>
          <w:rFonts w:asciiTheme="minorHAnsi" w:hAnsiTheme="minorHAnsi" w:cstheme="minorHAnsi"/>
          <w:b/>
          <w:color w:val="auto"/>
          <w:sz w:val="20"/>
          <w:u w:val="single"/>
        </w:rPr>
        <w:t>l 100%</w:t>
      </w:r>
      <w:r w:rsidRPr="00AE0685">
        <w:rPr>
          <w:rFonts w:asciiTheme="minorHAnsi" w:hAnsiTheme="minorHAnsi" w:cstheme="minorHAnsi"/>
          <w:color w:val="auto"/>
          <w:sz w:val="20"/>
        </w:rPr>
        <w:t>.</w:t>
      </w:r>
    </w:p>
    <w:p w14:paraId="18F7C1DD" w14:textId="77777777" w:rsidR="00DD5A38" w:rsidRPr="00AE0685" w:rsidRDefault="00DD5A38" w:rsidP="00DD5A38">
      <w:pPr>
        <w:ind w:right="51"/>
        <w:jc w:val="both"/>
        <w:rPr>
          <w:rFonts w:asciiTheme="minorHAnsi" w:hAnsiTheme="minorHAnsi" w:cstheme="minorHAnsi"/>
          <w:b/>
          <w:color w:val="auto"/>
          <w:sz w:val="20"/>
        </w:rPr>
      </w:pPr>
    </w:p>
    <w:p w14:paraId="5C71D356" w14:textId="735D2BC8" w:rsidR="00DD5A38" w:rsidRPr="00AE0685" w:rsidRDefault="00DD5A38" w:rsidP="002B2E3D">
      <w:pPr>
        <w:pStyle w:val="Paragrafoelenco1"/>
        <w:numPr>
          <w:ilvl w:val="0"/>
          <w:numId w:val="14"/>
        </w:numPr>
        <w:tabs>
          <w:tab w:val="left" w:pos="284"/>
        </w:tabs>
        <w:spacing w:before="60" w:after="60" w:line="276" w:lineRule="auto"/>
        <w:jc w:val="both"/>
        <w:rPr>
          <w:rFonts w:asciiTheme="minorHAnsi" w:hAnsiTheme="minorHAnsi" w:cstheme="minorHAnsi"/>
          <w:b/>
          <w:i/>
          <w:color w:val="auto"/>
          <w:sz w:val="20"/>
          <w:u w:val="single"/>
        </w:rPr>
      </w:pPr>
      <w:r w:rsidRPr="00AE0685">
        <w:rPr>
          <w:rFonts w:asciiTheme="minorHAnsi" w:hAnsiTheme="minorHAnsi" w:cstheme="minorHAnsi"/>
          <w:b/>
          <w:color w:val="auto"/>
          <w:sz w:val="20"/>
        </w:rPr>
        <w:t xml:space="preserve">con riferimento alla categoria scorporabile a qualificazione obbligatoria </w:t>
      </w:r>
      <w:r w:rsidRPr="00AE0685">
        <w:rPr>
          <w:rFonts w:asciiTheme="minorHAnsi" w:hAnsiTheme="minorHAnsi" w:cstheme="minorHAnsi"/>
          <w:b/>
          <w:color w:val="auto"/>
          <w:sz w:val="20"/>
          <w:u w:val="single"/>
        </w:rPr>
        <w:t>“OS</w:t>
      </w:r>
      <w:r w:rsidR="00AE0685" w:rsidRPr="00AE0685">
        <w:rPr>
          <w:rFonts w:asciiTheme="minorHAnsi" w:hAnsiTheme="minorHAnsi" w:cstheme="minorHAnsi"/>
          <w:b/>
          <w:color w:val="auto"/>
          <w:sz w:val="20"/>
          <w:u w:val="single"/>
        </w:rPr>
        <w:t>30</w:t>
      </w:r>
      <w:r w:rsidRPr="00AE0685">
        <w:rPr>
          <w:rFonts w:asciiTheme="minorHAnsi" w:hAnsiTheme="minorHAnsi" w:cstheme="minorHAnsi"/>
          <w:b/>
          <w:color w:val="auto"/>
          <w:sz w:val="20"/>
          <w:u w:val="single"/>
        </w:rPr>
        <w:t>”</w:t>
      </w:r>
      <w:r w:rsidRPr="00AE0685">
        <w:rPr>
          <w:rFonts w:asciiTheme="minorHAnsi" w:hAnsiTheme="minorHAnsi" w:cstheme="minorHAnsi"/>
          <w:b/>
          <w:color w:val="auto"/>
          <w:sz w:val="20"/>
        </w:rPr>
        <w:t xml:space="preserve"> </w:t>
      </w:r>
      <w:r w:rsidRPr="00AE0685">
        <w:rPr>
          <w:rFonts w:asciiTheme="minorHAnsi" w:hAnsiTheme="minorHAnsi" w:cstheme="minorHAnsi"/>
          <w:sz w:val="20"/>
        </w:rPr>
        <w:t xml:space="preserve">l’operatore economico fa affidamento sulla capacità di altri soggetti mediante subappalto </w:t>
      </w:r>
      <w:r w:rsidRPr="00AE0685">
        <w:rPr>
          <w:rFonts w:asciiTheme="minorHAnsi" w:hAnsiTheme="minorHAnsi" w:cstheme="minorHAnsi"/>
          <w:color w:val="auto"/>
          <w:sz w:val="20"/>
        </w:rPr>
        <w:t xml:space="preserve">necessario? </w:t>
      </w:r>
    </w:p>
    <w:p w14:paraId="15C55F83" w14:textId="77777777" w:rsidR="00DD5A38" w:rsidRPr="00AE0685" w:rsidRDefault="00DD5A38" w:rsidP="00DD5A38">
      <w:pPr>
        <w:spacing w:line="480" w:lineRule="auto"/>
        <w:ind w:left="851" w:right="51"/>
        <w:jc w:val="both"/>
        <w:rPr>
          <w:rFonts w:asciiTheme="minorHAnsi" w:hAnsiTheme="minorHAnsi" w:cstheme="minorHAnsi"/>
          <w:b/>
          <w:color w:val="auto"/>
          <w:kern w:val="2"/>
          <w:sz w:val="20"/>
        </w:rPr>
      </w:pPr>
      <w:r w:rsidRPr="00AE0685">
        <w:rPr>
          <w:rFonts w:asciiTheme="minorHAnsi" w:hAnsiTheme="minorHAnsi" w:cstheme="minorHAnsi"/>
          <w:b/>
          <w:i/>
          <w:color w:val="auto"/>
          <w:sz w:val="20"/>
          <w:u w:val="single"/>
        </w:rPr>
        <w:t>Spuntare la casella di interesse</w:t>
      </w:r>
    </w:p>
    <w:p w14:paraId="4FEDF330" w14:textId="69EC8377" w:rsidR="00DD5A38" w:rsidRPr="00AE0685" w:rsidRDefault="00DD5A38" w:rsidP="002F5CA4">
      <w:pPr>
        <w:spacing w:line="360" w:lineRule="auto"/>
        <w:ind w:left="851" w:right="51"/>
        <w:jc w:val="both"/>
        <w:rPr>
          <w:rFonts w:asciiTheme="minorHAnsi" w:hAnsiTheme="minorHAnsi" w:cstheme="minorHAnsi"/>
          <w:sz w:val="20"/>
        </w:rPr>
      </w:pPr>
      <w:r w:rsidRPr="00AE0685">
        <w:rPr>
          <w:rFonts w:asciiTheme="minorHAnsi" w:hAnsiTheme="minorHAnsi" w:cstheme="minorHAnsi"/>
          <w:b/>
          <w:sz w:val="20"/>
        </w:rPr>
        <w:fldChar w:fldCharType="begin">
          <w:ffData>
            <w:name w:val=""/>
            <w:enabled/>
            <w:calcOnExit w:val="0"/>
            <w:checkBox>
              <w:sizeAuto/>
              <w:default w:val="0"/>
            </w:checkBox>
          </w:ffData>
        </w:fldChar>
      </w:r>
      <w:r w:rsidRPr="00AE0685">
        <w:rPr>
          <w:rFonts w:asciiTheme="minorHAnsi" w:hAnsiTheme="minorHAnsi" w:cstheme="minorHAnsi"/>
          <w:b/>
          <w:sz w:val="20"/>
        </w:rPr>
        <w:instrText xml:space="preserve"> FORMCHECKBOX </w:instrText>
      </w:r>
      <w:r w:rsidRPr="00AE0685">
        <w:rPr>
          <w:rFonts w:asciiTheme="minorHAnsi" w:hAnsiTheme="minorHAnsi" w:cstheme="minorHAnsi"/>
          <w:b/>
          <w:sz w:val="20"/>
        </w:rPr>
      </w:r>
      <w:r w:rsidRPr="00AE0685">
        <w:rPr>
          <w:rFonts w:asciiTheme="minorHAnsi" w:hAnsiTheme="minorHAnsi" w:cstheme="minorHAnsi"/>
          <w:b/>
          <w:sz w:val="20"/>
        </w:rPr>
        <w:fldChar w:fldCharType="separate"/>
      </w:r>
      <w:r w:rsidRPr="00AE0685">
        <w:rPr>
          <w:rFonts w:asciiTheme="minorHAnsi" w:hAnsiTheme="minorHAnsi" w:cstheme="minorHAnsi"/>
          <w:b/>
          <w:sz w:val="20"/>
        </w:rPr>
        <w:fldChar w:fldCharType="end"/>
      </w:r>
      <w:r w:rsidRPr="00AE0685">
        <w:rPr>
          <w:rFonts w:asciiTheme="minorHAnsi" w:hAnsiTheme="minorHAnsi" w:cstheme="minorHAnsi"/>
          <w:sz w:val="20"/>
        </w:rPr>
        <w:t xml:space="preserve"> SI per la quota percentuale del 100% </w:t>
      </w:r>
      <w:r w:rsidRPr="00AE0685">
        <w:rPr>
          <w:rFonts w:asciiTheme="minorHAnsi" w:hAnsiTheme="minorHAnsi" w:cstheme="minorHAnsi"/>
          <w:color w:val="000000"/>
          <w:sz w:val="20"/>
        </w:rPr>
        <w:t xml:space="preserve">dell’importo della categoria scorporabile </w:t>
      </w:r>
      <w:r w:rsidRPr="00AE0685">
        <w:rPr>
          <w:rFonts w:asciiTheme="minorHAnsi" w:hAnsiTheme="minorHAnsi" w:cstheme="minorHAnsi"/>
          <w:b/>
          <w:color w:val="auto"/>
          <w:sz w:val="20"/>
        </w:rPr>
        <w:t>“OS</w:t>
      </w:r>
      <w:r w:rsidR="00AE0685" w:rsidRPr="00AE0685">
        <w:rPr>
          <w:rFonts w:asciiTheme="minorHAnsi" w:hAnsiTheme="minorHAnsi" w:cstheme="minorHAnsi"/>
          <w:b/>
          <w:color w:val="auto"/>
          <w:sz w:val="20"/>
        </w:rPr>
        <w:t>30</w:t>
      </w:r>
      <w:r w:rsidRPr="00AE0685">
        <w:rPr>
          <w:rFonts w:asciiTheme="minorHAnsi" w:hAnsiTheme="minorHAnsi" w:cstheme="minorHAnsi"/>
          <w:b/>
          <w:color w:val="auto"/>
          <w:sz w:val="20"/>
        </w:rPr>
        <w:t>”</w:t>
      </w:r>
    </w:p>
    <w:p w14:paraId="76976707" w14:textId="2BA4D360" w:rsidR="00DD5A38" w:rsidRPr="00AE0685" w:rsidRDefault="00DD5A38" w:rsidP="002F5CA4">
      <w:pPr>
        <w:spacing w:line="360" w:lineRule="auto"/>
        <w:ind w:left="851" w:right="51"/>
        <w:jc w:val="both"/>
        <w:rPr>
          <w:rFonts w:asciiTheme="minorHAnsi" w:hAnsiTheme="minorHAnsi" w:cstheme="minorHAnsi"/>
          <w:sz w:val="20"/>
        </w:rPr>
      </w:pPr>
      <w:r w:rsidRPr="00AE0685">
        <w:rPr>
          <w:rFonts w:asciiTheme="minorHAnsi" w:hAnsiTheme="minorHAnsi" w:cstheme="minorHAnsi"/>
          <w:b/>
          <w:sz w:val="20"/>
        </w:rPr>
        <w:fldChar w:fldCharType="begin">
          <w:ffData>
            <w:name w:val=""/>
            <w:enabled/>
            <w:calcOnExit w:val="0"/>
            <w:checkBox>
              <w:sizeAuto/>
              <w:default w:val="0"/>
            </w:checkBox>
          </w:ffData>
        </w:fldChar>
      </w:r>
      <w:r w:rsidRPr="00AE0685">
        <w:rPr>
          <w:rFonts w:asciiTheme="minorHAnsi" w:hAnsiTheme="minorHAnsi" w:cstheme="minorHAnsi"/>
          <w:b/>
          <w:sz w:val="20"/>
        </w:rPr>
        <w:instrText xml:space="preserve"> FORMCHECKBOX </w:instrText>
      </w:r>
      <w:r w:rsidRPr="00AE0685">
        <w:rPr>
          <w:rFonts w:asciiTheme="minorHAnsi" w:hAnsiTheme="minorHAnsi" w:cstheme="minorHAnsi"/>
          <w:b/>
          <w:sz w:val="20"/>
        </w:rPr>
      </w:r>
      <w:r w:rsidRPr="00AE0685">
        <w:rPr>
          <w:rFonts w:asciiTheme="minorHAnsi" w:hAnsiTheme="minorHAnsi" w:cstheme="minorHAnsi"/>
          <w:b/>
          <w:sz w:val="20"/>
        </w:rPr>
        <w:fldChar w:fldCharType="separate"/>
      </w:r>
      <w:r w:rsidRPr="00AE0685">
        <w:rPr>
          <w:rFonts w:asciiTheme="minorHAnsi" w:hAnsiTheme="minorHAnsi" w:cstheme="minorHAnsi"/>
          <w:b/>
          <w:sz w:val="20"/>
        </w:rPr>
        <w:fldChar w:fldCharType="end"/>
      </w:r>
      <w:r w:rsidRPr="00AE0685">
        <w:rPr>
          <w:rFonts w:asciiTheme="minorHAnsi" w:hAnsiTheme="minorHAnsi" w:cstheme="minorHAnsi"/>
          <w:b/>
          <w:sz w:val="20"/>
        </w:rPr>
        <w:t xml:space="preserve"> </w:t>
      </w:r>
      <w:r w:rsidRPr="00AE0685">
        <w:rPr>
          <w:rFonts w:asciiTheme="minorHAnsi" w:hAnsiTheme="minorHAnsi" w:cstheme="minorHAnsi"/>
          <w:sz w:val="20"/>
        </w:rPr>
        <w:t xml:space="preserve">Si per la quota percentuale del </w:t>
      </w:r>
      <w:proofErr w:type="gramStart"/>
      <w:r w:rsidRPr="00AE0685">
        <w:rPr>
          <w:rFonts w:asciiTheme="minorHAnsi" w:hAnsiTheme="minorHAnsi" w:cstheme="minorHAnsi"/>
          <w:sz w:val="20"/>
        </w:rPr>
        <w:t>…….</w:t>
      </w:r>
      <w:proofErr w:type="gramEnd"/>
      <w:r w:rsidRPr="00AE0685">
        <w:rPr>
          <w:rFonts w:asciiTheme="minorHAnsi" w:hAnsiTheme="minorHAnsi" w:cstheme="minorHAnsi"/>
          <w:sz w:val="20"/>
        </w:rPr>
        <w:t xml:space="preserve">. % </w:t>
      </w:r>
      <w:r w:rsidRPr="00AE0685">
        <w:rPr>
          <w:rFonts w:asciiTheme="minorHAnsi" w:hAnsiTheme="minorHAnsi" w:cstheme="minorHAnsi"/>
          <w:color w:val="000000"/>
          <w:sz w:val="20"/>
        </w:rPr>
        <w:t xml:space="preserve">dell’importo della categoria scorporabile </w:t>
      </w:r>
      <w:r w:rsidRPr="00AE0685">
        <w:rPr>
          <w:rFonts w:asciiTheme="minorHAnsi" w:hAnsiTheme="minorHAnsi" w:cstheme="minorHAnsi"/>
          <w:b/>
          <w:color w:val="auto"/>
          <w:sz w:val="20"/>
        </w:rPr>
        <w:t>“OS</w:t>
      </w:r>
      <w:r w:rsidR="00AE0685" w:rsidRPr="00AE0685">
        <w:rPr>
          <w:rFonts w:asciiTheme="minorHAnsi" w:hAnsiTheme="minorHAnsi" w:cstheme="minorHAnsi"/>
          <w:b/>
          <w:color w:val="auto"/>
          <w:sz w:val="20"/>
        </w:rPr>
        <w:t>30</w:t>
      </w:r>
      <w:r w:rsidRPr="00AE0685">
        <w:rPr>
          <w:rFonts w:asciiTheme="minorHAnsi" w:hAnsiTheme="minorHAnsi" w:cstheme="minorHAnsi"/>
          <w:b/>
          <w:color w:val="auto"/>
          <w:sz w:val="20"/>
        </w:rPr>
        <w:t>”</w:t>
      </w:r>
    </w:p>
    <w:p w14:paraId="29587BA5" w14:textId="77777777" w:rsidR="00DD5A38" w:rsidRPr="00AE0685" w:rsidRDefault="00DD5A38" w:rsidP="002F5CA4">
      <w:pPr>
        <w:spacing w:line="360" w:lineRule="auto"/>
        <w:ind w:left="851" w:right="51"/>
        <w:jc w:val="both"/>
        <w:rPr>
          <w:rFonts w:asciiTheme="minorHAnsi" w:hAnsiTheme="minorHAnsi" w:cstheme="minorHAnsi"/>
          <w:sz w:val="20"/>
        </w:rPr>
      </w:pPr>
      <w:r w:rsidRPr="00AE0685">
        <w:rPr>
          <w:rFonts w:asciiTheme="minorHAnsi" w:hAnsiTheme="minorHAnsi" w:cstheme="minorHAnsi"/>
          <w:b/>
          <w:sz w:val="20"/>
        </w:rPr>
        <w:fldChar w:fldCharType="begin">
          <w:ffData>
            <w:name w:val=""/>
            <w:enabled/>
            <w:calcOnExit w:val="0"/>
            <w:checkBox>
              <w:sizeAuto/>
              <w:default w:val="0"/>
            </w:checkBox>
          </w:ffData>
        </w:fldChar>
      </w:r>
      <w:r w:rsidRPr="00AE0685">
        <w:rPr>
          <w:rFonts w:asciiTheme="minorHAnsi" w:hAnsiTheme="minorHAnsi" w:cstheme="minorHAnsi"/>
          <w:b/>
          <w:sz w:val="20"/>
        </w:rPr>
        <w:instrText xml:space="preserve"> FORMCHECKBOX </w:instrText>
      </w:r>
      <w:r w:rsidRPr="00AE0685">
        <w:rPr>
          <w:rFonts w:asciiTheme="minorHAnsi" w:hAnsiTheme="minorHAnsi" w:cstheme="minorHAnsi"/>
          <w:b/>
          <w:sz w:val="20"/>
        </w:rPr>
      </w:r>
      <w:r w:rsidRPr="00AE0685">
        <w:rPr>
          <w:rFonts w:asciiTheme="minorHAnsi" w:hAnsiTheme="minorHAnsi" w:cstheme="minorHAnsi"/>
          <w:b/>
          <w:sz w:val="20"/>
        </w:rPr>
        <w:fldChar w:fldCharType="separate"/>
      </w:r>
      <w:r w:rsidRPr="00AE0685">
        <w:rPr>
          <w:rFonts w:asciiTheme="minorHAnsi" w:hAnsiTheme="minorHAnsi" w:cstheme="minorHAnsi"/>
          <w:b/>
          <w:sz w:val="20"/>
        </w:rPr>
        <w:fldChar w:fldCharType="end"/>
      </w:r>
      <w:r w:rsidRPr="00AE0685">
        <w:rPr>
          <w:rFonts w:asciiTheme="minorHAnsi" w:hAnsiTheme="minorHAnsi" w:cstheme="minorHAnsi"/>
          <w:b/>
          <w:sz w:val="20"/>
        </w:rPr>
        <w:t xml:space="preserve"> </w:t>
      </w:r>
      <w:r w:rsidRPr="00AE0685">
        <w:rPr>
          <w:rFonts w:asciiTheme="minorHAnsi" w:hAnsiTheme="minorHAnsi" w:cstheme="minorHAnsi"/>
          <w:sz w:val="20"/>
        </w:rPr>
        <w:t xml:space="preserve">NO </w:t>
      </w:r>
    </w:p>
    <w:p w14:paraId="1583F707" w14:textId="7BC53DD7" w:rsidR="00DD5A38" w:rsidRPr="00B82BFB" w:rsidRDefault="00DD5A38" w:rsidP="002F5CA4">
      <w:pPr>
        <w:tabs>
          <w:tab w:val="left" w:pos="284"/>
        </w:tabs>
        <w:spacing w:line="360" w:lineRule="auto"/>
        <w:ind w:left="284" w:right="51"/>
        <w:jc w:val="both"/>
        <w:rPr>
          <w:rFonts w:asciiTheme="minorHAnsi" w:hAnsiTheme="minorHAnsi" w:cstheme="minorHAnsi"/>
          <w:color w:val="auto"/>
          <w:sz w:val="20"/>
        </w:rPr>
      </w:pPr>
      <w:r w:rsidRPr="00AE0685">
        <w:rPr>
          <w:rFonts w:asciiTheme="minorHAnsi" w:hAnsiTheme="minorHAnsi" w:cstheme="minorHAnsi"/>
          <w:b/>
          <w:color w:val="auto"/>
          <w:sz w:val="20"/>
        </w:rPr>
        <w:t>N.B.:</w:t>
      </w:r>
      <w:r w:rsidRPr="00AE0685">
        <w:rPr>
          <w:rFonts w:asciiTheme="minorHAnsi" w:hAnsiTheme="minorHAnsi" w:cstheme="minorHAnsi"/>
          <w:color w:val="auto"/>
          <w:sz w:val="20"/>
        </w:rPr>
        <w:t xml:space="preserve"> in caso di operatore privo della qua</w:t>
      </w:r>
      <w:r w:rsidRPr="00B82BFB">
        <w:rPr>
          <w:rFonts w:asciiTheme="minorHAnsi" w:hAnsiTheme="minorHAnsi" w:cstheme="minorHAnsi"/>
          <w:color w:val="auto"/>
          <w:sz w:val="20"/>
        </w:rPr>
        <w:t xml:space="preserve">lificazione nella categoria scorporabile </w:t>
      </w:r>
      <w:r w:rsidRPr="00B82BFB">
        <w:rPr>
          <w:rFonts w:asciiTheme="minorHAnsi" w:hAnsiTheme="minorHAnsi" w:cstheme="minorHAnsi"/>
          <w:b/>
          <w:color w:val="auto"/>
          <w:sz w:val="20"/>
        </w:rPr>
        <w:t>“OS</w:t>
      </w:r>
      <w:r w:rsidR="00AE0685" w:rsidRPr="00B82BFB">
        <w:rPr>
          <w:rFonts w:asciiTheme="minorHAnsi" w:hAnsiTheme="minorHAnsi" w:cstheme="minorHAnsi"/>
          <w:b/>
          <w:color w:val="auto"/>
          <w:sz w:val="20"/>
        </w:rPr>
        <w:t>30</w:t>
      </w:r>
      <w:r w:rsidRPr="00B82BFB">
        <w:rPr>
          <w:rFonts w:asciiTheme="minorHAnsi" w:hAnsiTheme="minorHAnsi" w:cstheme="minorHAnsi"/>
          <w:b/>
          <w:color w:val="auto"/>
          <w:sz w:val="20"/>
        </w:rPr>
        <w:t>”</w:t>
      </w:r>
      <w:r w:rsidRPr="00B82BFB">
        <w:rPr>
          <w:rFonts w:asciiTheme="minorHAnsi" w:hAnsiTheme="minorHAnsi" w:cstheme="minorHAnsi"/>
          <w:color w:val="auto"/>
          <w:sz w:val="20"/>
        </w:rPr>
        <w:t xml:space="preserve"> </w:t>
      </w:r>
      <w:r w:rsidRPr="00B82BFB">
        <w:rPr>
          <w:rFonts w:asciiTheme="minorHAnsi" w:hAnsiTheme="minorHAnsi" w:cstheme="minorHAnsi"/>
          <w:color w:val="auto"/>
          <w:sz w:val="20"/>
          <w:u w:val="single"/>
        </w:rPr>
        <w:t>spuntare la quota percentuale di subappalto pari a</w:t>
      </w:r>
      <w:r w:rsidRPr="00B82BFB">
        <w:rPr>
          <w:rFonts w:asciiTheme="minorHAnsi" w:hAnsiTheme="minorHAnsi" w:cstheme="minorHAnsi"/>
          <w:b/>
          <w:color w:val="auto"/>
          <w:sz w:val="20"/>
          <w:u w:val="single"/>
        </w:rPr>
        <w:t>l 100%</w:t>
      </w:r>
      <w:r w:rsidRPr="00B82BFB">
        <w:rPr>
          <w:rFonts w:asciiTheme="minorHAnsi" w:hAnsiTheme="minorHAnsi" w:cstheme="minorHAnsi"/>
          <w:color w:val="auto"/>
          <w:sz w:val="20"/>
        </w:rPr>
        <w:t>.</w:t>
      </w:r>
    </w:p>
    <w:p w14:paraId="24E80501" w14:textId="77777777" w:rsidR="008178C2" w:rsidRPr="00B82BFB" w:rsidRDefault="008178C2" w:rsidP="008178C2">
      <w:pPr>
        <w:pStyle w:val="Paragrafoelenco1"/>
        <w:spacing w:before="60" w:after="60" w:line="276" w:lineRule="auto"/>
        <w:ind w:left="284"/>
        <w:jc w:val="both"/>
        <w:rPr>
          <w:rFonts w:asciiTheme="minorHAnsi" w:hAnsiTheme="minorHAnsi" w:cstheme="minorHAnsi"/>
          <w:iCs/>
          <w:color w:val="auto"/>
          <w:sz w:val="20"/>
        </w:rPr>
      </w:pPr>
    </w:p>
    <w:p w14:paraId="200113F8" w14:textId="2A92928B" w:rsidR="009025E8" w:rsidRPr="00B82BFB"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color w:val="auto"/>
          <w:sz w:val="20"/>
        </w:rPr>
      </w:pPr>
      <w:bookmarkStart w:id="41" w:name="_Hlk183780454"/>
      <w:r w:rsidRPr="00B82BFB">
        <w:rPr>
          <w:rFonts w:asciiTheme="minorHAnsi" w:hAnsiTheme="minorHAnsi" w:cstheme="minorHAnsi"/>
          <w:b/>
          <w:bCs/>
          <w:color w:val="auto"/>
          <w:sz w:val="20"/>
        </w:rPr>
        <w:t xml:space="preserve">DICHIARAZIONI IN CASO DI </w:t>
      </w:r>
      <w:r w:rsidRPr="00B82BFB">
        <w:rPr>
          <w:rFonts w:asciiTheme="minorHAnsi" w:hAnsiTheme="minorHAnsi" w:cstheme="minorHAnsi"/>
          <w:b/>
          <w:bCs/>
          <w:color w:val="auto"/>
          <w:sz w:val="20"/>
          <w:u w:val="single"/>
        </w:rPr>
        <w:t>SUBAPPALTO FACOLTATIVO</w:t>
      </w:r>
    </w:p>
    <w:p w14:paraId="58D1E0E8" w14:textId="559BEEBC" w:rsidR="00A14779" w:rsidRPr="00B82BFB" w:rsidRDefault="009025E8" w:rsidP="006275F0">
      <w:pPr>
        <w:pStyle w:val="Paragrafoelenco1"/>
        <w:numPr>
          <w:ilvl w:val="0"/>
          <w:numId w:val="7"/>
        </w:numPr>
        <w:tabs>
          <w:tab w:val="left" w:pos="284"/>
        </w:tabs>
        <w:spacing w:line="276" w:lineRule="auto"/>
        <w:jc w:val="both"/>
        <w:rPr>
          <w:rFonts w:asciiTheme="minorHAnsi" w:hAnsiTheme="minorHAnsi" w:cstheme="minorHAnsi"/>
          <w:b/>
          <w:bCs/>
          <w:color w:val="auto"/>
          <w:sz w:val="20"/>
        </w:rPr>
      </w:pPr>
      <w:r w:rsidRPr="00B82BFB">
        <w:rPr>
          <w:rFonts w:asciiTheme="minorHAnsi" w:hAnsiTheme="minorHAnsi" w:cstheme="minorHAnsi"/>
          <w:color w:val="auto"/>
          <w:sz w:val="20"/>
        </w:rPr>
        <w:t xml:space="preserve">di voler subappaltare </w:t>
      </w:r>
      <w:r w:rsidR="009123D8" w:rsidRPr="00B82BFB">
        <w:rPr>
          <w:rFonts w:asciiTheme="minorHAnsi" w:hAnsiTheme="minorHAnsi" w:cstheme="minorHAnsi"/>
          <w:color w:val="auto"/>
          <w:sz w:val="20"/>
        </w:rPr>
        <w:t xml:space="preserve">i seguenti lavori/parti di opere </w:t>
      </w:r>
      <w:r w:rsidRPr="00B82BFB">
        <w:rPr>
          <w:rFonts w:asciiTheme="minorHAnsi" w:hAnsiTheme="minorHAnsi" w:cstheme="minorHAnsi"/>
          <w:color w:val="auto"/>
          <w:sz w:val="20"/>
        </w:rPr>
        <w:t xml:space="preserve">ad operatore in possesso dei requisiti previsti dal disciplinare di gara </w:t>
      </w:r>
      <w:r w:rsidRPr="00B82BFB">
        <w:rPr>
          <w:rFonts w:asciiTheme="minorHAnsi" w:hAnsiTheme="minorHAnsi" w:cstheme="minorHAnsi"/>
          <w:b/>
          <w:bCs/>
          <w:color w:val="auto"/>
          <w:sz w:val="20"/>
        </w:rPr>
        <w:t xml:space="preserve">(indicare </w:t>
      </w:r>
      <w:r w:rsidR="009123D8" w:rsidRPr="00B82BFB">
        <w:rPr>
          <w:rFonts w:asciiTheme="minorHAnsi" w:hAnsiTheme="minorHAnsi" w:cstheme="minorHAnsi"/>
          <w:color w:val="auto"/>
          <w:sz w:val="20"/>
        </w:rPr>
        <w:t xml:space="preserve">lavori/parti di opere </w:t>
      </w:r>
      <w:r w:rsidRPr="00B82BFB">
        <w:rPr>
          <w:rFonts w:asciiTheme="minorHAnsi" w:hAnsiTheme="minorHAnsi" w:cstheme="minorHAnsi"/>
          <w:b/>
          <w:bCs/>
          <w:color w:val="auto"/>
          <w:sz w:val="20"/>
        </w:rPr>
        <w:t>e la relativa incidenza percentuale</w:t>
      </w:r>
      <w:r w:rsidR="009123D8" w:rsidRPr="00B82BFB">
        <w:rPr>
          <w:rFonts w:asciiTheme="minorHAnsi" w:hAnsiTheme="minorHAnsi" w:cstheme="minorHAnsi"/>
          <w:b/>
          <w:bCs/>
          <w:color w:val="auto"/>
          <w:sz w:val="20"/>
        </w:rPr>
        <w:t xml:space="preserve"> sull’importo contrattuale</w:t>
      </w:r>
      <w:r w:rsidRPr="00B82BFB">
        <w:rPr>
          <w:rFonts w:asciiTheme="minorHAnsi" w:hAnsiTheme="minorHAnsi" w:cstheme="minorHAnsi"/>
          <w:b/>
          <w:bCs/>
          <w:color w:val="auto"/>
          <w:sz w:val="20"/>
        </w:rPr>
        <w:t xml:space="preserve">): </w:t>
      </w:r>
    </w:p>
    <w:p w14:paraId="3E9965DA" w14:textId="55CAF9E6" w:rsidR="00A14779" w:rsidRPr="00B82BFB" w:rsidRDefault="00DC4B02" w:rsidP="006275F0">
      <w:pPr>
        <w:pStyle w:val="Paragrafoelenco1"/>
        <w:tabs>
          <w:tab w:val="left" w:pos="284"/>
        </w:tabs>
        <w:spacing w:line="276" w:lineRule="auto"/>
        <w:ind w:left="644"/>
        <w:jc w:val="both"/>
        <w:rPr>
          <w:rFonts w:asciiTheme="minorHAnsi" w:hAnsiTheme="minorHAnsi" w:cstheme="minorHAnsi"/>
          <w:b/>
          <w:bCs/>
          <w:color w:val="auto"/>
          <w:sz w:val="20"/>
        </w:rPr>
      </w:pPr>
      <w:r w:rsidRPr="00B82BFB">
        <w:rPr>
          <w:rFonts w:asciiTheme="minorHAnsi" w:hAnsiTheme="minorHAnsi" w:cstheme="minorHAnsi"/>
          <w:color w:val="auto"/>
          <w:sz w:val="20"/>
        </w:rPr>
        <w:t>elenco dei</w:t>
      </w:r>
      <w:r w:rsidR="005A0FC1" w:rsidRPr="00B82BFB">
        <w:rPr>
          <w:rFonts w:asciiTheme="minorHAnsi" w:hAnsiTheme="minorHAnsi" w:cstheme="minorHAnsi"/>
          <w:color w:val="auto"/>
          <w:sz w:val="20"/>
        </w:rPr>
        <w:t xml:space="preserve"> lavori/parti di opere</w:t>
      </w:r>
      <w:r w:rsidRPr="00B82BFB">
        <w:rPr>
          <w:rFonts w:asciiTheme="minorHAnsi" w:hAnsiTheme="minorHAnsi" w:cstheme="minorHAnsi"/>
          <w:color w:val="auto"/>
          <w:sz w:val="20"/>
        </w:rPr>
        <w:t xml:space="preserve"> che si intende subappaltare</w:t>
      </w:r>
      <w:r w:rsidR="009025E8" w:rsidRPr="00B82BFB">
        <w:rPr>
          <w:rFonts w:asciiTheme="minorHAnsi" w:hAnsiTheme="minorHAnsi" w:cstheme="minorHAnsi"/>
          <w:color w:val="auto"/>
          <w:sz w:val="20"/>
        </w:rPr>
        <w:t>: ……………………</w:t>
      </w:r>
      <w:r w:rsidR="00B82BFB" w:rsidRPr="00B82BFB">
        <w:rPr>
          <w:rFonts w:asciiTheme="minorHAnsi" w:hAnsiTheme="minorHAnsi" w:cstheme="minorHAnsi"/>
          <w:color w:val="auto"/>
          <w:sz w:val="20"/>
        </w:rPr>
        <w:t>...............</w:t>
      </w:r>
      <w:r w:rsidR="009025E8" w:rsidRPr="00B82BFB">
        <w:rPr>
          <w:rFonts w:asciiTheme="minorHAnsi" w:hAnsiTheme="minorHAnsi" w:cstheme="minorHAnsi"/>
          <w:color w:val="auto"/>
          <w:sz w:val="20"/>
        </w:rPr>
        <w:t>……….                 quota percentuale ……</w:t>
      </w:r>
      <w:proofErr w:type="gramStart"/>
      <w:r w:rsidR="009025E8" w:rsidRPr="00B82BFB">
        <w:rPr>
          <w:rFonts w:asciiTheme="minorHAnsi" w:hAnsiTheme="minorHAnsi" w:cstheme="minorHAnsi"/>
          <w:color w:val="auto"/>
          <w:sz w:val="20"/>
        </w:rPr>
        <w:t>…….</w:t>
      </w:r>
      <w:proofErr w:type="gramEnd"/>
      <w:r w:rsidR="009025E8" w:rsidRPr="00B82BFB">
        <w:rPr>
          <w:rFonts w:asciiTheme="minorHAnsi" w:hAnsiTheme="minorHAnsi" w:cstheme="minorHAnsi"/>
          <w:color w:val="auto"/>
          <w:sz w:val="20"/>
        </w:rPr>
        <w:t>%</w:t>
      </w:r>
    </w:p>
    <w:bookmarkEnd w:id="41"/>
    <w:p w14:paraId="095C8663" w14:textId="77777777" w:rsidR="00007E31" w:rsidRPr="00B82BFB" w:rsidRDefault="00007E31" w:rsidP="006275F0">
      <w:pPr>
        <w:pStyle w:val="Paragrafoelenco1"/>
        <w:spacing w:line="276" w:lineRule="auto"/>
        <w:ind w:left="0"/>
        <w:jc w:val="both"/>
        <w:rPr>
          <w:rFonts w:asciiTheme="minorHAnsi" w:hAnsiTheme="minorHAnsi" w:cstheme="minorHAnsi"/>
          <w:color w:val="auto"/>
          <w:sz w:val="20"/>
        </w:rPr>
      </w:pPr>
    </w:p>
    <w:p w14:paraId="2EA78BF1" w14:textId="77777777" w:rsidR="009025E8" w:rsidRPr="00B82BFB" w:rsidRDefault="009025E8" w:rsidP="006275F0">
      <w:pPr>
        <w:pStyle w:val="Paragrafoelenco1"/>
        <w:numPr>
          <w:ilvl w:val="0"/>
          <w:numId w:val="2"/>
        </w:numPr>
        <w:tabs>
          <w:tab w:val="num" w:pos="-114"/>
          <w:tab w:val="left" w:pos="284"/>
        </w:tabs>
        <w:spacing w:before="60" w:after="60" w:line="276" w:lineRule="auto"/>
        <w:ind w:left="284" w:hanging="284"/>
        <w:jc w:val="both"/>
        <w:rPr>
          <w:rFonts w:asciiTheme="minorHAnsi" w:hAnsiTheme="minorHAnsi" w:cstheme="minorHAnsi"/>
          <w:b/>
          <w:color w:val="auto"/>
          <w:sz w:val="20"/>
        </w:rPr>
      </w:pPr>
      <w:bookmarkStart w:id="42" w:name="_Hlk183780684"/>
      <w:r w:rsidRPr="00B82BFB">
        <w:rPr>
          <w:rFonts w:asciiTheme="minorHAnsi" w:hAnsiTheme="minorHAnsi" w:cstheme="minorHAnsi"/>
          <w:b/>
          <w:color w:val="auto"/>
          <w:sz w:val="20"/>
        </w:rPr>
        <w:t>DICHIARAZIONI RELATIVE ALLA GARANZIA PROVVISORIA</w:t>
      </w:r>
    </w:p>
    <w:p w14:paraId="47BAD783" w14:textId="77777777" w:rsidR="009025E8" w:rsidRPr="00B82BFB" w:rsidRDefault="009025E8" w:rsidP="006275F0">
      <w:pPr>
        <w:pStyle w:val="Paragrafoelenco1"/>
        <w:numPr>
          <w:ilvl w:val="0"/>
          <w:numId w:val="7"/>
        </w:numPr>
        <w:tabs>
          <w:tab w:val="left" w:pos="284"/>
        </w:tabs>
        <w:spacing w:line="276" w:lineRule="auto"/>
        <w:jc w:val="both"/>
        <w:rPr>
          <w:rFonts w:asciiTheme="minorHAnsi" w:hAnsiTheme="minorHAnsi" w:cstheme="minorHAnsi"/>
          <w:b/>
          <w:bCs/>
          <w:sz w:val="20"/>
        </w:rPr>
      </w:pPr>
      <w:bookmarkStart w:id="43" w:name="_Hlk183780727"/>
      <w:bookmarkEnd w:id="42"/>
      <w:r w:rsidRPr="00B82BFB">
        <w:rPr>
          <w:rFonts w:asciiTheme="minorHAnsi" w:hAnsiTheme="minorHAnsi" w:cstheme="minorHAnsi"/>
          <w:b/>
          <w:bCs/>
          <w:sz w:val="20"/>
        </w:rPr>
        <w:t>DICHIARA</w:t>
      </w:r>
      <w:r w:rsidRPr="00B82BFB">
        <w:rPr>
          <w:rFonts w:asciiTheme="minorHAnsi" w:hAnsiTheme="minorHAnsi" w:cstheme="minorHAnsi"/>
          <w:sz w:val="20"/>
        </w:rPr>
        <w:t xml:space="preserve"> di aver costituito la garanzia provvisoria nella forma di ………………</w:t>
      </w:r>
      <w:proofErr w:type="gramStart"/>
      <w:r w:rsidRPr="00B82BFB">
        <w:rPr>
          <w:rFonts w:asciiTheme="minorHAnsi" w:hAnsiTheme="minorHAnsi" w:cstheme="minorHAnsi"/>
          <w:sz w:val="20"/>
        </w:rPr>
        <w:t>…….</w:t>
      </w:r>
      <w:proofErr w:type="gramEnd"/>
      <w:r w:rsidRPr="00B82BFB">
        <w:rPr>
          <w:rFonts w:asciiTheme="minorHAnsi" w:hAnsiTheme="minorHAnsi" w:cstheme="minorHAnsi"/>
          <w:sz w:val="20"/>
        </w:rPr>
        <w:t xml:space="preserve">. </w:t>
      </w:r>
      <w:r w:rsidRPr="00B82BFB">
        <w:rPr>
          <w:rFonts w:asciiTheme="minorHAnsi" w:hAnsiTheme="minorHAnsi" w:cstheme="minorHAnsi"/>
          <w:i/>
          <w:iCs/>
          <w:sz w:val="20"/>
        </w:rPr>
        <w:t>(indicare se cauzione o fideiussione)</w:t>
      </w:r>
      <w:r w:rsidRPr="00B82BFB">
        <w:rPr>
          <w:rFonts w:asciiTheme="minorHAnsi" w:hAnsiTheme="minorHAnsi" w:cstheme="minorHAnsi"/>
          <w:sz w:val="20"/>
        </w:rPr>
        <w:t>;</w:t>
      </w:r>
    </w:p>
    <w:p w14:paraId="7104A960" w14:textId="77777777" w:rsidR="009025E8" w:rsidRPr="00B82BFB" w:rsidRDefault="009025E8" w:rsidP="006275F0">
      <w:pPr>
        <w:pStyle w:val="Paragrafoelenco1"/>
        <w:spacing w:line="276" w:lineRule="auto"/>
        <w:ind w:left="0"/>
        <w:jc w:val="both"/>
        <w:rPr>
          <w:rFonts w:asciiTheme="minorHAnsi" w:hAnsiTheme="minorHAnsi" w:cstheme="minorHAnsi"/>
          <w:b/>
          <w:iCs/>
          <w:sz w:val="20"/>
        </w:rPr>
      </w:pPr>
      <w:r w:rsidRPr="00B82BFB">
        <w:rPr>
          <w:rFonts w:asciiTheme="minorHAnsi" w:hAnsiTheme="minorHAnsi" w:cstheme="minorHAnsi"/>
          <w:b/>
          <w:iCs/>
          <w:sz w:val="20"/>
        </w:rPr>
        <w:t xml:space="preserve">(eventuale, solo nel caso in cui la garanzia sia rilasciata nella forma di fideiussione) </w:t>
      </w:r>
    </w:p>
    <w:p w14:paraId="5AE2BC63" w14:textId="77777777" w:rsidR="009025E8" w:rsidRPr="00B82BFB" w:rsidRDefault="009025E8" w:rsidP="006275F0">
      <w:pPr>
        <w:pStyle w:val="Paragrafoelenco1"/>
        <w:numPr>
          <w:ilvl w:val="0"/>
          <w:numId w:val="7"/>
        </w:numPr>
        <w:tabs>
          <w:tab w:val="left" w:pos="284"/>
        </w:tabs>
        <w:spacing w:line="276" w:lineRule="auto"/>
        <w:jc w:val="both"/>
        <w:rPr>
          <w:rFonts w:asciiTheme="minorHAnsi" w:hAnsiTheme="minorHAnsi" w:cstheme="minorHAnsi"/>
          <w:sz w:val="20"/>
        </w:rPr>
      </w:pPr>
      <w:r w:rsidRPr="00B82BFB">
        <w:rPr>
          <w:rFonts w:asciiTheme="minorHAnsi" w:hAnsiTheme="minorHAnsi" w:cstheme="minorHAnsi"/>
          <w:b/>
          <w:bCs/>
          <w:sz w:val="20"/>
        </w:rPr>
        <w:t>INDICA</w:t>
      </w:r>
      <w:r w:rsidRPr="00B82BFB">
        <w:rPr>
          <w:rFonts w:asciiTheme="minorHAnsi" w:hAnsiTheme="minorHAnsi" w:cstheme="minorHAnsi"/>
          <w:sz w:val="20"/>
        </w:rPr>
        <w:t xml:space="preserve"> il seguente sito internet……………………… o la seguente PEC del garante……………………………, al fine di consentire la verifica di veridicità e autenticità della garanzia da parte della stazione appaltante;</w:t>
      </w:r>
    </w:p>
    <w:p w14:paraId="269FA8C3" w14:textId="77777777" w:rsidR="009025E8" w:rsidRPr="00B82BFB" w:rsidRDefault="009025E8" w:rsidP="006275F0">
      <w:pPr>
        <w:pStyle w:val="Paragrafoelenco1"/>
        <w:spacing w:line="276" w:lineRule="auto"/>
        <w:ind w:left="0"/>
        <w:jc w:val="both"/>
        <w:rPr>
          <w:rFonts w:asciiTheme="minorHAnsi" w:hAnsiTheme="minorHAnsi" w:cstheme="minorHAnsi"/>
          <w:i/>
          <w:color w:val="auto"/>
          <w:sz w:val="20"/>
        </w:rPr>
      </w:pPr>
      <w:r w:rsidRPr="00B82BFB">
        <w:rPr>
          <w:rFonts w:asciiTheme="minorHAnsi" w:hAnsiTheme="minorHAnsi" w:cstheme="minorHAnsi"/>
          <w:b/>
          <w:color w:val="auto"/>
          <w:sz w:val="20"/>
        </w:rPr>
        <w:t>(eventuale, se la garanzia è costituita in forma di cauzione</w:t>
      </w:r>
      <w:r w:rsidRPr="00B82BFB">
        <w:rPr>
          <w:rFonts w:asciiTheme="minorHAnsi" w:hAnsiTheme="minorHAnsi" w:cstheme="minorHAnsi"/>
          <w:color w:val="auto"/>
          <w:sz w:val="20"/>
        </w:rPr>
        <w:t xml:space="preserve">) </w:t>
      </w:r>
    </w:p>
    <w:p w14:paraId="6205EE91" w14:textId="77777777" w:rsidR="00A14779" w:rsidRPr="00B82BFB" w:rsidRDefault="009025E8" w:rsidP="006275F0">
      <w:pPr>
        <w:pStyle w:val="Paragrafoelenco1"/>
        <w:numPr>
          <w:ilvl w:val="0"/>
          <w:numId w:val="7"/>
        </w:numPr>
        <w:tabs>
          <w:tab w:val="left" w:pos="284"/>
        </w:tabs>
        <w:spacing w:line="276" w:lineRule="auto"/>
        <w:jc w:val="both"/>
        <w:rPr>
          <w:rFonts w:asciiTheme="minorHAnsi" w:hAnsiTheme="minorHAnsi" w:cstheme="minorHAnsi"/>
          <w:i/>
          <w:color w:val="auto"/>
          <w:sz w:val="20"/>
        </w:rPr>
      </w:pPr>
      <w:r w:rsidRPr="00B82BFB">
        <w:rPr>
          <w:rFonts w:asciiTheme="minorHAnsi" w:hAnsiTheme="minorHAnsi" w:cstheme="minorHAnsi"/>
          <w:color w:val="auto"/>
          <w:sz w:val="20"/>
        </w:rPr>
        <w:t>che in caso di restituzione della garanzia provvisoria costituita tramite bonifico, il relativo versamento dovrà essere effettuato sul seguente conto corrente:</w:t>
      </w:r>
    </w:p>
    <w:p w14:paraId="4D6E7C9F" w14:textId="77777777" w:rsidR="00A14779" w:rsidRPr="00B82BFB" w:rsidRDefault="009025E8" w:rsidP="006275F0">
      <w:pPr>
        <w:pStyle w:val="Paragrafoelenco1"/>
        <w:tabs>
          <w:tab w:val="left" w:pos="284"/>
        </w:tabs>
        <w:spacing w:line="276" w:lineRule="auto"/>
        <w:ind w:left="644"/>
        <w:jc w:val="both"/>
        <w:rPr>
          <w:rFonts w:asciiTheme="minorHAnsi" w:hAnsiTheme="minorHAnsi" w:cstheme="minorHAnsi"/>
          <w:i/>
          <w:color w:val="auto"/>
          <w:sz w:val="20"/>
        </w:rPr>
      </w:pPr>
      <w:r w:rsidRPr="00B82BFB">
        <w:rPr>
          <w:rFonts w:asciiTheme="minorHAnsi" w:hAnsiTheme="minorHAnsi" w:cstheme="minorHAnsi"/>
          <w:i/>
          <w:color w:val="auto"/>
          <w:sz w:val="20"/>
        </w:rPr>
        <w:t>N. Conto________________ presso____________________________________________________</w:t>
      </w:r>
    </w:p>
    <w:p w14:paraId="66B106C4" w14:textId="77777777" w:rsidR="00A14779" w:rsidRPr="00B82BFB" w:rsidRDefault="009025E8" w:rsidP="006275F0">
      <w:pPr>
        <w:pStyle w:val="Paragrafoelenco1"/>
        <w:tabs>
          <w:tab w:val="left" w:pos="284"/>
        </w:tabs>
        <w:spacing w:line="276" w:lineRule="auto"/>
        <w:ind w:left="644"/>
        <w:jc w:val="both"/>
        <w:rPr>
          <w:rFonts w:asciiTheme="minorHAnsi" w:hAnsiTheme="minorHAnsi" w:cstheme="minorHAnsi"/>
          <w:i/>
          <w:color w:val="auto"/>
          <w:sz w:val="20"/>
        </w:rPr>
      </w:pPr>
      <w:r w:rsidRPr="00B82BFB">
        <w:rPr>
          <w:rFonts w:asciiTheme="minorHAnsi" w:hAnsiTheme="minorHAnsi" w:cstheme="minorHAnsi"/>
          <w:i/>
          <w:color w:val="auto"/>
          <w:sz w:val="20"/>
        </w:rPr>
        <w:t>Intestato a________________________________________________________________________</w:t>
      </w:r>
    </w:p>
    <w:p w14:paraId="188CDB07" w14:textId="6F212C65" w:rsidR="009025E8" w:rsidRPr="00B82BFB" w:rsidRDefault="009025E8" w:rsidP="006275F0">
      <w:pPr>
        <w:pStyle w:val="Paragrafoelenco1"/>
        <w:tabs>
          <w:tab w:val="left" w:pos="284"/>
        </w:tabs>
        <w:spacing w:line="276" w:lineRule="auto"/>
        <w:ind w:left="644"/>
        <w:jc w:val="both"/>
        <w:rPr>
          <w:rFonts w:asciiTheme="minorHAnsi" w:hAnsiTheme="minorHAnsi" w:cstheme="minorHAnsi"/>
          <w:i/>
          <w:color w:val="auto"/>
          <w:sz w:val="20"/>
        </w:rPr>
      </w:pPr>
      <w:r w:rsidRPr="00B82BFB">
        <w:rPr>
          <w:rFonts w:asciiTheme="minorHAnsi" w:hAnsiTheme="minorHAnsi" w:cstheme="minorHAnsi"/>
          <w:i/>
          <w:color w:val="auto"/>
          <w:sz w:val="20"/>
        </w:rPr>
        <w:t>IBAN ____________________________________________________________________________</w:t>
      </w:r>
    </w:p>
    <w:bookmarkEnd w:id="43"/>
    <w:p w14:paraId="6EBB644C" w14:textId="77777777" w:rsidR="009025E8" w:rsidRPr="00B82BFB" w:rsidRDefault="009025E8" w:rsidP="006275F0">
      <w:pPr>
        <w:spacing w:line="276" w:lineRule="auto"/>
        <w:jc w:val="both"/>
        <w:rPr>
          <w:rFonts w:asciiTheme="minorHAnsi" w:hAnsiTheme="minorHAnsi" w:cstheme="minorHAnsi"/>
          <w:color w:val="auto"/>
          <w:sz w:val="20"/>
        </w:rPr>
      </w:pPr>
    </w:p>
    <w:p w14:paraId="7ABB0B95" w14:textId="77777777" w:rsidR="005F353E" w:rsidRPr="009B627C" w:rsidRDefault="005F353E" w:rsidP="006275F0">
      <w:pPr>
        <w:spacing w:line="276" w:lineRule="auto"/>
        <w:jc w:val="both"/>
        <w:rPr>
          <w:rFonts w:asciiTheme="minorHAnsi" w:hAnsiTheme="minorHAnsi" w:cstheme="minorHAnsi"/>
          <w:color w:val="auto"/>
          <w:sz w:val="20"/>
        </w:rPr>
      </w:pPr>
    </w:p>
    <w:tbl>
      <w:tblPr>
        <w:tblW w:w="5000" w:type="pct"/>
        <w:tblCellMar>
          <w:left w:w="93" w:type="dxa"/>
        </w:tblCellMar>
        <w:tblLook w:val="0000" w:firstRow="0" w:lastRow="0" w:firstColumn="0" w:lastColumn="0" w:noHBand="0" w:noVBand="0"/>
      </w:tblPr>
      <w:tblGrid>
        <w:gridCol w:w="1966"/>
        <w:gridCol w:w="7662"/>
      </w:tblGrid>
      <w:tr w:rsidR="00A14779" w:rsidRPr="009B627C" w14:paraId="5E1A1A14" w14:textId="77777777" w:rsidTr="00A14779">
        <w:tc>
          <w:tcPr>
            <w:tcW w:w="1021" w:type="pct"/>
            <w:tcBorders>
              <w:top w:val="single" w:sz="4" w:space="0" w:color="00000A"/>
              <w:left w:val="single" w:sz="4" w:space="0" w:color="00000A"/>
              <w:bottom w:val="single" w:sz="4" w:space="0" w:color="00000A"/>
            </w:tcBorders>
            <w:shd w:val="clear" w:color="auto" w:fill="FFFF00"/>
          </w:tcPr>
          <w:p w14:paraId="0A00F697" w14:textId="77777777" w:rsidR="00A14779" w:rsidRPr="009B627C" w:rsidRDefault="00A14779" w:rsidP="006275F0">
            <w:pPr>
              <w:snapToGrid w:val="0"/>
              <w:spacing w:line="276" w:lineRule="auto"/>
              <w:rPr>
                <w:rFonts w:asciiTheme="minorHAnsi" w:hAnsiTheme="minorHAnsi" w:cstheme="minorHAnsi"/>
                <w:b/>
                <w:color w:val="auto"/>
                <w:sz w:val="20"/>
              </w:rPr>
            </w:pPr>
          </w:p>
          <w:p w14:paraId="6200C536" w14:textId="77777777" w:rsidR="00A14779" w:rsidRPr="009B627C" w:rsidRDefault="00A14779" w:rsidP="006275F0">
            <w:pPr>
              <w:spacing w:line="276" w:lineRule="auto"/>
              <w:rPr>
                <w:rFonts w:asciiTheme="minorHAnsi" w:hAnsiTheme="minorHAnsi" w:cstheme="minorHAnsi"/>
                <w:sz w:val="20"/>
              </w:rPr>
            </w:pPr>
            <w:r w:rsidRPr="009B627C">
              <w:rPr>
                <w:rFonts w:asciiTheme="minorHAnsi" w:hAnsiTheme="minorHAnsi" w:cstheme="minorHAnsi"/>
                <w:b/>
                <w:color w:val="auto"/>
                <w:sz w:val="20"/>
              </w:rPr>
              <w:t>SEZIONE B</w:t>
            </w:r>
          </w:p>
          <w:p w14:paraId="529A97F6" w14:textId="77777777" w:rsidR="00A14779" w:rsidRPr="009B627C" w:rsidRDefault="00A14779" w:rsidP="006275F0">
            <w:pPr>
              <w:spacing w:line="276" w:lineRule="auto"/>
              <w:rPr>
                <w:rFonts w:asciiTheme="minorHAnsi" w:hAnsiTheme="minorHAnsi" w:cstheme="minorHAnsi"/>
                <w:sz w:val="20"/>
              </w:rPr>
            </w:pPr>
          </w:p>
        </w:tc>
        <w:tc>
          <w:tcPr>
            <w:tcW w:w="3979" w:type="pct"/>
            <w:tcBorders>
              <w:top w:val="single" w:sz="4" w:space="0" w:color="00000A"/>
              <w:left w:val="single" w:sz="4" w:space="0" w:color="00000A"/>
              <w:bottom w:val="single" w:sz="4" w:space="0" w:color="00000A"/>
              <w:right w:val="single" w:sz="4" w:space="0" w:color="00000A"/>
            </w:tcBorders>
            <w:shd w:val="clear" w:color="auto" w:fill="FFFFFF"/>
          </w:tcPr>
          <w:p w14:paraId="0FC48F10" w14:textId="77777777" w:rsidR="00A14779" w:rsidRPr="009B627C" w:rsidRDefault="00A14779" w:rsidP="006275F0">
            <w:pPr>
              <w:snapToGrid w:val="0"/>
              <w:spacing w:line="276" w:lineRule="auto"/>
              <w:jc w:val="center"/>
              <w:rPr>
                <w:rFonts w:asciiTheme="minorHAnsi" w:hAnsiTheme="minorHAnsi" w:cstheme="minorHAnsi"/>
                <w:b/>
                <w:color w:val="auto"/>
                <w:sz w:val="20"/>
              </w:rPr>
            </w:pPr>
          </w:p>
          <w:p w14:paraId="02B1125D" w14:textId="77777777" w:rsidR="00A14779" w:rsidRPr="009B627C" w:rsidRDefault="00A14779" w:rsidP="006275F0">
            <w:pPr>
              <w:spacing w:line="276" w:lineRule="auto"/>
              <w:rPr>
                <w:rFonts w:asciiTheme="minorHAnsi" w:hAnsiTheme="minorHAnsi" w:cstheme="minorHAnsi"/>
                <w:sz w:val="20"/>
              </w:rPr>
            </w:pPr>
            <w:r w:rsidRPr="009B627C">
              <w:rPr>
                <w:rFonts w:asciiTheme="minorHAnsi" w:hAnsiTheme="minorHAnsi" w:cstheme="minorHAnsi"/>
                <w:b/>
                <w:color w:val="auto"/>
                <w:sz w:val="20"/>
              </w:rPr>
              <w:t>Dichiarazioni</w:t>
            </w:r>
          </w:p>
        </w:tc>
      </w:tr>
    </w:tbl>
    <w:p w14:paraId="2EF115C8" w14:textId="77777777" w:rsidR="00815F70" w:rsidRPr="009B627C" w:rsidRDefault="00815F70" w:rsidP="006275F0">
      <w:pPr>
        <w:pStyle w:val="Paragrafoelenco1"/>
        <w:tabs>
          <w:tab w:val="left" w:pos="284"/>
        </w:tabs>
        <w:spacing w:line="276" w:lineRule="auto"/>
        <w:ind w:left="0"/>
        <w:jc w:val="center"/>
        <w:rPr>
          <w:rFonts w:asciiTheme="minorHAnsi" w:hAnsiTheme="minorHAnsi" w:cstheme="minorHAnsi"/>
          <w:bCs/>
          <w:color w:val="auto"/>
          <w:sz w:val="20"/>
        </w:rPr>
      </w:pPr>
      <w:bookmarkStart w:id="44" w:name="OLE_LINK11"/>
      <w:bookmarkStart w:id="45" w:name="OLE_LINK10"/>
      <w:bookmarkEnd w:id="44"/>
      <w:bookmarkEnd w:id="45"/>
    </w:p>
    <w:p w14:paraId="7E483979" w14:textId="77777777" w:rsidR="009025E8" w:rsidRPr="009B627C" w:rsidRDefault="009025E8" w:rsidP="006275F0">
      <w:pPr>
        <w:pStyle w:val="Paragrafoelenco"/>
        <w:numPr>
          <w:ilvl w:val="0"/>
          <w:numId w:val="8"/>
        </w:numPr>
        <w:spacing w:line="276" w:lineRule="auto"/>
        <w:jc w:val="center"/>
        <w:rPr>
          <w:rFonts w:asciiTheme="minorHAnsi" w:hAnsiTheme="minorHAnsi" w:cstheme="minorHAnsi"/>
          <w:b/>
          <w:color w:val="auto"/>
          <w:sz w:val="20"/>
        </w:rPr>
      </w:pPr>
      <w:bookmarkStart w:id="46" w:name="_Hlk183773151"/>
      <w:r w:rsidRPr="009B627C">
        <w:rPr>
          <w:rFonts w:asciiTheme="minorHAnsi" w:hAnsiTheme="minorHAnsi" w:cstheme="minorHAnsi"/>
          <w:b/>
          <w:color w:val="auto"/>
          <w:sz w:val="20"/>
        </w:rPr>
        <w:t>DICHIARAZIONI IN CASO DI PARTECIPAZIONE IN FORMA ASSOCIATA O IN PIÙ FORME DIVERSE</w:t>
      </w:r>
    </w:p>
    <w:p w14:paraId="33D1E22D" w14:textId="776F1734" w:rsidR="009025E8" w:rsidRPr="009B627C" w:rsidRDefault="009025E8" w:rsidP="006275F0">
      <w:pPr>
        <w:pStyle w:val="Paragrafoelenco"/>
        <w:spacing w:line="276" w:lineRule="auto"/>
        <w:ind w:left="0"/>
        <w:jc w:val="center"/>
        <w:rPr>
          <w:rFonts w:asciiTheme="minorHAnsi" w:hAnsiTheme="minorHAnsi" w:cstheme="minorHAnsi"/>
          <w:b/>
          <w:color w:val="4BACC6" w:themeColor="accent5"/>
          <w:sz w:val="20"/>
        </w:rPr>
      </w:pPr>
      <w:r w:rsidRPr="009B627C">
        <w:rPr>
          <w:rFonts w:asciiTheme="minorHAnsi" w:hAnsiTheme="minorHAnsi" w:cstheme="minorHAnsi"/>
          <w:i/>
          <w:iCs/>
          <w:sz w:val="20"/>
        </w:rPr>
        <w:t>(Per tutti i consorzi, i raggruppamenti temporanei e i GEIE, già costituiti e costituendi)</w:t>
      </w:r>
    </w:p>
    <w:bookmarkEnd w:id="46"/>
    <w:p w14:paraId="15DE9EB5" w14:textId="77777777" w:rsidR="009025E8" w:rsidRPr="009B627C" w:rsidRDefault="009025E8" w:rsidP="006275F0">
      <w:pPr>
        <w:pStyle w:val="Paragrafoelenco"/>
        <w:spacing w:line="276" w:lineRule="auto"/>
        <w:ind w:left="0"/>
        <w:jc w:val="both"/>
        <w:rPr>
          <w:rFonts w:asciiTheme="minorHAnsi" w:hAnsiTheme="minorHAnsi" w:cstheme="minorHAnsi"/>
          <w:b/>
          <w:color w:val="4BACC6" w:themeColor="accent5"/>
          <w:sz w:val="20"/>
        </w:rPr>
      </w:pPr>
    </w:p>
    <w:p w14:paraId="187B4EBD" w14:textId="77777777" w:rsidR="009025E8" w:rsidRPr="009B627C" w:rsidRDefault="009025E8" w:rsidP="006275F0">
      <w:pPr>
        <w:shd w:val="pct12" w:color="auto" w:fill="auto"/>
        <w:spacing w:line="276" w:lineRule="auto"/>
        <w:ind w:right="51" w:firstLine="284"/>
        <w:jc w:val="center"/>
        <w:rPr>
          <w:rFonts w:asciiTheme="minorHAnsi" w:hAnsiTheme="minorHAnsi" w:cstheme="minorHAnsi"/>
          <w:b/>
          <w:sz w:val="20"/>
        </w:rPr>
      </w:pPr>
      <w:r w:rsidRPr="009B627C">
        <w:rPr>
          <w:rFonts w:asciiTheme="minorHAnsi" w:hAnsiTheme="minorHAnsi" w:cstheme="minorHAnsi"/>
          <w:b/>
          <w:i/>
          <w:caps/>
          <w:sz w:val="20"/>
        </w:rPr>
        <w:t xml:space="preserve">(In caso di </w:t>
      </w:r>
      <w:proofErr w:type="spellStart"/>
      <w:r w:rsidRPr="009B627C">
        <w:rPr>
          <w:rFonts w:asciiTheme="minorHAnsi" w:hAnsiTheme="minorHAnsi" w:cstheme="minorHAnsi"/>
          <w:b/>
          <w:i/>
          <w:caps/>
          <w:sz w:val="20"/>
        </w:rPr>
        <w:t>RTI</w:t>
      </w:r>
      <w:proofErr w:type="spellEnd"/>
      <w:r w:rsidRPr="009B627C">
        <w:rPr>
          <w:rFonts w:asciiTheme="minorHAnsi" w:hAnsiTheme="minorHAnsi" w:cstheme="minorHAnsi"/>
          <w:b/>
          <w:i/>
          <w:caps/>
          <w:sz w:val="20"/>
        </w:rPr>
        <w:t xml:space="preserve"> o consorzio ORDINARIO) *</w:t>
      </w:r>
    </w:p>
    <w:p w14:paraId="4D8858FD" w14:textId="24268C9C" w:rsidR="009025E8" w:rsidRPr="009B627C" w:rsidRDefault="009025E8" w:rsidP="006275F0">
      <w:pPr>
        <w:pStyle w:val="Corpotesto"/>
        <w:widowControl w:val="0"/>
        <w:spacing w:after="0" w:line="276" w:lineRule="auto"/>
        <w:ind w:right="-46"/>
        <w:jc w:val="both"/>
        <w:rPr>
          <w:rFonts w:asciiTheme="minorHAnsi" w:hAnsiTheme="minorHAnsi" w:cstheme="minorHAnsi"/>
          <w:b/>
          <w:sz w:val="18"/>
          <w:szCs w:val="18"/>
        </w:rPr>
      </w:pPr>
      <w:r w:rsidRPr="009B627C">
        <w:rPr>
          <w:rFonts w:asciiTheme="minorHAnsi" w:hAnsiTheme="minorHAnsi" w:cstheme="minorHAnsi"/>
          <w:b/>
          <w:sz w:val="18"/>
          <w:szCs w:val="18"/>
        </w:rPr>
        <w:t xml:space="preserve">(*) In caso di </w:t>
      </w:r>
      <w:proofErr w:type="spellStart"/>
      <w:r w:rsidRPr="009B627C">
        <w:rPr>
          <w:rFonts w:asciiTheme="minorHAnsi" w:hAnsiTheme="minorHAnsi" w:cstheme="minorHAnsi"/>
          <w:b/>
          <w:sz w:val="18"/>
          <w:szCs w:val="18"/>
        </w:rPr>
        <w:t>RTI</w:t>
      </w:r>
      <w:proofErr w:type="spellEnd"/>
      <w:r w:rsidRPr="009B627C">
        <w:rPr>
          <w:rFonts w:asciiTheme="minorHAnsi" w:hAnsiTheme="minorHAnsi" w:cstheme="minorHAnsi"/>
          <w:b/>
          <w:sz w:val="18"/>
          <w:szCs w:val="18"/>
        </w:rPr>
        <w:t xml:space="preserve">/consorzio ordinario ogni operatore associando/consorziando, associato/consorziato dovrà compilare e firmare digitalmente il presente Allegato 1 </w:t>
      </w:r>
    </w:p>
    <w:p w14:paraId="02CAC1D3" w14:textId="77777777" w:rsidR="009025E8" w:rsidRPr="009B627C" w:rsidRDefault="009025E8" w:rsidP="006275F0">
      <w:pPr>
        <w:pStyle w:val="Corpotesto"/>
        <w:widowControl w:val="0"/>
        <w:spacing w:after="0" w:line="276" w:lineRule="auto"/>
        <w:ind w:right="-46"/>
        <w:jc w:val="both"/>
        <w:rPr>
          <w:rFonts w:asciiTheme="minorHAnsi" w:hAnsiTheme="minorHAnsi" w:cstheme="minorHAnsi"/>
          <w:b/>
          <w:sz w:val="20"/>
        </w:rPr>
      </w:pPr>
    </w:p>
    <w:p w14:paraId="6C2637C4" w14:textId="78E79087" w:rsidR="009025E8" w:rsidRPr="009B627C" w:rsidRDefault="009025E8" w:rsidP="009B627C">
      <w:pPr>
        <w:pStyle w:val="Corpodeltesto1"/>
        <w:numPr>
          <w:ilvl w:val="0"/>
          <w:numId w:val="3"/>
        </w:numPr>
        <w:tabs>
          <w:tab w:val="left" w:pos="0"/>
        </w:tabs>
        <w:spacing w:after="120" w:line="276" w:lineRule="auto"/>
        <w:ind w:left="142" w:right="-1" w:hanging="142"/>
        <w:jc w:val="both"/>
        <w:rPr>
          <w:rFonts w:asciiTheme="minorHAnsi" w:hAnsiTheme="minorHAnsi" w:cstheme="minorHAnsi"/>
          <w:b/>
          <w:color w:val="4BACC6" w:themeColor="accent5"/>
          <w:sz w:val="20"/>
        </w:rPr>
      </w:pPr>
      <w:r w:rsidRPr="009B627C">
        <w:rPr>
          <w:rFonts w:asciiTheme="minorHAnsi" w:hAnsiTheme="minorHAnsi" w:cstheme="minorHAnsi"/>
          <w:color w:val="auto"/>
          <w:sz w:val="20"/>
        </w:rPr>
        <w:t xml:space="preserve">Dichiara che la </w:t>
      </w:r>
      <w:r w:rsidRPr="009B627C">
        <w:rPr>
          <w:rFonts w:asciiTheme="minorHAnsi" w:hAnsiTheme="minorHAnsi" w:cstheme="minorHAnsi"/>
          <w:sz w:val="20"/>
        </w:rPr>
        <w:t xml:space="preserve">composizione del raggruppamento temporaneo/consorzio ordinario, con indicazione della denominazione degli operatori che lo compongono, del ruolo assunto </w:t>
      </w:r>
      <w:r w:rsidRPr="009B627C">
        <w:rPr>
          <w:rFonts w:asciiTheme="minorHAnsi" w:hAnsiTheme="minorHAnsi" w:cstheme="minorHAnsi"/>
          <w:i/>
          <w:sz w:val="20"/>
        </w:rPr>
        <w:t>(mandataria/mandanti o capogruppo/consorziate),</w:t>
      </w:r>
      <w:r w:rsidRPr="009B627C">
        <w:rPr>
          <w:rFonts w:asciiTheme="minorHAnsi" w:hAnsiTheme="minorHAnsi" w:cstheme="minorHAnsi"/>
          <w:sz w:val="20"/>
        </w:rPr>
        <w:t xml:space="preserve"> della quota percentuale di ESECUZIONE </w:t>
      </w:r>
      <w:r w:rsidR="005A0FC1" w:rsidRPr="009B627C">
        <w:rPr>
          <w:rFonts w:asciiTheme="minorHAnsi" w:hAnsiTheme="minorHAnsi" w:cstheme="minorHAnsi"/>
          <w:sz w:val="20"/>
        </w:rPr>
        <w:t xml:space="preserve">della </w:t>
      </w:r>
      <w:r w:rsidRPr="009B627C">
        <w:rPr>
          <w:rFonts w:asciiTheme="minorHAnsi" w:hAnsiTheme="minorHAnsi" w:cstheme="minorHAnsi"/>
          <w:sz w:val="20"/>
        </w:rPr>
        <w:t>categoria</w:t>
      </w:r>
      <w:r w:rsidRPr="009B627C">
        <w:rPr>
          <w:rFonts w:asciiTheme="minorHAnsi" w:hAnsiTheme="minorHAnsi" w:cstheme="minorHAnsi"/>
          <w:color w:val="0000FF"/>
          <w:sz w:val="20"/>
        </w:rPr>
        <w:t xml:space="preserve"> </w:t>
      </w:r>
      <w:r w:rsidRPr="009B627C">
        <w:rPr>
          <w:rFonts w:asciiTheme="minorHAnsi" w:hAnsiTheme="minorHAnsi" w:cstheme="minorHAnsi"/>
          <w:sz w:val="20"/>
        </w:rPr>
        <w:t xml:space="preserve">oggetto di affidamento che sarà eseguita da ciascun operatore economico, </w:t>
      </w:r>
      <w:r w:rsidRPr="009B627C">
        <w:rPr>
          <w:rFonts w:asciiTheme="minorHAnsi" w:hAnsiTheme="minorHAnsi" w:cstheme="minorHAnsi"/>
          <w:color w:val="auto"/>
          <w:sz w:val="20"/>
        </w:rPr>
        <w:t>è la seguente:</w:t>
      </w:r>
      <w:r w:rsidR="0083291E" w:rsidRPr="009B627C">
        <w:rPr>
          <w:rFonts w:asciiTheme="minorHAnsi" w:hAnsiTheme="minorHAnsi" w:cstheme="minorHAnsi"/>
          <w:b/>
          <w:sz w:val="18"/>
          <w:szCs w:val="18"/>
        </w:rPr>
        <w:t xml:space="preserve"> </w:t>
      </w:r>
    </w:p>
    <w:p w14:paraId="775F90F2" w14:textId="3DC882DB" w:rsidR="009E79EC" w:rsidRPr="009B627C" w:rsidRDefault="009025E8" w:rsidP="009B627C">
      <w:pPr>
        <w:pStyle w:val="Corpotesto"/>
        <w:widowControl w:val="0"/>
        <w:spacing w:after="0" w:line="276" w:lineRule="auto"/>
        <w:jc w:val="both"/>
        <w:rPr>
          <w:rFonts w:asciiTheme="minorHAnsi" w:hAnsiTheme="minorHAnsi" w:cstheme="minorHAnsi"/>
          <w:b/>
          <w:color w:val="4BACC6" w:themeColor="accent5"/>
          <w:sz w:val="20"/>
        </w:rPr>
      </w:pPr>
      <w:r w:rsidRPr="009B627C">
        <w:rPr>
          <w:rFonts w:asciiTheme="minorHAnsi" w:hAnsiTheme="minorHAnsi" w:cstheme="minorHAnsi"/>
          <w:b/>
          <w:sz w:val="20"/>
        </w:rPr>
        <w:t xml:space="preserve">Composizione del raggruppamento temporaneo/consorzio ordinario e quote percentuale di </w:t>
      </w:r>
      <w:r w:rsidRPr="009B627C">
        <w:rPr>
          <w:rFonts w:asciiTheme="minorHAnsi" w:hAnsiTheme="minorHAnsi" w:cstheme="minorHAnsi"/>
          <w:b/>
          <w:sz w:val="20"/>
          <w:u w:val="single"/>
        </w:rPr>
        <w:t>ESECUZIONE LAVORI</w:t>
      </w:r>
    </w:p>
    <w:p w14:paraId="140ED326" w14:textId="77777777" w:rsidR="009025E8" w:rsidRPr="009B627C" w:rsidRDefault="009025E8" w:rsidP="006275F0">
      <w:pPr>
        <w:pStyle w:val="Corpotesto"/>
        <w:widowControl w:val="0"/>
        <w:spacing w:after="0" w:line="276" w:lineRule="auto"/>
        <w:jc w:val="both"/>
        <w:rPr>
          <w:rFonts w:asciiTheme="minorHAnsi" w:hAnsiTheme="minorHAnsi" w:cstheme="minorHAnsi"/>
          <w:b/>
          <w:color w:val="4BACC6" w:themeColor="accent5"/>
          <w:sz w:val="20"/>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1"/>
        <w:gridCol w:w="1939"/>
        <w:gridCol w:w="1937"/>
        <w:gridCol w:w="1929"/>
      </w:tblGrid>
      <w:tr w:rsidR="009B627C" w:rsidRPr="009B627C" w14:paraId="2451A416" w14:textId="45F400F5" w:rsidTr="009B627C">
        <w:trPr>
          <w:cantSplit/>
          <w:trHeight w:val="397"/>
        </w:trPr>
        <w:tc>
          <w:tcPr>
            <w:tcW w:w="1985" w:type="pct"/>
            <w:vMerge w:val="restart"/>
            <w:shd w:val="clear" w:color="auto" w:fill="FFFFFF" w:themeFill="background1"/>
            <w:tcMar>
              <w:left w:w="0" w:type="dxa"/>
              <w:right w:w="0" w:type="dxa"/>
            </w:tcMar>
            <w:vAlign w:val="center"/>
          </w:tcPr>
          <w:p w14:paraId="28489DDC" w14:textId="77777777" w:rsidR="009B627C" w:rsidRPr="009B627C" w:rsidRDefault="009B627C" w:rsidP="009B627C">
            <w:pPr>
              <w:spacing w:line="276" w:lineRule="auto"/>
              <w:ind w:left="132"/>
              <w:jc w:val="both"/>
              <w:rPr>
                <w:rFonts w:asciiTheme="minorHAnsi" w:hAnsiTheme="minorHAnsi" w:cstheme="minorHAnsi"/>
                <w:b/>
                <w:sz w:val="18"/>
                <w:szCs w:val="18"/>
              </w:rPr>
            </w:pPr>
            <w:r w:rsidRPr="009B627C">
              <w:rPr>
                <w:rFonts w:asciiTheme="minorHAnsi" w:hAnsiTheme="minorHAnsi" w:cstheme="minorHAnsi"/>
                <w:b/>
                <w:sz w:val="18"/>
                <w:szCs w:val="18"/>
              </w:rPr>
              <w:t>Ruolo e denominazione impresa</w:t>
            </w:r>
          </w:p>
        </w:tc>
        <w:tc>
          <w:tcPr>
            <w:tcW w:w="1007" w:type="pct"/>
            <w:shd w:val="clear" w:color="auto" w:fill="C6D9F1" w:themeFill="text2" w:themeFillTint="33"/>
            <w:vAlign w:val="center"/>
          </w:tcPr>
          <w:p w14:paraId="4DCD51B8" w14:textId="0061209D"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 xml:space="preserve">QUOTE % DI ESECUZIONE </w:t>
            </w:r>
            <w:r w:rsidRPr="009B627C">
              <w:rPr>
                <w:rFonts w:asciiTheme="minorHAnsi" w:hAnsiTheme="minorHAnsi" w:cstheme="minorHAnsi"/>
                <w:b/>
                <w:sz w:val="18"/>
                <w:szCs w:val="18"/>
                <w:u w:val="single"/>
              </w:rPr>
              <w:t>LAVORI</w:t>
            </w:r>
          </w:p>
        </w:tc>
        <w:tc>
          <w:tcPr>
            <w:tcW w:w="1006" w:type="pct"/>
            <w:shd w:val="clear" w:color="auto" w:fill="C6D9F1" w:themeFill="text2" w:themeFillTint="33"/>
            <w:vAlign w:val="center"/>
          </w:tcPr>
          <w:p w14:paraId="74D5D554" w14:textId="05E247EB"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 xml:space="preserve">QUOTE % DI ESECUZIONE </w:t>
            </w:r>
            <w:r w:rsidRPr="009B627C">
              <w:rPr>
                <w:rFonts w:asciiTheme="minorHAnsi" w:hAnsiTheme="minorHAnsi" w:cstheme="minorHAnsi"/>
                <w:b/>
                <w:sz w:val="18"/>
                <w:szCs w:val="18"/>
                <w:u w:val="single"/>
              </w:rPr>
              <w:t>LAVORI</w:t>
            </w:r>
          </w:p>
        </w:tc>
        <w:tc>
          <w:tcPr>
            <w:tcW w:w="1002" w:type="pct"/>
            <w:shd w:val="clear" w:color="auto" w:fill="C6D9F1" w:themeFill="text2" w:themeFillTint="33"/>
            <w:vAlign w:val="center"/>
          </w:tcPr>
          <w:p w14:paraId="6FD58824" w14:textId="553C9C72"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 xml:space="preserve">QUOTE % DI ESECUZIONE </w:t>
            </w:r>
            <w:r w:rsidRPr="009B627C">
              <w:rPr>
                <w:rFonts w:asciiTheme="minorHAnsi" w:hAnsiTheme="minorHAnsi" w:cstheme="minorHAnsi"/>
                <w:b/>
                <w:sz w:val="18"/>
                <w:szCs w:val="18"/>
                <w:u w:val="single"/>
              </w:rPr>
              <w:t>LAVORI</w:t>
            </w:r>
          </w:p>
        </w:tc>
      </w:tr>
      <w:tr w:rsidR="009B627C" w:rsidRPr="009B627C" w14:paraId="4032A43B" w14:textId="660BD831" w:rsidTr="009B627C">
        <w:trPr>
          <w:cantSplit/>
          <w:trHeight w:val="397"/>
        </w:trPr>
        <w:tc>
          <w:tcPr>
            <w:tcW w:w="1985" w:type="pct"/>
            <w:vMerge/>
            <w:tcMar>
              <w:left w:w="0" w:type="dxa"/>
              <w:right w:w="0" w:type="dxa"/>
            </w:tcMar>
            <w:vAlign w:val="center"/>
          </w:tcPr>
          <w:p w14:paraId="6B10B46F" w14:textId="77777777" w:rsidR="009B627C" w:rsidRPr="009B627C" w:rsidRDefault="009B627C" w:rsidP="009B627C">
            <w:pPr>
              <w:spacing w:line="276" w:lineRule="auto"/>
              <w:ind w:left="132"/>
              <w:jc w:val="both"/>
              <w:rPr>
                <w:rFonts w:asciiTheme="minorHAnsi" w:hAnsiTheme="minorHAnsi" w:cstheme="minorHAnsi"/>
                <w:b/>
                <w:sz w:val="18"/>
                <w:szCs w:val="18"/>
              </w:rPr>
            </w:pPr>
          </w:p>
        </w:tc>
        <w:tc>
          <w:tcPr>
            <w:tcW w:w="1007" w:type="pct"/>
            <w:shd w:val="clear" w:color="auto" w:fill="C6D9F1" w:themeFill="text2" w:themeFillTint="33"/>
            <w:vAlign w:val="center"/>
          </w:tcPr>
          <w:p w14:paraId="7AE6FB5C" w14:textId="2BC1DA35" w:rsidR="009B627C" w:rsidRPr="009B627C" w:rsidRDefault="009B627C" w:rsidP="009B627C">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9B627C">
              <w:rPr>
                <w:rFonts w:asciiTheme="minorHAnsi" w:hAnsiTheme="minorHAnsi" w:cstheme="minorHAnsi"/>
                <w:b/>
                <w:sz w:val="18"/>
                <w:szCs w:val="18"/>
              </w:rPr>
              <w:t>OG1</w:t>
            </w:r>
          </w:p>
        </w:tc>
        <w:tc>
          <w:tcPr>
            <w:tcW w:w="1006" w:type="pct"/>
            <w:shd w:val="clear" w:color="auto" w:fill="C6D9F1" w:themeFill="text2" w:themeFillTint="33"/>
            <w:vAlign w:val="center"/>
          </w:tcPr>
          <w:p w14:paraId="45AEF613" w14:textId="102A58CD"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OS30</w:t>
            </w:r>
          </w:p>
        </w:tc>
        <w:tc>
          <w:tcPr>
            <w:tcW w:w="1002" w:type="pct"/>
            <w:shd w:val="clear" w:color="auto" w:fill="C6D9F1" w:themeFill="text2" w:themeFillTint="33"/>
            <w:vAlign w:val="center"/>
          </w:tcPr>
          <w:p w14:paraId="1382D6AB" w14:textId="38F494E7" w:rsidR="009B627C" w:rsidRPr="009B627C" w:rsidRDefault="009B627C" w:rsidP="009B627C">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9B627C">
              <w:rPr>
                <w:rFonts w:asciiTheme="minorHAnsi" w:hAnsiTheme="minorHAnsi" w:cstheme="minorHAnsi"/>
                <w:b/>
                <w:sz w:val="18"/>
                <w:szCs w:val="18"/>
              </w:rPr>
              <w:t>OS28</w:t>
            </w:r>
          </w:p>
        </w:tc>
      </w:tr>
      <w:tr w:rsidR="009B627C" w:rsidRPr="009B627C" w14:paraId="2299BE8C" w14:textId="7C178A1A" w:rsidTr="009B627C">
        <w:trPr>
          <w:cantSplit/>
          <w:trHeight w:val="397"/>
        </w:trPr>
        <w:tc>
          <w:tcPr>
            <w:tcW w:w="1985" w:type="pct"/>
            <w:shd w:val="clear" w:color="auto" w:fill="FFFFFF" w:themeFill="background1"/>
            <w:tcMar>
              <w:left w:w="0" w:type="dxa"/>
              <w:right w:w="0" w:type="dxa"/>
            </w:tcMar>
            <w:vAlign w:val="center"/>
          </w:tcPr>
          <w:p w14:paraId="132FC5F9" w14:textId="4B375D5A" w:rsidR="009B627C" w:rsidRPr="009B627C" w:rsidRDefault="009B627C" w:rsidP="009B627C">
            <w:pPr>
              <w:spacing w:line="276" w:lineRule="auto"/>
              <w:ind w:left="132"/>
              <w:jc w:val="both"/>
              <w:rPr>
                <w:rFonts w:asciiTheme="minorHAnsi" w:hAnsiTheme="minorHAnsi" w:cstheme="minorHAnsi"/>
                <w:b/>
                <w:sz w:val="18"/>
                <w:szCs w:val="18"/>
              </w:rPr>
            </w:pPr>
            <w:r w:rsidRPr="009B627C">
              <w:rPr>
                <w:rFonts w:asciiTheme="minorHAnsi" w:hAnsiTheme="minorHAnsi" w:cstheme="minorHAnsi"/>
                <w:b/>
                <w:sz w:val="18"/>
                <w:szCs w:val="18"/>
              </w:rPr>
              <w:t>Mandatario del R. T./Capogruppo […………………]</w:t>
            </w:r>
          </w:p>
        </w:tc>
        <w:tc>
          <w:tcPr>
            <w:tcW w:w="1007" w:type="pct"/>
            <w:vAlign w:val="center"/>
          </w:tcPr>
          <w:p w14:paraId="2ACAA7F7" w14:textId="77777777"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07309392"/>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6" w:type="pct"/>
            <w:vAlign w:val="center"/>
          </w:tcPr>
          <w:p w14:paraId="311DB0FF" w14:textId="0F64F614"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043945635"/>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2" w:type="pct"/>
            <w:vAlign w:val="center"/>
          </w:tcPr>
          <w:p w14:paraId="3F5B86C0" w14:textId="7A60B3BD"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84820120"/>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r>
      <w:tr w:rsidR="009B627C" w:rsidRPr="009B627C" w14:paraId="01262CDA" w14:textId="35FAD031" w:rsidTr="009B627C">
        <w:trPr>
          <w:cantSplit/>
          <w:trHeight w:val="397"/>
        </w:trPr>
        <w:tc>
          <w:tcPr>
            <w:tcW w:w="1985" w:type="pct"/>
            <w:shd w:val="clear" w:color="auto" w:fill="FFFFFF" w:themeFill="background1"/>
            <w:tcMar>
              <w:left w:w="0" w:type="dxa"/>
              <w:right w:w="0" w:type="dxa"/>
            </w:tcMar>
            <w:vAlign w:val="center"/>
          </w:tcPr>
          <w:p w14:paraId="655F6AD1" w14:textId="05E280EE" w:rsidR="009B627C" w:rsidRPr="009B627C" w:rsidRDefault="009B627C" w:rsidP="009B627C">
            <w:pPr>
              <w:spacing w:line="276" w:lineRule="auto"/>
              <w:ind w:left="132"/>
              <w:jc w:val="both"/>
              <w:rPr>
                <w:rFonts w:asciiTheme="minorHAnsi" w:hAnsiTheme="minorHAnsi" w:cstheme="minorHAnsi"/>
                <w:b/>
                <w:sz w:val="18"/>
                <w:szCs w:val="18"/>
              </w:rPr>
            </w:pPr>
            <w:r w:rsidRPr="009B627C">
              <w:rPr>
                <w:rFonts w:asciiTheme="minorHAnsi" w:hAnsiTheme="minorHAnsi" w:cstheme="minorHAnsi"/>
                <w:b/>
                <w:sz w:val="18"/>
                <w:szCs w:val="18"/>
              </w:rPr>
              <w:t>Mandante/Consorziata […………………]</w:t>
            </w:r>
          </w:p>
        </w:tc>
        <w:tc>
          <w:tcPr>
            <w:tcW w:w="1007" w:type="pct"/>
            <w:vAlign w:val="center"/>
          </w:tcPr>
          <w:p w14:paraId="1891B88F" w14:textId="77777777"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720475281"/>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6" w:type="pct"/>
            <w:vAlign w:val="center"/>
          </w:tcPr>
          <w:p w14:paraId="5BE67E84" w14:textId="09D4060D"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585568119"/>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2" w:type="pct"/>
            <w:vAlign w:val="center"/>
          </w:tcPr>
          <w:p w14:paraId="70B4F663" w14:textId="2463BDE9"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709408809"/>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r>
      <w:tr w:rsidR="009B627C" w:rsidRPr="009B627C" w14:paraId="19105274" w14:textId="2EA31DBA" w:rsidTr="009B627C">
        <w:trPr>
          <w:cantSplit/>
          <w:trHeight w:val="397"/>
        </w:trPr>
        <w:tc>
          <w:tcPr>
            <w:tcW w:w="1985" w:type="pct"/>
            <w:shd w:val="clear" w:color="auto" w:fill="FFFFFF" w:themeFill="background1"/>
            <w:tcMar>
              <w:left w:w="0" w:type="dxa"/>
              <w:right w:w="0" w:type="dxa"/>
            </w:tcMar>
            <w:vAlign w:val="center"/>
          </w:tcPr>
          <w:p w14:paraId="21BC56A2" w14:textId="29FAC794" w:rsidR="009B627C" w:rsidRPr="009B627C" w:rsidRDefault="009B627C" w:rsidP="009B627C">
            <w:pPr>
              <w:spacing w:line="276" w:lineRule="auto"/>
              <w:ind w:left="132"/>
              <w:jc w:val="both"/>
              <w:rPr>
                <w:rFonts w:asciiTheme="minorHAnsi" w:hAnsiTheme="minorHAnsi" w:cstheme="minorHAnsi"/>
                <w:b/>
                <w:sz w:val="18"/>
                <w:szCs w:val="18"/>
              </w:rPr>
            </w:pPr>
            <w:r w:rsidRPr="009B627C">
              <w:rPr>
                <w:rFonts w:asciiTheme="minorHAnsi" w:hAnsiTheme="minorHAnsi" w:cstheme="minorHAnsi"/>
                <w:b/>
                <w:sz w:val="18"/>
                <w:szCs w:val="18"/>
              </w:rPr>
              <w:t>Mandante/Consorziata […………………]</w:t>
            </w:r>
          </w:p>
        </w:tc>
        <w:tc>
          <w:tcPr>
            <w:tcW w:w="1007" w:type="pct"/>
            <w:vAlign w:val="center"/>
          </w:tcPr>
          <w:p w14:paraId="51543AE9" w14:textId="77777777"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20455569"/>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6" w:type="pct"/>
            <w:vAlign w:val="center"/>
          </w:tcPr>
          <w:p w14:paraId="273796E3" w14:textId="3F2CF2C5"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274130700"/>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2" w:type="pct"/>
            <w:vAlign w:val="center"/>
          </w:tcPr>
          <w:p w14:paraId="37B86698" w14:textId="2D3719D3"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23191302"/>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r>
      <w:tr w:rsidR="009B627C" w:rsidRPr="009B627C" w14:paraId="7584CF0B" w14:textId="2D6BFAC6" w:rsidTr="009B627C">
        <w:trPr>
          <w:cantSplit/>
          <w:trHeight w:val="397"/>
        </w:trPr>
        <w:tc>
          <w:tcPr>
            <w:tcW w:w="1985" w:type="pct"/>
            <w:shd w:val="clear" w:color="auto" w:fill="FFFFFF" w:themeFill="background1"/>
            <w:tcMar>
              <w:left w:w="0" w:type="dxa"/>
              <w:right w:w="0" w:type="dxa"/>
            </w:tcMar>
            <w:vAlign w:val="center"/>
          </w:tcPr>
          <w:p w14:paraId="58111976" w14:textId="0A7F79CD" w:rsidR="009B627C" w:rsidRPr="009B627C" w:rsidRDefault="009B627C" w:rsidP="009B627C">
            <w:pPr>
              <w:spacing w:line="276" w:lineRule="auto"/>
              <w:ind w:left="132"/>
              <w:jc w:val="both"/>
              <w:rPr>
                <w:rFonts w:asciiTheme="minorHAnsi" w:hAnsiTheme="minorHAnsi" w:cstheme="minorHAnsi"/>
                <w:b/>
                <w:sz w:val="18"/>
                <w:szCs w:val="18"/>
              </w:rPr>
            </w:pPr>
            <w:r w:rsidRPr="009B627C">
              <w:rPr>
                <w:rFonts w:asciiTheme="minorHAnsi" w:hAnsiTheme="minorHAnsi" w:cstheme="minorHAnsi"/>
                <w:b/>
                <w:sz w:val="18"/>
                <w:szCs w:val="18"/>
              </w:rPr>
              <w:t>Mandante/Consorziata […………………]</w:t>
            </w:r>
          </w:p>
        </w:tc>
        <w:tc>
          <w:tcPr>
            <w:tcW w:w="1007" w:type="pct"/>
            <w:vAlign w:val="center"/>
          </w:tcPr>
          <w:p w14:paraId="230AA799" w14:textId="77777777"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52666635"/>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6" w:type="pct"/>
            <w:vAlign w:val="center"/>
          </w:tcPr>
          <w:p w14:paraId="2D92D83A" w14:textId="7A17F8B3"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60064118"/>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c>
          <w:tcPr>
            <w:tcW w:w="1002" w:type="pct"/>
            <w:vAlign w:val="center"/>
          </w:tcPr>
          <w:p w14:paraId="3B42238C" w14:textId="6551AACD" w:rsidR="009B627C" w:rsidRPr="009B627C" w:rsidRDefault="00000000" w:rsidP="009B627C">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08585117"/>
                <w:text/>
              </w:sdtPr>
              <w:sdtContent>
                <w:r w:rsidR="009B627C" w:rsidRPr="009B627C">
                  <w:rPr>
                    <w:rFonts w:asciiTheme="minorHAnsi" w:hAnsiTheme="minorHAnsi" w:cstheme="minorHAnsi"/>
                    <w:color w:val="auto"/>
                    <w:sz w:val="18"/>
                    <w:szCs w:val="18"/>
                  </w:rPr>
                  <w:t>…</w:t>
                </w:r>
              </w:sdtContent>
            </w:sdt>
            <w:r w:rsidR="009B627C" w:rsidRPr="009B627C">
              <w:rPr>
                <w:rFonts w:asciiTheme="minorHAnsi" w:hAnsiTheme="minorHAnsi" w:cstheme="minorHAnsi"/>
                <w:color w:val="auto"/>
                <w:sz w:val="18"/>
                <w:szCs w:val="18"/>
              </w:rPr>
              <w:t xml:space="preserve"> %</w:t>
            </w:r>
          </w:p>
        </w:tc>
      </w:tr>
      <w:tr w:rsidR="009B627C" w:rsidRPr="009B627C" w14:paraId="1CC42EB0" w14:textId="2CC01FC3" w:rsidTr="009B627C">
        <w:trPr>
          <w:cantSplit/>
          <w:trHeight w:val="397"/>
        </w:trPr>
        <w:tc>
          <w:tcPr>
            <w:tcW w:w="1985" w:type="pct"/>
            <w:shd w:val="clear" w:color="auto" w:fill="FFFFFF" w:themeFill="background1"/>
            <w:tcMar>
              <w:left w:w="0" w:type="dxa"/>
              <w:right w:w="0" w:type="dxa"/>
            </w:tcMar>
            <w:vAlign w:val="center"/>
          </w:tcPr>
          <w:p w14:paraId="0307CB1E" w14:textId="77777777" w:rsidR="009B627C" w:rsidRPr="009B627C" w:rsidRDefault="009B627C" w:rsidP="009B627C">
            <w:pPr>
              <w:spacing w:line="276" w:lineRule="auto"/>
              <w:ind w:left="132"/>
              <w:jc w:val="both"/>
              <w:rPr>
                <w:rFonts w:asciiTheme="minorHAnsi" w:hAnsiTheme="minorHAnsi" w:cstheme="minorHAnsi"/>
                <w:b/>
                <w:sz w:val="18"/>
                <w:szCs w:val="18"/>
              </w:rPr>
            </w:pPr>
            <w:r w:rsidRPr="009B627C">
              <w:rPr>
                <w:rFonts w:asciiTheme="minorHAnsi" w:hAnsiTheme="minorHAnsi" w:cstheme="minorHAnsi"/>
                <w:b/>
                <w:sz w:val="18"/>
                <w:szCs w:val="18"/>
              </w:rPr>
              <w:t>TOTALE</w:t>
            </w:r>
          </w:p>
        </w:tc>
        <w:tc>
          <w:tcPr>
            <w:tcW w:w="1007" w:type="pct"/>
            <w:vAlign w:val="center"/>
          </w:tcPr>
          <w:p w14:paraId="5D07E396" w14:textId="77777777"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100%</w:t>
            </w:r>
          </w:p>
        </w:tc>
        <w:tc>
          <w:tcPr>
            <w:tcW w:w="1006" w:type="pct"/>
            <w:vAlign w:val="center"/>
          </w:tcPr>
          <w:p w14:paraId="7B3D391A" w14:textId="04ACD4C1"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100%</w:t>
            </w:r>
          </w:p>
        </w:tc>
        <w:tc>
          <w:tcPr>
            <w:tcW w:w="1002" w:type="pct"/>
            <w:vAlign w:val="center"/>
          </w:tcPr>
          <w:p w14:paraId="74353D9E" w14:textId="09126F11" w:rsidR="009B627C" w:rsidRPr="009B627C" w:rsidRDefault="009B627C" w:rsidP="009B627C">
            <w:pPr>
              <w:spacing w:line="276" w:lineRule="auto"/>
              <w:jc w:val="center"/>
              <w:rPr>
                <w:rFonts w:asciiTheme="minorHAnsi" w:hAnsiTheme="minorHAnsi" w:cstheme="minorHAnsi"/>
                <w:b/>
                <w:sz w:val="18"/>
                <w:szCs w:val="18"/>
              </w:rPr>
            </w:pPr>
            <w:r w:rsidRPr="009B627C">
              <w:rPr>
                <w:rFonts w:asciiTheme="minorHAnsi" w:hAnsiTheme="minorHAnsi" w:cstheme="minorHAnsi"/>
                <w:b/>
                <w:sz w:val="18"/>
                <w:szCs w:val="18"/>
              </w:rPr>
              <w:t>100%</w:t>
            </w:r>
          </w:p>
        </w:tc>
      </w:tr>
    </w:tbl>
    <w:p w14:paraId="7C809F15" w14:textId="77777777" w:rsidR="009025E8" w:rsidRPr="009B627C" w:rsidRDefault="009025E8" w:rsidP="006275F0">
      <w:pPr>
        <w:pStyle w:val="Corpotesto"/>
        <w:widowControl w:val="0"/>
        <w:spacing w:after="0" w:line="276" w:lineRule="auto"/>
        <w:jc w:val="both"/>
        <w:rPr>
          <w:rFonts w:asciiTheme="minorHAnsi" w:hAnsiTheme="minorHAnsi" w:cstheme="minorHAnsi"/>
          <w:color w:val="auto"/>
          <w:sz w:val="20"/>
        </w:rPr>
      </w:pPr>
    </w:p>
    <w:p w14:paraId="7777ED32" w14:textId="77777777" w:rsidR="009140D0" w:rsidRPr="003D3BA7" w:rsidRDefault="009140D0" w:rsidP="006275F0">
      <w:pPr>
        <w:pStyle w:val="Corpotesto"/>
        <w:widowControl w:val="0"/>
        <w:spacing w:after="0" w:line="276" w:lineRule="auto"/>
        <w:ind w:left="284"/>
        <w:jc w:val="both"/>
        <w:rPr>
          <w:rFonts w:asciiTheme="minorHAnsi" w:hAnsiTheme="minorHAnsi" w:cstheme="minorHAnsi"/>
          <w:b/>
          <w:i/>
          <w:color w:val="auto"/>
          <w:sz w:val="20"/>
          <w:highlight w:val="yellow"/>
        </w:rPr>
      </w:pPr>
    </w:p>
    <w:p w14:paraId="28BE2E95" w14:textId="77777777" w:rsidR="009140D0" w:rsidRPr="003D3BA7" w:rsidRDefault="009140D0" w:rsidP="006275F0">
      <w:pPr>
        <w:pStyle w:val="Corpotesto"/>
        <w:widowControl w:val="0"/>
        <w:spacing w:after="0" w:line="276" w:lineRule="auto"/>
        <w:ind w:left="284"/>
        <w:jc w:val="both"/>
        <w:rPr>
          <w:rFonts w:asciiTheme="minorHAnsi" w:hAnsiTheme="minorHAnsi" w:cstheme="minorHAnsi"/>
          <w:b/>
          <w:i/>
          <w:color w:val="auto"/>
          <w:sz w:val="20"/>
          <w:highlight w:val="yellow"/>
        </w:rPr>
      </w:pPr>
    </w:p>
    <w:p w14:paraId="426D870A" w14:textId="6FFDC052" w:rsidR="009025E8" w:rsidRPr="009B627C" w:rsidRDefault="009025E8" w:rsidP="009B627C">
      <w:pPr>
        <w:pStyle w:val="Corpotesto"/>
        <w:widowControl w:val="0"/>
        <w:spacing w:before="240" w:after="0" w:line="276" w:lineRule="auto"/>
        <w:ind w:left="-76"/>
        <w:jc w:val="both"/>
        <w:rPr>
          <w:rFonts w:asciiTheme="minorHAnsi" w:hAnsiTheme="minorHAnsi" w:cstheme="minorHAnsi"/>
          <w:b/>
          <w:i/>
          <w:color w:val="auto"/>
          <w:sz w:val="20"/>
        </w:rPr>
      </w:pPr>
      <w:r w:rsidRPr="009B627C">
        <w:rPr>
          <w:rFonts w:asciiTheme="minorHAnsi" w:hAnsiTheme="minorHAnsi" w:cstheme="minorHAnsi"/>
          <w:i/>
          <w:color w:val="auto"/>
          <w:sz w:val="20"/>
          <w:u w:val="single"/>
        </w:rPr>
        <w:t xml:space="preserve">dichiarazione in caso di </w:t>
      </w:r>
      <w:proofErr w:type="spellStart"/>
      <w:r w:rsidRPr="009B627C">
        <w:rPr>
          <w:rFonts w:asciiTheme="minorHAnsi" w:hAnsiTheme="minorHAnsi" w:cstheme="minorHAnsi"/>
          <w:i/>
          <w:color w:val="auto"/>
          <w:sz w:val="20"/>
          <w:u w:val="single"/>
        </w:rPr>
        <w:t>RTI</w:t>
      </w:r>
      <w:proofErr w:type="spellEnd"/>
      <w:r w:rsidRPr="009B627C">
        <w:rPr>
          <w:rFonts w:asciiTheme="minorHAnsi" w:hAnsiTheme="minorHAnsi" w:cstheme="minorHAnsi"/>
          <w:i/>
          <w:color w:val="auto"/>
          <w:sz w:val="20"/>
          <w:u w:val="single"/>
        </w:rPr>
        <w:t xml:space="preserve"> o consorzio </w:t>
      </w:r>
      <w:r w:rsidR="009B627C" w:rsidRPr="009B627C">
        <w:rPr>
          <w:rFonts w:asciiTheme="minorHAnsi" w:hAnsiTheme="minorHAnsi" w:cstheme="minorHAnsi"/>
          <w:i/>
          <w:color w:val="auto"/>
          <w:sz w:val="20"/>
          <w:u w:val="single"/>
        </w:rPr>
        <w:t>(Spuntare la casella di interesse)</w:t>
      </w:r>
    </w:p>
    <w:p w14:paraId="7EE271BB" w14:textId="77777777" w:rsidR="009025E8" w:rsidRPr="009B627C" w:rsidRDefault="009025E8" w:rsidP="009B627C">
      <w:pPr>
        <w:pStyle w:val="Corpotesto"/>
        <w:widowControl w:val="0"/>
        <w:spacing w:after="0" w:line="276" w:lineRule="auto"/>
        <w:jc w:val="both"/>
        <w:rPr>
          <w:rFonts w:asciiTheme="minorHAnsi" w:hAnsiTheme="minorHAnsi" w:cstheme="minorHAnsi"/>
          <w:color w:val="auto"/>
          <w:sz w:val="20"/>
        </w:rPr>
      </w:pPr>
    </w:p>
    <w:p w14:paraId="12942239" w14:textId="31D5EFD8" w:rsidR="009E79EC" w:rsidRPr="009B627C" w:rsidRDefault="009B627C" w:rsidP="009B627C">
      <w:pPr>
        <w:pStyle w:val="Corpotesto"/>
        <w:widowControl w:val="0"/>
        <w:spacing w:before="240" w:after="0" w:line="276" w:lineRule="auto"/>
        <w:ind w:left="426" w:hanging="426"/>
        <w:jc w:val="both"/>
        <w:rPr>
          <w:rFonts w:asciiTheme="minorHAnsi" w:hAnsiTheme="minorHAnsi" w:cstheme="minorHAnsi"/>
          <w:b/>
          <w:i/>
          <w:color w:val="auto"/>
          <w:sz w:val="20"/>
        </w:rPr>
      </w:pPr>
      <w:r w:rsidRPr="009B627C">
        <w:rPr>
          <w:rFonts w:asciiTheme="minorHAnsi" w:hAnsiTheme="minorHAnsi" w:cstheme="minorHAnsi"/>
          <w:b/>
          <w:sz w:val="20"/>
        </w:rPr>
        <w:fldChar w:fldCharType="begin">
          <w:ffData>
            <w:name w:val=""/>
            <w:enabled/>
            <w:calcOnExit w:val="0"/>
            <w:checkBox>
              <w:sizeAuto/>
              <w:default w:val="0"/>
            </w:checkBox>
          </w:ffData>
        </w:fldChar>
      </w:r>
      <w:r w:rsidRPr="009B627C">
        <w:rPr>
          <w:rFonts w:asciiTheme="minorHAnsi" w:hAnsiTheme="minorHAnsi" w:cstheme="minorHAnsi"/>
          <w:b/>
          <w:sz w:val="20"/>
        </w:rPr>
        <w:instrText xml:space="preserve"> FORMCHECKBOX </w:instrText>
      </w:r>
      <w:r w:rsidRPr="009B627C">
        <w:rPr>
          <w:rFonts w:asciiTheme="minorHAnsi" w:hAnsiTheme="minorHAnsi" w:cstheme="minorHAnsi"/>
          <w:b/>
          <w:sz w:val="20"/>
        </w:rPr>
      </w:r>
      <w:r w:rsidRPr="009B627C">
        <w:rPr>
          <w:rFonts w:asciiTheme="minorHAnsi" w:hAnsiTheme="minorHAnsi" w:cstheme="minorHAnsi"/>
          <w:b/>
          <w:sz w:val="20"/>
        </w:rPr>
        <w:fldChar w:fldCharType="separate"/>
      </w:r>
      <w:r w:rsidRPr="009B627C">
        <w:rPr>
          <w:rFonts w:asciiTheme="minorHAnsi" w:hAnsiTheme="minorHAnsi" w:cstheme="minorHAnsi"/>
          <w:b/>
          <w:sz w:val="20"/>
        </w:rPr>
        <w:fldChar w:fldCharType="end"/>
      </w:r>
      <w:r w:rsidRPr="009B627C">
        <w:rPr>
          <w:rFonts w:asciiTheme="minorHAnsi" w:hAnsiTheme="minorHAnsi" w:cstheme="minorHAnsi"/>
          <w:sz w:val="20"/>
        </w:rPr>
        <w:t xml:space="preserve">  </w:t>
      </w:r>
      <w:r w:rsidR="009E79EC" w:rsidRPr="009B627C">
        <w:rPr>
          <w:rFonts w:asciiTheme="minorHAnsi" w:hAnsiTheme="minorHAnsi" w:cstheme="minorHAnsi"/>
          <w:i/>
          <w:color w:val="auto"/>
          <w:sz w:val="20"/>
          <w:u w:val="single"/>
        </w:rPr>
        <w:t xml:space="preserve">dichiarazione in caso di </w:t>
      </w:r>
      <w:proofErr w:type="spellStart"/>
      <w:r w:rsidR="009E79EC" w:rsidRPr="009B627C">
        <w:rPr>
          <w:rFonts w:asciiTheme="minorHAnsi" w:hAnsiTheme="minorHAnsi" w:cstheme="minorHAnsi"/>
          <w:i/>
          <w:color w:val="auto"/>
          <w:sz w:val="20"/>
          <w:u w:val="single"/>
        </w:rPr>
        <w:t>RTI</w:t>
      </w:r>
      <w:proofErr w:type="spellEnd"/>
      <w:r w:rsidR="009E79EC" w:rsidRPr="009B627C">
        <w:rPr>
          <w:rFonts w:asciiTheme="minorHAnsi" w:hAnsiTheme="minorHAnsi" w:cstheme="minorHAnsi"/>
          <w:i/>
          <w:color w:val="auto"/>
          <w:sz w:val="20"/>
          <w:u w:val="single"/>
        </w:rPr>
        <w:t xml:space="preserve"> o consorzio ordinario </w:t>
      </w:r>
      <w:r w:rsidR="009E79EC" w:rsidRPr="009B627C">
        <w:rPr>
          <w:rFonts w:asciiTheme="minorHAnsi" w:hAnsiTheme="minorHAnsi" w:cstheme="minorHAnsi"/>
          <w:b/>
          <w:i/>
          <w:color w:val="auto"/>
          <w:sz w:val="20"/>
          <w:u w:val="single"/>
        </w:rPr>
        <w:t>da costituirsi</w:t>
      </w:r>
      <w:r w:rsidR="009E79EC" w:rsidRPr="009B627C">
        <w:rPr>
          <w:rFonts w:asciiTheme="minorHAnsi" w:hAnsiTheme="minorHAnsi" w:cstheme="minorHAnsi"/>
          <w:i/>
          <w:color w:val="auto"/>
          <w:sz w:val="20"/>
        </w:rPr>
        <w:t>)</w:t>
      </w:r>
      <w:r w:rsidR="009E79EC" w:rsidRPr="009B627C">
        <w:rPr>
          <w:rFonts w:asciiTheme="minorHAnsi" w:hAnsiTheme="minorHAnsi" w:cstheme="minorHAnsi"/>
          <w:color w:val="auto"/>
          <w:sz w:val="20"/>
        </w:rPr>
        <w:t xml:space="preserve"> dichiara</w:t>
      </w:r>
      <w:r w:rsidR="009E79EC" w:rsidRPr="009B627C">
        <w:rPr>
          <w:rFonts w:asciiTheme="minorHAnsi" w:hAnsiTheme="minorHAnsi" w:cstheme="minorHAnsi"/>
          <w:b/>
          <w:bCs/>
          <w:color w:val="auto"/>
          <w:sz w:val="20"/>
        </w:rPr>
        <w:t xml:space="preserve"> </w:t>
      </w:r>
      <w:r w:rsidR="009E79EC" w:rsidRPr="009B627C">
        <w:rPr>
          <w:rFonts w:asciiTheme="minorHAnsi" w:hAnsiTheme="minorHAnsi" w:cstheme="minorHAnsi"/>
          <w:color w:val="auto"/>
          <w:sz w:val="20"/>
        </w:rPr>
        <w:t xml:space="preserve">di impegnarsi in caso di aggiudicazione a conformarsi a quanto disposto dall’art. 68 co. 1 del Codice, conferendo mandato collettivo speciale con rappresentanza o funzioni di capogruppo all’operatore economico qualificato </w:t>
      </w:r>
      <w:r w:rsidR="009E79EC" w:rsidRPr="009B627C">
        <w:rPr>
          <w:rFonts w:asciiTheme="minorHAnsi" w:hAnsiTheme="minorHAnsi" w:cstheme="minorHAnsi"/>
          <w:b/>
          <w:color w:val="auto"/>
          <w:sz w:val="20"/>
        </w:rPr>
        <w:t>nella suindicata tabella</w:t>
      </w:r>
      <w:r w:rsidR="009E79EC" w:rsidRPr="009B627C">
        <w:rPr>
          <w:rFonts w:asciiTheme="minorHAnsi" w:hAnsiTheme="minorHAnsi" w:cstheme="minorHAnsi"/>
          <w:color w:val="auto"/>
          <w:sz w:val="20"/>
        </w:rPr>
        <w:t xml:space="preserve"> </w:t>
      </w:r>
      <w:r w:rsidR="009E79EC" w:rsidRPr="009B627C">
        <w:rPr>
          <w:rFonts w:asciiTheme="minorHAnsi" w:hAnsiTheme="minorHAnsi" w:cstheme="minorHAnsi"/>
          <w:b/>
          <w:color w:val="auto"/>
          <w:sz w:val="20"/>
        </w:rPr>
        <w:t>Mandatario del R.T. /capogruppo</w:t>
      </w:r>
      <w:r w:rsidR="009E79EC" w:rsidRPr="009B627C">
        <w:rPr>
          <w:rFonts w:asciiTheme="minorHAnsi" w:hAnsiTheme="minorHAnsi" w:cstheme="minorHAnsi"/>
          <w:color w:val="auto"/>
          <w:sz w:val="20"/>
        </w:rPr>
        <w:t>, il quale stipulerà il contratto in nome e per conto delle mandanti/consorziate;</w:t>
      </w:r>
    </w:p>
    <w:p w14:paraId="064E695D" w14:textId="77777777" w:rsidR="009E79EC" w:rsidRPr="009B627C" w:rsidRDefault="009E79EC" w:rsidP="009B627C">
      <w:pPr>
        <w:pStyle w:val="Corpotesto"/>
        <w:widowControl w:val="0"/>
        <w:spacing w:after="0" w:line="276" w:lineRule="auto"/>
        <w:jc w:val="both"/>
        <w:rPr>
          <w:rFonts w:asciiTheme="minorHAnsi" w:hAnsiTheme="minorHAnsi" w:cstheme="minorHAnsi"/>
          <w:color w:val="auto"/>
          <w:sz w:val="20"/>
        </w:rPr>
      </w:pPr>
    </w:p>
    <w:p w14:paraId="503210BD" w14:textId="777D28AC" w:rsidR="009025E8" w:rsidRPr="009B627C" w:rsidRDefault="009B627C" w:rsidP="009B627C">
      <w:pPr>
        <w:pStyle w:val="Corpotesto"/>
        <w:widowControl w:val="0"/>
        <w:spacing w:before="240" w:after="0" w:line="276" w:lineRule="auto"/>
        <w:ind w:left="426" w:hanging="426"/>
        <w:jc w:val="both"/>
        <w:rPr>
          <w:rFonts w:asciiTheme="minorHAnsi" w:hAnsiTheme="minorHAnsi" w:cstheme="minorHAnsi"/>
          <w:color w:val="auto"/>
          <w:sz w:val="20"/>
        </w:rPr>
      </w:pPr>
      <w:r w:rsidRPr="009B627C">
        <w:rPr>
          <w:rFonts w:asciiTheme="minorHAnsi" w:hAnsiTheme="minorHAnsi" w:cstheme="minorHAnsi"/>
          <w:b/>
          <w:sz w:val="20"/>
        </w:rPr>
        <w:fldChar w:fldCharType="begin">
          <w:ffData>
            <w:name w:val=""/>
            <w:enabled/>
            <w:calcOnExit w:val="0"/>
            <w:checkBox>
              <w:sizeAuto/>
              <w:default w:val="0"/>
            </w:checkBox>
          </w:ffData>
        </w:fldChar>
      </w:r>
      <w:r w:rsidRPr="009B627C">
        <w:rPr>
          <w:rFonts w:asciiTheme="minorHAnsi" w:hAnsiTheme="minorHAnsi" w:cstheme="minorHAnsi"/>
          <w:b/>
          <w:sz w:val="20"/>
        </w:rPr>
        <w:instrText xml:space="preserve"> FORMCHECKBOX </w:instrText>
      </w:r>
      <w:r w:rsidRPr="009B627C">
        <w:rPr>
          <w:rFonts w:asciiTheme="minorHAnsi" w:hAnsiTheme="minorHAnsi" w:cstheme="minorHAnsi"/>
          <w:b/>
          <w:sz w:val="20"/>
        </w:rPr>
      </w:r>
      <w:r w:rsidRPr="009B627C">
        <w:rPr>
          <w:rFonts w:asciiTheme="minorHAnsi" w:hAnsiTheme="minorHAnsi" w:cstheme="minorHAnsi"/>
          <w:b/>
          <w:sz w:val="20"/>
        </w:rPr>
        <w:fldChar w:fldCharType="separate"/>
      </w:r>
      <w:r w:rsidRPr="009B627C">
        <w:rPr>
          <w:rFonts w:asciiTheme="minorHAnsi" w:hAnsiTheme="minorHAnsi" w:cstheme="minorHAnsi"/>
          <w:b/>
          <w:sz w:val="20"/>
        </w:rPr>
        <w:fldChar w:fldCharType="end"/>
      </w:r>
      <w:r w:rsidRPr="009B627C">
        <w:rPr>
          <w:rFonts w:asciiTheme="minorHAnsi" w:hAnsiTheme="minorHAnsi" w:cstheme="minorHAnsi"/>
          <w:sz w:val="20"/>
        </w:rPr>
        <w:t xml:space="preserve">   </w:t>
      </w:r>
      <w:r w:rsidR="009025E8" w:rsidRPr="009B627C">
        <w:rPr>
          <w:rFonts w:asciiTheme="minorHAnsi" w:hAnsiTheme="minorHAnsi" w:cstheme="minorHAnsi"/>
          <w:i/>
          <w:color w:val="auto"/>
          <w:sz w:val="20"/>
          <w:u w:val="single"/>
        </w:rPr>
        <w:t xml:space="preserve">(in caso di </w:t>
      </w:r>
      <w:proofErr w:type="spellStart"/>
      <w:r w:rsidR="009025E8" w:rsidRPr="009B627C">
        <w:rPr>
          <w:rFonts w:asciiTheme="minorHAnsi" w:hAnsiTheme="minorHAnsi" w:cstheme="minorHAnsi"/>
          <w:i/>
          <w:color w:val="auto"/>
          <w:sz w:val="20"/>
          <w:u w:val="single"/>
        </w:rPr>
        <w:t>RTI</w:t>
      </w:r>
      <w:proofErr w:type="spellEnd"/>
      <w:r w:rsidR="009025E8" w:rsidRPr="009B627C">
        <w:rPr>
          <w:rFonts w:asciiTheme="minorHAnsi" w:hAnsiTheme="minorHAnsi" w:cstheme="minorHAnsi"/>
          <w:i/>
          <w:color w:val="auto"/>
          <w:sz w:val="20"/>
          <w:u w:val="single"/>
        </w:rPr>
        <w:t xml:space="preserve">/consorzio ordinario </w:t>
      </w:r>
      <w:r w:rsidR="009025E8" w:rsidRPr="009B627C">
        <w:rPr>
          <w:rFonts w:asciiTheme="minorHAnsi" w:hAnsiTheme="minorHAnsi" w:cstheme="minorHAnsi"/>
          <w:b/>
          <w:i/>
          <w:color w:val="auto"/>
          <w:sz w:val="20"/>
          <w:u w:val="single"/>
        </w:rPr>
        <w:t>costituito</w:t>
      </w:r>
      <w:r w:rsidR="009025E8" w:rsidRPr="009B627C">
        <w:rPr>
          <w:rFonts w:asciiTheme="minorHAnsi" w:hAnsiTheme="minorHAnsi" w:cstheme="minorHAnsi"/>
          <w:i/>
          <w:color w:val="auto"/>
          <w:sz w:val="20"/>
        </w:rPr>
        <w:t>)</w:t>
      </w:r>
      <w:r w:rsidR="009025E8" w:rsidRPr="009B627C">
        <w:rPr>
          <w:rFonts w:asciiTheme="minorHAnsi" w:hAnsiTheme="minorHAnsi" w:cstheme="minorHAnsi"/>
          <w:color w:val="auto"/>
          <w:sz w:val="20"/>
        </w:rPr>
        <w:t xml:space="preserve"> allega copia del mandato collettivo con rappresentanza all’impresa qualificata come mandataria del raggruppamento temporaneo ovvero copia dell’atto costitutivo e dello statuto del consorzio ordinario con indicazione del soggetto designato come capofila.</w:t>
      </w:r>
    </w:p>
    <w:p w14:paraId="3A59915E" w14:textId="77777777" w:rsidR="009025E8" w:rsidRPr="00125A13" w:rsidRDefault="009025E8" w:rsidP="006275F0">
      <w:pPr>
        <w:pStyle w:val="Corpotesto"/>
        <w:widowControl w:val="0"/>
        <w:spacing w:after="0" w:line="276" w:lineRule="auto"/>
        <w:ind w:left="360" w:hanging="360"/>
        <w:jc w:val="both"/>
        <w:rPr>
          <w:rFonts w:asciiTheme="minorHAnsi" w:hAnsiTheme="minorHAnsi" w:cstheme="minorHAnsi"/>
          <w:color w:val="auto"/>
          <w:sz w:val="20"/>
        </w:rPr>
      </w:pPr>
    </w:p>
    <w:p w14:paraId="192AA3BC" w14:textId="77777777" w:rsidR="009025E8" w:rsidRPr="00125A13" w:rsidRDefault="009025E8" w:rsidP="006275F0">
      <w:pPr>
        <w:shd w:val="clear" w:color="auto" w:fill="DFDFDF"/>
        <w:spacing w:before="60" w:after="60" w:line="276" w:lineRule="auto"/>
        <w:ind w:right="-143" w:firstLine="284"/>
        <w:jc w:val="center"/>
        <w:rPr>
          <w:rFonts w:asciiTheme="minorHAnsi" w:hAnsiTheme="minorHAnsi" w:cstheme="minorHAnsi"/>
          <w:b/>
          <w:iCs/>
          <w:color w:val="auto"/>
          <w:sz w:val="20"/>
        </w:rPr>
      </w:pPr>
      <w:r w:rsidRPr="00125A13">
        <w:rPr>
          <w:rFonts w:asciiTheme="minorHAnsi" w:hAnsiTheme="minorHAnsi" w:cstheme="minorHAnsi"/>
          <w:b/>
          <w:i/>
          <w:color w:val="auto"/>
          <w:sz w:val="20"/>
        </w:rPr>
        <w:t xml:space="preserve">(In caso di consorzi di cui all'articolo </w:t>
      </w:r>
      <w:bookmarkStart w:id="47" w:name="_Hlk136350603"/>
      <w:r w:rsidRPr="00125A13">
        <w:rPr>
          <w:rFonts w:asciiTheme="minorHAnsi" w:hAnsiTheme="minorHAnsi" w:cstheme="minorHAnsi"/>
          <w:b/>
          <w:i/>
          <w:color w:val="auto"/>
          <w:sz w:val="20"/>
        </w:rPr>
        <w:t xml:space="preserve">65, comma 2, lettere b), c) e d) del Codice) </w:t>
      </w:r>
      <w:bookmarkEnd w:id="47"/>
      <w:r w:rsidRPr="00125A13">
        <w:rPr>
          <w:rFonts w:asciiTheme="minorHAnsi" w:hAnsiTheme="minorHAnsi" w:cstheme="minorHAnsi"/>
          <w:b/>
          <w:i/>
          <w:color w:val="auto"/>
          <w:sz w:val="20"/>
        </w:rPr>
        <w:t>(</w:t>
      </w:r>
      <w:r w:rsidRPr="00125A13">
        <w:rPr>
          <w:rFonts w:asciiTheme="minorHAnsi" w:hAnsiTheme="minorHAnsi" w:cstheme="minorHAnsi"/>
          <w:b/>
          <w:i/>
          <w:caps/>
          <w:color w:val="auto"/>
          <w:sz w:val="20"/>
        </w:rPr>
        <w:t>**)</w:t>
      </w:r>
    </w:p>
    <w:p w14:paraId="13D81BF2" w14:textId="36367DFB" w:rsidR="009025E8" w:rsidRPr="00125A13" w:rsidRDefault="009025E8" w:rsidP="006275F0">
      <w:pPr>
        <w:spacing w:before="60" w:after="60" w:line="276" w:lineRule="auto"/>
        <w:ind w:right="-143"/>
        <w:jc w:val="both"/>
        <w:rPr>
          <w:rFonts w:asciiTheme="minorHAnsi" w:hAnsiTheme="minorHAnsi" w:cstheme="minorHAnsi"/>
          <w:b/>
          <w:color w:val="auto"/>
          <w:sz w:val="18"/>
          <w:szCs w:val="18"/>
        </w:rPr>
      </w:pPr>
      <w:r w:rsidRPr="00125A13">
        <w:rPr>
          <w:rFonts w:asciiTheme="minorHAnsi" w:hAnsiTheme="minorHAnsi" w:cstheme="minorHAnsi"/>
          <w:b/>
          <w:caps/>
          <w:color w:val="auto"/>
          <w:sz w:val="18"/>
          <w:szCs w:val="18"/>
        </w:rPr>
        <w:t>(**)</w:t>
      </w:r>
      <w:r w:rsidRPr="00125A13">
        <w:rPr>
          <w:rFonts w:asciiTheme="minorHAnsi" w:hAnsiTheme="minorHAnsi" w:cstheme="minorHAnsi"/>
          <w:sz w:val="18"/>
          <w:szCs w:val="18"/>
        </w:rPr>
        <w:t xml:space="preserve"> </w:t>
      </w:r>
      <w:r w:rsidRPr="00125A13">
        <w:rPr>
          <w:rFonts w:asciiTheme="minorHAnsi" w:hAnsiTheme="minorHAnsi" w:cstheme="minorHAnsi"/>
          <w:b/>
          <w:color w:val="auto"/>
          <w:sz w:val="18"/>
          <w:szCs w:val="18"/>
        </w:rPr>
        <w:t xml:space="preserve">in caso di consorzio di cui all’art. 65, co. 2, lett. b), c) e d) del Codice il consorzio medesimo e ognuna delle consorziate esecutrici (queste ultime in relazione alle parti pertinenti) dovrà compilare e firmare digitalmente, </w:t>
      </w:r>
      <w:r w:rsidRPr="00125A13">
        <w:rPr>
          <w:rFonts w:asciiTheme="minorHAnsi" w:hAnsiTheme="minorHAnsi" w:cstheme="minorHAnsi"/>
          <w:b/>
          <w:color w:val="auto"/>
          <w:sz w:val="18"/>
          <w:szCs w:val="18"/>
          <w:u w:val="single"/>
        </w:rPr>
        <w:t xml:space="preserve">unitamente al proprio </w:t>
      </w:r>
      <w:proofErr w:type="spellStart"/>
      <w:r w:rsidRPr="00125A13">
        <w:rPr>
          <w:rFonts w:asciiTheme="minorHAnsi" w:hAnsiTheme="minorHAnsi" w:cstheme="minorHAnsi"/>
          <w:b/>
          <w:color w:val="auto"/>
          <w:sz w:val="18"/>
          <w:szCs w:val="18"/>
          <w:u w:val="single"/>
        </w:rPr>
        <w:t>DGUE</w:t>
      </w:r>
      <w:proofErr w:type="spellEnd"/>
      <w:r w:rsidRPr="00125A13">
        <w:rPr>
          <w:rFonts w:asciiTheme="minorHAnsi" w:hAnsiTheme="minorHAnsi" w:cstheme="minorHAnsi"/>
          <w:b/>
          <w:color w:val="auto"/>
          <w:sz w:val="18"/>
          <w:szCs w:val="18"/>
          <w:u w:val="single"/>
        </w:rPr>
        <w:t>,</w:t>
      </w:r>
      <w:r w:rsidRPr="00125A13">
        <w:rPr>
          <w:rFonts w:asciiTheme="minorHAnsi" w:hAnsiTheme="minorHAnsi" w:cstheme="minorHAnsi"/>
          <w:b/>
          <w:color w:val="auto"/>
          <w:sz w:val="18"/>
          <w:szCs w:val="18"/>
        </w:rPr>
        <w:t xml:space="preserve"> il presente Allegato 1.</w:t>
      </w:r>
    </w:p>
    <w:p w14:paraId="3652F57F" w14:textId="77777777" w:rsidR="00526771" w:rsidRPr="00125A13" w:rsidRDefault="00526771" w:rsidP="006275F0">
      <w:pPr>
        <w:spacing w:line="276" w:lineRule="auto"/>
        <w:jc w:val="center"/>
        <w:rPr>
          <w:rFonts w:asciiTheme="minorHAnsi" w:hAnsiTheme="minorHAnsi" w:cstheme="minorHAnsi"/>
          <w:b/>
          <w:i/>
          <w:color w:val="auto"/>
          <w:sz w:val="20"/>
          <w:u w:val="single"/>
        </w:rPr>
      </w:pPr>
    </w:p>
    <w:p w14:paraId="080326CB" w14:textId="66A07FC7" w:rsidR="009025E8" w:rsidRPr="00125A13" w:rsidRDefault="009025E8" w:rsidP="006275F0">
      <w:pPr>
        <w:spacing w:line="276" w:lineRule="auto"/>
        <w:jc w:val="center"/>
        <w:rPr>
          <w:rFonts w:asciiTheme="minorHAnsi" w:hAnsiTheme="minorHAnsi" w:cstheme="minorHAnsi"/>
          <w:b/>
          <w:i/>
          <w:color w:val="auto"/>
          <w:sz w:val="20"/>
          <w:u w:val="single"/>
        </w:rPr>
      </w:pPr>
      <w:r w:rsidRPr="00125A13">
        <w:rPr>
          <w:rFonts w:asciiTheme="minorHAnsi" w:hAnsiTheme="minorHAnsi" w:cstheme="minorHAnsi"/>
          <w:b/>
          <w:i/>
          <w:color w:val="auto"/>
          <w:sz w:val="20"/>
          <w:u w:val="single"/>
        </w:rPr>
        <w:t>Dichiarazioni del Consorzio di cui all’art. 65, comma 2, lettere b), c) e d) del Codice</w:t>
      </w:r>
    </w:p>
    <w:p w14:paraId="7BF3FB74" w14:textId="77777777" w:rsidR="009025E8" w:rsidRPr="00125A13" w:rsidRDefault="009025E8" w:rsidP="006275F0">
      <w:pPr>
        <w:spacing w:line="276" w:lineRule="auto"/>
        <w:ind w:firstLine="284"/>
        <w:jc w:val="both"/>
        <w:rPr>
          <w:rFonts w:asciiTheme="minorHAnsi" w:hAnsiTheme="minorHAnsi" w:cstheme="minorHAnsi"/>
          <w:b/>
          <w:i/>
          <w:color w:val="auto"/>
          <w:sz w:val="20"/>
          <w:u w:val="single"/>
        </w:rPr>
      </w:pPr>
    </w:p>
    <w:p w14:paraId="5A029CCE" w14:textId="77777777" w:rsidR="009025E8" w:rsidRPr="00125A13" w:rsidRDefault="009025E8" w:rsidP="006275F0">
      <w:pPr>
        <w:pStyle w:val="Corpodeltesto1"/>
        <w:numPr>
          <w:ilvl w:val="0"/>
          <w:numId w:val="3"/>
        </w:numPr>
        <w:tabs>
          <w:tab w:val="left" w:pos="240"/>
        </w:tabs>
        <w:spacing w:line="276" w:lineRule="auto"/>
        <w:ind w:right="96"/>
        <w:jc w:val="both"/>
        <w:rPr>
          <w:rFonts w:asciiTheme="minorHAnsi" w:hAnsiTheme="minorHAnsi" w:cstheme="minorHAnsi"/>
          <w:color w:val="auto"/>
          <w:sz w:val="20"/>
        </w:rPr>
      </w:pPr>
      <w:r w:rsidRPr="00125A13">
        <w:rPr>
          <w:rFonts w:asciiTheme="minorHAnsi" w:hAnsiTheme="minorHAnsi" w:cstheme="minorHAnsi"/>
          <w:bCs/>
          <w:color w:val="auto"/>
          <w:sz w:val="20"/>
        </w:rPr>
        <w:t>Dichiara che il consorzio concorre con le seguenti consorziate esecutrici: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000" w:firstRow="0" w:lastRow="0" w:firstColumn="0" w:lastColumn="0" w:noHBand="0" w:noVBand="0"/>
      </w:tblPr>
      <w:tblGrid>
        <w:gridCol w:w="5370"/>
        <w:gridCol w:w="4258"/>
      </w:tblGrid>
      <w:tr w:rsidR="009025E8" w:rsidRPr="00125A13" w14:paraId="7DEAC157" w14:textId="77777777" w:rsidTr="00CE030C">
        <w:trPr>
          <w:cantSplit/>
        </w:trPr>
        <w:tc>
          <w:tcPr>
            <w:tcW w:w="2789" w:type="pct"/>
            <w:shd w:val="clear" w:color="auto" w:fill="C6D9F1" w:themeFill="text2" w:themeFillTint="33"/>
            <w:vAlign w:val="center"/>
          </w:tcPr>
          <w:p w14:paraId="31467ADB" w14:textId="77777777" w:rsidR="009025E8" w:rsidRPr="00125A13" w:rsidRDefault="009025E8" w:rsidP="006275F0">
            <w:pPr>
              <w:spacing w:before="60" w:after="60" w:line="276" w:lineRule="auto"/>
              <w:ind w:right="119"/>
              <w:jc w:val="both"/>
              <w:rPr>
                <w:rFonts w:asciiTheme="minorHAnsi" w:hAnsiTheme="minorHAnsi" w:cstheme="minorHAnsi"/>
                <w:b/>
                <w:sz w:val="18"/>
                <w:szCs w:val="18"/>
              </w:rPr>
            </w:pPr>
            <w:r w:rsidRPr="00125A13">
              <w:rPr>
                <w:rFonts w:asciiTheme="minorHAnsi" w:hAnsiTheme="minorHAnsi" w:cstheme="minorHAnsi"/>
                <w:b/>
                <w:color w:val="auto"/>
                <w:sz w:val="18"/>
                <w:szCs w:val="18"/>
              </w:rPr>
              <w:t>Denominazione/Ragione Sociale</w:t>
            </w:r>
          </w:p>
        </w:tc>
        <w:tc>
          <w:tcPr>
            <w:tcW w:w="2211" w:type="pct"/>
            <w:shd w:val="clear" w:color="auto" w:fill="C6D9F1" w:themeFill="text2" w:themeFillTint="33"/>
            <w:vAlign w:val="center"/>
          </w:tcPr>
          <w:p w14:paraId="77E3EC3C" w14:textId="77777777" w:rsidR="009025E8" w:rsidRPr="00125A13" w:rsidRDefault="009025E8" w:rsidP="006275F0">
            <w:pPr>
              <w:spacing w:before="60" w:after="60" w:line="276" w:lineRule="auto"/>
              <w:ind w:right="119"/>
              <w:jc w:val="both"/>
              <w:rPr>
                <w:rFonts w:asciiTheme="minorHAnsi" w:hAnsiTheme="minorHAnsi" w:cstheme="minorHAnsi"/>
                <w:b/>
                <w:sz w:val="18"/>
                <w:szCs w:val="18"/>
              </w:rPr>
            </w:pPr>
            <w:r w:rsidRPr="00125A13">
              <w:rPr>
                <w:rFonts w:asciiTheme="minorHAnsi" w:hAnsiTheme="minorHAnsi" w:cstheme="minorHAnsi"/>
                <w:b/>
                <w:color w:val="auto"/>
                <w:sz w:val="18"/>
                <w:szCs w:val="18"/>
              </w:rPr>
              <w:t xml:space="preserve">C. Fiscale </w:t>
            </w:r>
          </w:p>
        </w:tc>
      </w:tr>
      <w:tr w:rsidR="009025E8" w:rsidRPr="00125A13" w14:paraId="2C92DB3C" w14:textId="77777777" w:rsidTr="0015365F">
        <w:trPr>
          <w:cantSplit/>
        </w:trPr>
        <w:tc>
          <w:tcPr>
            <w:tcW w:w="2789" w:type="pct"/>
            <w:shd w:val="clear" w:color="auto" w:fill="FFFFFF"/>
            <w:vAlign w:val="center"/>
          </w:tcPr>
          <w:p w14:paraId="32081713" w14:textId="77777777" w:rsidR="009025E8" w:rsidRPr="00125A13" w:rsidRDefault="009025E8" w:rsidP="006275F0">
            <w:pPr>
              <w:snapToGrid w:val="0"/>
              <w:spacing w:before="60" w:after="60" w:line="276" w:lineRule="auto"/>
              <w:ind w:right="119"/>
              <w:jc w:val="both"/>
              <w:rPr>
                <w:rFonts w:asciiTheme="minorHAnsi" w:hAnsiTheme="minorHAnsi" w:cstheme="minorHAnsi"/>
                <w:sz w:val="18"/>
                <w:szCs w:val="18"/>
              </w:rPr>
            </w:pPr>
          </w:p>
        </w:tc>
        <w:tc>
          <w:tcPr>
            <w:tcW w:w="2211" w:type="pct"/>
            <w:shd w:val="clear" w:color="auto" w:fill="FFFFFF"/>
            <w:vAlign w:val="center"/>
          </w:tcPr>
          <w:p w14:paraId="7B6A001A" w14:textId="77777777" w:rsidR="009025E8" w:rsidRPr="00125A13" w:rsidRDefault="009025E8" w:rsidP="006275F0">
            <w:pPr>
              <w:snapToGrid w:val="0"/>
              <w:spacing w:before="60" w:after="60" w:line="276" w:lineRule="auto"/>
              <w:ind w:right="119"/>
              <w:jc w:val="both"/>
              <w:rPr>
                <w:rFonts w:asciiTheme="minorHAnsi" w:hAnsiTheme="minorHAnsi" w:cstheme="minorHAnsi"/>
                <w:sz w:val="18"/>
                <w:szCs w:val="18"/>
              </w:rPr>
            </w:pPr>
          </w:p>
        </w:tc>
      </w:tr>
      <w:tr w:rsidR="009025E8" w:rsidRPr="00125A13" w14:paraId="3DD7DBA9" w14:textId="77777777" w:rsidTr="0015365F">
        <w:trPr>
          <w:cantSplit/>
        </w:trPr>
        <w:tc>
          <w:tcPr>
            <w:tcW w:w="2789" w:type="pct"/>
            <w:shd w:val="clear" w:color="auto" w:fill="FFFFFF"/>
            <w:vAlign w:val="center"/>
          </w:tcPr>
          <w:p w14:paraId="18F154F5" w14:textId="77777777" w:rsidR="009025E8" w:rsidRPr="00125A13" w:rsidRDefault="009025E8" w:rsidP="006275F0">
            <w:pPr>
              <w:snapToGrid w:val="0"/>
              <w:spacing w:before="60" w:after="60" w:line="276" w:lineRule="auto"/>
              <w:ind w:right="119"/>
              <w:jc w:val="both"/>
              <w:rPr>
                <w:rFonts w:asciiTheme="minorHAnsi" w:hAnsiTheme="minorHAnsi" w:cstheme="minorHAnsi"/>
                <w:sz w:val="18"/>
                <w:szCs w:val="18"/>
              </w:rPr>
            </w:pPr>
          </w:p>
        </w:tc>
        <w:tc>
          <w:tcPr>
            <w:tcW w:w="2211" w:type="pct"/>
            <w:shd w:val="clear" w:color="auto" w:fill="FFFFFF"/>
            <w:vAlign w:val="center"/>
          </w:tcPr>
          <w:p w14:paraId="7D54EB67" w14:textId="77777777" w:rsidR="009025E8" w:rsidRPr="00125A13" w:rsidRDefault="009025E8" w:rsidP="006275F0">
            <w:pPr>
              <w:snapToGrid w:val="0"/>
              <w:spacing w:before="60" w:after="60" w:line="276" w:lineRule="auto"/>
              <w:ind w:right="119"/>
              <w:jc w:val="both"/>
              <w:rPr>
                <w:rFonts w:asciiTheme="minorHAnsi" w:hAnsiTheme="minorHAnsi" w:cstheme="minorHAnsi"/>
                <w:sz w:val="18"/>
                <w:szCs w:val="18"/>
              </w:rPr>
            </w:pPr>
          </w:p>
        </w:tc>
      </w:tr>
      <w:tr w:rsidR="009025E8" w:rsidRPr="00125A13" w14:paraId="120269E1" w14:textId="77777777" w:rsidTr="0015365F">
        <w:trPr>
          <w:cantSplit/>
        </w:trPr>
        <w:tc>
          <w:tcPr>
            <w:tcW w:w="2789" w:type="pct"/>
            <w:shd w:val="clear" w:color="auto" w:fill="FFFFFF"/>
            <w:vAlign w:val="center"/>
          </w:tcPr>
          <w:p w14:paraId="1D12A502" w14:textId="77777777" w:rsidR="009025E8" w:rsidRPr="00125A13" w:rsidRDefault="009025E8" w:rsidP="006275F0">
            <w:pPr>
              <w:snapToGrid w:val="0"/>
              <w:spacing w:before="60" w:after="60" w:line="276" w:lineRule="auto"/>
              <w:ind w:right="119"/>
              <w:jc w:val="both"/>
              <w:rPr>
                <w:rFonts w:asciiTheme="minorHAnsi" w:hAnsiTheme="minorHAnsi" w:cstheme="minorHAnsi"/>
                <w:sz w:val="18"/>
                <w:szCs w:val="18"/>
              </w:rPr>
            </w:pPr>
          </w:p>
        </w:tc>
        <w:tc>
          <w:tcPr>
            <w:tcW w:w="2211" w:type="pct"/>
            <w:shd w:val="clear" w:color="auto" w:fill="FFFFFF"/>
            <w:vAlign w:val="center"/>
          </w:tcPr>
          <w:p w14:paraId="6F51038F" w14:textId="77777777" w:rsidR="009025E8" w:rsidRPr="00125A13" w:rsidRDefault="009025E8" w:rsidP="006275F0">
            <w:pPr>
              <w:snapToGrid w:val="0"/>
              <w:spacing w:before="60" w:after="60" w:line="276" w:lineRule="auto"/>
              <w:ind w:right="119"/>
              <w:jc w:val="both"/>
              <w:rPr>
                <w:rFonts w:asciiTheme="minorHAnsi" w:hAnsiTheme="minorHAnsi" w:cstheme="minorHAnsi"/>
                <w:sz w:val="18"/>
                <w:szCs w:val="18"/>
              </w:rPr>
            </w:pPr>
          </w:p>
        </w:tc>
      </w:tr>
    </w:tbl>
    <w:p w14:paraId="251A332B" w14:textId="77777777" w:rsidR="009025E8" w:rsidRPr="00125A13" w:rsidRDefault="009025E8" w:rsidP="006275F0">
      <w:pPr>
        <w:pStyle w:val="Corpodeltesto21"/>
        <w:spacing w:before="120" w:line="276" w:lineRule="auto"/>
        <w:ind w:right="119"/>
        <w:rPr>
          <w:rFonts w:asciiTheme="minorHAnsi" w:eastAsia="TimesNewRomanPSMT" w:hAnsiTheme="minorHAnsi" w:cstheme="minorHAnsi"/>
          <w:iCs/>
          <w:sz w:val="20"/>
        </w:rPr>
      </w:pPr>
      <w:r w:rsidRPr="00125A13">
        <w:rPr>
          <w:rFonts w:asciiTheme="minorHAnsi" w:hAnsiTheme="minorHAnsi" w:cstheme="minorHAnsi"/>
          <w:i/>
          <w:iCs/>
          <w:sz w:val="20"/>
        </w:rPr>
        <w:t>[dichiarazione riservata a ciascuna consorziata esecutrice di un consorzio stabile]</w:t>
      </w:r>
    </w:p>
    <w:p w14:paraId="7929AD72" w14:textId="77777777" w:rsidR="009025E8" w:rsidRPr="00125A13" w:rsidRDefault="009025E8" w:rsidP="006275F0">
      <w:pPr>
        <w:pStyle w:val="Corpodeltesto1"/>
        <w:numPr>
          <w:ilvl w:val="0"/>
          <w:numId w:val="3"/>
        </w:numPr>
        <w:tabs>
          <w:tab w:val="left" w:pos="240"/>
        </w:tabs>
        <w:spacing w:line="276" w:lineRule="auto"/>
        <w:ind w:right="96"/>
        <w:jc w:val="both"/>
        <w:rPr>
          <w:rFonts w:asciiTheme="minorHAnsi" w:eastAsia="TimesNewRomanPSMT" w:hAnsiTheme="minorHAnsi" w:cstheme="minorHAnsi"/>
          <w:i/>
          <w:sz w:val="20"/>
        </w:rPr>
      </w:pPr>
      <w:bookmarkStart w:id="48" w:name="_Hlk183779576"/>
      <w:r w:rsidRPr="00125A13">
        <w:rPr>
          <w:rFonts w:asciiTheme="minorHAnsi" w:hAnsiTheme="minorHAnsi" w:cstheme="minorHAnsi"/>
          <w:b/>
          <w:bCs/>
          <w:sz w:val="20"/>
        </w:rPr>
        <w:t>DICHIARA</w:t>
      </w:r>
      <w:r w:rsidRPr="00125A13">
        <w:rPr>
          <w:rFonts w:asciiTheme="minorHAnsi" w:hAnsiTheme="minorHAnsi" w:cstheme="minorHAnsi"/>
          <w:sz w:val="20"/>
        </w:rPr>
        <w:t xml:space="preserve"> di non partecipare a più di un consorzio stabile</w:t>
      </w:r>
    </w:p>
    <w:bookmarkEnd w:id="48"/>
    <w:p w14:paraId="4EEFD5ED" w14:textId="77777777" w:rsidR="009025E8" w:rsidRPr="00125A13" w:rsidRDefault="009025E8" w:rsidP="006275F0">
      <w:pPr>
        <w:pStyle w:val="Corpodeltesto1"/>
        <w:tabs>
          <w:tab w:val="left" w:pos="240"/>
        </w:tabs>
        <w:spacing w:line="276" w:lineRule="auto"/>
        <w:ind w:left="360" w:right="96"/>
        <w:jc w:val="both"/>
        <w:rPr>
          <w:rFonts w:asciiTheme="minorHAnsi" w:eastAsia="TimesNewRomanPSMT" w:hAnsiTheme="minorHAnsi" w:cstheme="minorHAnsi"/>
          <w:iCs/>
          <w:sz w:val="20"/>
        </w:rPr>
      </w:pPr>
    </w:p>
    <w:p w14:paraId="06E3A5D6" w14:textId="77777777" w:rsidR="009025E8" w:rsidRPr="00125A13" w:rsidRDefault="009025E8" w:rsidP="006275F0">
      <w:pPr>
        <w:pStyle w:val="Corpodeltesto21"/>
        <w:spacing w:after="120" w:line="276" w:lineRule="auto"/>
        <w:ind w:right="119"/>
        <w:rPr>
          <w:rFonts w:asciiTheme="minorHAnsi" w:eastAsia="TimesNewRomanPSMT" w:hAnsiTheme="minorHAnsi" w:cstheme="minorHAnsi"/>
          <w:i/>
          <w:sz w:val="20"/>
        </w:rPr>
      </w:pPr>
      <w:r w:rsidRPr="00125A13">
        <w:rPr>
          <w:rFonts w:asciiTheme="minorHAnsi" w:eastAsia="TimesNewRomanPSMT" w:hAnsiTheme="minorHAnsi" w:cstheme="minorHAnsi"/>
          <w:i/>
          <w:sz w:val="20"/>
        </w:rPr>
        <w:t xml:space="preserve">NB: Nel caso di consorzio di cooperative e imprese artigiane di cui all’art. </w:t>
      </w:r>
      <w:r w:rsidRPr="00125A13">
        <w:rPr>
          <w:rFonts w:asciiTheme="minorHAnsi" w:eastAsia="TimesNewRomanPSMT" w:hAnsiTheme="minorHAnsi" w:cstheme="minorHAnsi"/>
          <w:i/>
          <w:sz w:val="20"/>
          <w:u w:val="single"/>
        </w:rPr>
        <w:t>65, co. 2 lett. b) e c)</w:t>
      </w:r>
      <w:r w:rsidRPr="00125A13">
        <w:rPr>
          <w:rFonts w:asciiTheme="minorHAnsi" w:eastAsia="TimesNewRomanPSMT" w:hAnsiTheme="minorHAnsi" w:cstheme="minorHAnsi"/>
          <w:i/>
          <w:sz w:val="20"/>
        </w:rPr>
        <w:t xml:space="preserve"> o di consorzio stabile di cui agli artt. </w:t>
      </w:r>
      <w:r w:rsidRPr="00125A13">
        <w:rPr>
          <w:rFonts w:asciiTheme="minorHAnsi" w:eastAsia="TimesNewRomanPSMT" w:hAnsiTheme="minorHAnsi" w:cstheme="minorHAnsi"/>
          <w:i/>
          <w:sz w:val="20"/>
          <w:u w:val="single"/>
        </w:rPr>
        <w:t>65, co. 2, lett. d)</w:t>
      </w:r>
      <w:r w:rsidRPr="00125A13">
        <w:rPr>
          <w:rFonts w:asciiTheme="minorHAnsi" w:eastAsia="TimesNewRomanPSMT" w:hAnsiTheme="minorHAnsi" w:cstheme="minorHAnsi"/>
          <w:i/>
          <w:sz w:val="20"/>
        </w:rPr>
        <w:t xml:space="preserve"> del Codice, il consorzio indica il consorziato per il quale concorre alla gara; </w:t>
      </w:r>
      <w:r w:rsidRPr="00125A13">
        <w:rPr>
          <w:rFonts w:asciiTheme="minorHAnsi" w:eastAsia="TimesNewRomanPSMT" w:hAnsiTheme="minorHAnsi" w:cstheme="minorHAnsi"/>
          <w:i/>
          <w:sz w:val="20"/>
          <w:u w:val="single"/>
        </w:rPr>
        <w:t>qualora il consorziato designato sia, a sua volta, un consorzio di cui all’articolo 65, co. 2 lett. b) e c) del Codice,</w:t>
      </w:r>
      <w:r w:rsidRPr="00125A13">
        <w:rPr>
          <w:rFonts w:asciiTheme="minorHAnsi" w:eastAsia="TimesNewRomanPSMT" w:hAnsiTheme="minorHAnsi" w:cstheme="minorHAnsi"/>
          <w:i/>
          <w:sz w:val="20"/>
        </w:rPr>
        <w:t xml:space="preserve"> esso </w:t>
      </w:r>
      <w:r w:rsidRPr="00125A13">
        <w:rPr>
          <w:rFonts w:asciiTheme="minorHAnsi" w:eastAsia="TimesNewRomanPSMT" w:hAnsiTheme="minorHAnsi" w:cstheme="minorHAnsi"/>
          <w:i/>
          <w:sz w:val="20"/>
          <w:u w:val="single"/>
        </w:rPr>
        <w:t>deve indicare il consorziato o i consorziati per il quale o per i quali concorre</w:t>
      </w:r>
      <w:r w:rsidRPr="00125A13">
        <w:rPr>
          <w:rFonts w:asciiTheme="minorHAnsi" w:eastAsia="TimesNewRomanPSMT" w:hAnsiTheme="minorHAnsi" w:cstheme="minorHAnsi"/>
          <w:i/>
          <w:sz w:val="20"/>
        </w:rPr>
        <w:t xml:space="preserve">, </w:t>
      </w:r>
      <w:r w:rsidRPr="00125A13">
        <w:rPr>
          <w:rFonts w:asciiTheme="minorHAnsi" w:eastAsia="TimesNewRomanPSMT" w:hAnsiTheme="minorHAnsi" w:cstheme="minorHAnsi"/>
          <w:i/>
          <w:sz w:val="20"/>
          <w:u w:val="single"/>
        </w:rPr>
        <w:t>in assenza</w:t>
      </w:r>
      <w:r w:rsidRPr="00125A13">
        <w:rPr>
          <w:rFonts w:asciiTheme="minorHAnsi" w:eastAsia="TimesNewRomanPSMT" w:hAnsiTheme="minorHAnsi" w:cstheme="minorHAnsi"/>
          <w:i/>
          <w:sz w:val="20"/>
        </w:rPr>
        <w:t xml:space="preserve"> di tale dichiarazione si intende </w:t>
      </w:r>
      <w:r w:rsidRPr="00125A13">
        <w:rPr>
          <w:rFonts w:asciiTheme="minorHAnsi" w:eastAsia="TimesNewRomanPSMT" w:hAnsiTheme="minorHAnsi" w:cstheme="minorHAnsi"/>
          <w:i/>
          <w:sz w:val="20"/>
          <w:u w:val="single"/>
        </w:rPr>
        <w:t>che lo stesso partecipa in nome e per conto proprio</w:t>
      </w:r>
      <w:r w:rsidRPr="00125A13">
        <w:rPr>
          <w:rFonts w:asciiTheme="minorHAnsi" w:eastAsia="TimesNewRomanPSMT" w:hAnsiTheme="minorHAnsi" w:cstheme="minorHAnsi"/>
          <w:i/>
          <w:sz w:val="20"/>
        </w:rPr>
        <w:t>.</w:t>
      </w:r>
    </w:p>
    <w:p w14:paraId="5F21213E" w14:textId="77777777" w:rsidR="00A27C25" w:rsidRPr="00125A13" w:rsidRDefault="00A27C25" w:rsidP="00CE030C">
      <w:pPr>
        <w:shd w:val="clear" w:color="auto" w:fill="DFDFDF"/>
        <w:spacing w:before="60" w:after="60" w:line="276" w:lineRule="auto"/>
        <w:ind w:right="-143" w:firstLine="284"/>
        <w:jc w:val="center"/>
        <w:rPr>
          <w:rFonts w:asciiTheme="minorHAnsi" w:hAnsiTheme="minorHAnsi" w:cstheme="minorHAnsi"/>
          <w:b/>
          <w:i/>
          <w:color w:val="auto"/>
          <w:sz w:val="20"/>
        </w:rPr>
      </w:pPr>
      <w:r w:rsidRPr="00125A13">
        <w:rPr>
          <w:rFonts w:asciiTheme="minorHAnsi" w:hAnsiTheme="minorHAnsi" w:cstheme="minorHAnsi"/>
          <w:b/>
          <w:i/>
          <w:color w:val="auto"/>
          <w:sz w:val="20"/>
        </w:rPr>
        <w:t>Dichiarazioni del Consorzio di cui all’art. 65, comma 2, lettere b) e c) del Codice</w:t>
      </w:r>
    </w:p>
    <w:p w14:paraId="15053FF0" w14:textId="77777777" w:rsidR="00A27C25" w:rsidRPr="00125A13" w:rsidRDefault="00A27C25" w:rsidP="006275F0">
      <w:pPr>
        <w:spacing w:line="276" w:lineRule="auto"/>
        <w:ind w:firstLine="284"/>
        <w:jc w:val="both"/>
        <w:rPr>
          <w:rFonts w:asciiTheme="minorHAnsi" w:hAnsiTheme="minorHAnsi" w:cstheme="minorHAnsi"/>
          <w:bCs/>
          <w:i/>
          <w:color w:val="auto"/>
          <w:sz w:val="20"/>
          <w:u w:val="single"/>
        </w:rPr>
      </w:pPr>
    </w:p>
    <w:p w14:paraId="057289B2" w14:textId="77777777" w:rsidR="00A27C25" w:rsidRPr="00125A13" w:rsidRDefault="00A27C25" w:rsidP="006275F0">
      <w:pPr>
        <w:pStyle w:val="Corpodeltesto1"/>
        <w:numPr>
          <w:ilvl w:val="0"/>
          <w:numId w:val="7"/>
        </w:numPr>
        <w:tabs>
          <w:tab w:val="clear" w:pos="284"/>
        </w:tabs>
        <w:spacing w:line="276" w:lineRule="auto"/>
        <w:ind w:left="284" w:right="96"/>
        <w:jc w:val="both"/>
        <w:rPr>
          <w:rFonts w:asciiTheme="minorHAnsi" w:hAnsiTheme="minorHAnsi" w:cstheme="minorHAnsi"/>
          <w:b/>
          <w:color w:val="auto"/>
          <w:sz w:val="20"/>
        </w:rPr>
      </w:pPr>
      <w:r w:rsidRPr="00125A13">
        <w:rPr>
          <w:rFonts w:asciiTheme="minorHAnsi" w:hAnsiTheme="minorHAnsi" w:cstheme="minorHAnsi"/>
          <w:b/>
          <w:color w:val="auto"/>
          <w:sz w:val="20"/>
        </w:rPr>
        <w:t>solo per i consorzi di cui all’art. 65, co. 2, lett. b) e c) del Codice (consorzi fra società cooperative di produzione e lavoro e consorzi tra imprese artigiane)</w:t>
      </w:r>
    </w:p>
    <w:p w14:paraId="16192B49" w14:textId="77777777" w:rsidR="00A27C25" w:rsidRPr="00125A13" w:rsidRDefault="00A27C25" w:rsidP="006275F0">
      <w:pPr>
        <w:spacing w:line="276" w:lineRule="auto"/>
        <w:ind w:firstLine="284"/>
        <w:jc w:val="both"/>
        <w:rPr>
          <w:rFonts w:asciiTheme="minorHAnsi" w:hAnsiTheme="minorHAnsi" w:cstheme="minorHAnsi"/>
          <w:bCs/>
          <w:iCs/>
          <w:color w:val="auto"/>
          <w:sz w:val="20"/>
        </w:rPr>
      </w:pPr>
    </w:p>
    <w:p w14:paraId="5E9E5D25" w14:textId="77777777" w:rsidR="00A27C25" w:rsidRPr="00125A13" w:rsidRDefault="00A27C25" w:rsidP="006275F0">
      <w:pPr>
        <w:pStyle w:val="Corpodeltesto1"/>
        <w:numPr>
          <w:ilvl w:val="0"/>
          <w:numId w:val="3"/>
        </w:numPr>
        <w:spacing w:line="276" w:lineRule="auto"/>
        <w:ind w:right="96"/>
        <w:jc w:val="both"/>
        <w:rPr>
          <w:rFonts w:asciiTheme="minorHAnsi" w:hAnsiTheme="minorHAnsi" w:cstheme="minorHAnsi"/>
          <w:color w:val="auto"/>
          <w:sz w:val="20"/>
        </w:rPr>
      </w:pPr>
      <w:r w:rsidRPr="00125A13">
        <w:rPr>
          <w:rFonts w:asciiTheme="minorHAnsi" w:hAnsiTheme="minorHAnsi" w:cstheme="minorHAnsi"/>
          <w:b/>
          <w:color w:val="auto"/>
          <w:sz w:val="20"/>
        </w:rPr>
        <w:t>DICHIARA</w:t>
      </w:r>
      <w:r w:rsidRPr="00125A13">
        <w:rPr>
          <w:rFonts w:asciiTheme="minorHAnsi" w:hAnsiTheme="minorHAnsi" w:cstheme="minorHAnsi"/>
          <w:bCs/>
          <w:color w:val="auto"/>
          <w:sz w:val="20"/>
        </w:rPr>
        <w:t xml:space="preserve"> che il consorzio </w:t>
      </w:r>
      <w:r w:rsidRPr="00125A13">
        <w:rPr>
          <w:rFonts w:asciiTheme="minorHAnsi" w:hAnsiTheme="minorHAnsi" w:cstheme="minorHAnsi"/>
          <w:b/>
          <w:color w:val="auto"/>
          <w:sz w:val="20"/>
        </w:rPr>
        <w:t>esegue</w:t>
      </w:r>
      <w:r w:rsidRPr="00125A13">
        <w:rPr>
          <w:rFonts w:asciiTheme="minorHAnsi" w:hAnsiTheme="minorHAnsi" w:cstheme="minorHAnsi"/>
          <w:bCs/>
          <w:color w:val="auto"/>
          <w:sz w:val="20"/>
        </w:rPr>
        <w:t xml:space="preserve"> con le seguenti consorziate esecutrici: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000" w:firstRow="0" w:lastRow="0" w:firstColumn="0" w:lastColumn="0" w:noHBand="0" w:noVBand="0"/>
      </w:tblPr>
      <w:tblGrid>
        <w:gridCol w:w="5370"/>
        <w:gridCol w:w="4258"/>
      </w:tblGrid>
      <w:tr w:rsidR="00A27C25" w:rsidRPr="00125A13" w14:paraId="7ED2197E" w14:textId="77777777" w:rsidTr="004A6E91">
        <w:trPr>
          <w:cantSplit/>
        </w:trPr>
        <w:tc>
          <w:tcPr>
            <w:tcW w:w="2789" w:type="pct"/>
            <w:shd w:val="clear" w:color="auto" w:fill="B8CCE4" w:themeFill="accent1" w:themeFillTint="66"/>
            <w:vAlign w:val="center"/>
          </w:tcPr>
          <w:p w14:paraId="7C68352C" w14:textId="77777777" w:rsidR="00A27C25" w:rsidRPr="00125A13" w:rsidRDefault="00A27C25" w:rsidP="006275F0">
            <w:pPr>
              <w:spacing w:before="60" w:after="60" w:line="276" w:lineRule="auto"/>
              <w:ind w:right="119"/>
              <w:jc w:val="both"/>
              <w:rPr>
                <w:rFonts w:asciiTheme="minorHAnsi" w:hAnsiTheme="minorHAnsi" w:cstheme="minorHAnsi"/>
                <w:b/>
                <w:sz w:val="20"/>
              </w:rPr>
            </w:pPr>
            <w:r w:rsidRPr="00125A13">
              <w:rPr>
                <w:rFonts w:asciiTheme="minorHAnsi" w:hAnsiTheme="minorHAnsi" w:cstheme="minorHAnsi"/>
                <w:b/>
                <w:color w:val="auto"/>
                <w:sz w:val="20"/>
              </w:rPr>
              <w:t>Denominazione/Ragione Sociale</w:t>
            </w:r>
          </w:p>
        </w:tc>
        <w:tc>
          <w:tcPr>
            <w:tcW w:w="2211" w:type="pct"/>
            <w:shd w:val="clear" w:color="auto" w:fill="B8CCE4" w:themeFill="accent1" w:themeFillTint="66"/>
            <w:vAlign w:val="center"/>
          </w:tcPr>
          <w:p w14:paraId="44CCC5EE" w14:textId="77777777" w:rsidR="00A27C25" w:rsidRPr="00125A13" w:rsidRDefault="00A27C25" w:rsidP="006275F0">
            <w:pPr>
              <w:spacing w:before="60" w:after="60" w:line="276" w:lineRule="auto"/>
              <w:ind w:right="119"/>
              <w:jc w:val="both"/>
              <w:rPr>
                <w:rFonts w:asciiTheme="minorHAnsi" w:hAnsiTheme="minorHAnsi" w:cstheme="minorHAnsi"/>
                <w:b/>
                <w:sz w:val="20"/>
              </w:rPr>
            </w:pPr>
            <w:r w:rsidRPr="00125A13">
              <w:rPr>
                <w:rFonts w:asciiTheme="minorHAnsi" w:hAnsiTheme="minorHAnsi" w:cstheme="minorHAnsi"/>
                <w:b/>
                <w:color w:val="auto"/>
                <w:sz w:val="20"/>
              </w:rPr>
              <w:t xml:space="preserve">C. Fiscale </w:t>
            </w:r>
          </w:p>
        </w:tc>
      </w:tr>
      <w:tr w:rsidR="00A27C25" w:rsidRPr="00125A13" w14:paraId="541A1933" w14:textId="77777777" w:rsidTr="004A6E91">
        <w:trPr>
          <w:cantSplit/>
        </w:trPr>
        <w:tc>
          <w:tcPr>
            <w:tcW w:w="2789" w:type="pct"/>
            <w:shd w:val="clear" w:color="auto" w:fill="FFFFFF"/>
            <w:vAlign w:val="center"/>
          </w:tcPr>
          <w:p w14:paraId="5D28F567" w14:textId="77777777" w:rsidR="00A27C25" w:rsidRPr="00125A13" w:rsidRDefault="00A27C25" w:rsidP="006275F0">
            <w:pPr>
              <w:snapToGrid w:val="0"/>
              <w:spacing w:before="60" w:after="60" w:line="276" w:lineRule="auto"/>
              <w:ind w:right="119"/>
              <w:jc w:val="both"/>
              <w:rPr>
                <w:rFonts w:asciiTheme="minorHAnsi" w:hAnsiTheme="minorHAnsi" w:cstheme="minorHAnsi"/>
                <w:sz w:val="20"/>
              </w:rPr>
            </w:pPr>
          </w:p>
        </w:tc>
        <w:tc>
          <w:tcPr>
            <w:tcW w:w="2211" w:type="pct"/>
            <w:shd w:val="clear" w:color="auto" w:fill="FFFFFF"/>
            <w:vAlign w:val="center"/>
          </w:tcPr>
          <w:p w14:paraId="075B495D" w14:textId="77777777" w:rsidR="00A27C25" w:rsidRPr="00125A13" w:rsidRDefault="00A27C25" w:rsidP="006275F0">
            <w:pPr>
              <w:snapToGrid w:val="0"/>
              <w:spacing w:before="60" w:after="60" w:line="276" w:lineRule="auto"/>
              <w:ind w:right="119"/>
              <w:jc w:val="both"/>
              <w:rPr>
                <w:rFonts w:asciiTheme="minorHAnsi" w:hAnsiTheme="minorHAnsi" w:cstheme="minorHAnsi"/>
                <w:sz w:val="20"/>
              </w:rPr>
            </w:pPr>
          </w:p>
        </w:tc>
      </w:tr>
      <w:tr w:rsidR="00A27C25" w:rsidRPr="00125A13" w14:paraId="26726428" w14:textId="77777777" w:rsidTr="004A6E91">
        <w:trPr>
          <w:cantSplit/>
        </w:trPr>
        <w:tc>
          <w:tcPr>
            <w:tcW w:w="2789" w:type="pct"/>
            <w:shd w:val="clear" w:color="auto" w:fill="FFFFFF"/>
            <w:vAlign w:val="center"/>
          </w:tcPr>
          <w:p w14:paraId="08459E03" w14:textId="77777777" w:rsidR="00A27C25" w:rsidRPr="00125A13" w:rsidRDefault="00A27C25" w:rsidP="006275F0">
            <w:pPr>
              <w:snapToGrid w:val="0"/>
              <w:spacing w:before="60" w:after="60" w:line="276" w:lineRule="auto"/>
              <w:ind w:right="119"/>
              <w:jc w:val="both"/>
              <w:rPr>
                <w:rFonts w:asciiTheme="minorHAnsi" w:hAnsiTheme="minorHAnsi" w:cstheme="minorHAnsi"/>
                <w:sz w:val="20"/>
              </w:rPr>
            </w:pPr>
          </w:p>
        </w:tc>
        <w:tc>
          <w:tcPr>
            <w:tcW w:w="2211" w:type="pct"/>
            <w:shd w:val="clear" w:color="auto" w:fill="FFFFFF"/>
            <w:vAlign w:val="center"/>
          </w:tcPr>
          <w:p w14:paraId="71CB7C74" w14:textId="77777777" w:rsidR="00A27C25" w:rsidRPr="00125A13" w:rsidRDefault="00A27C25" w:rsidP="006275F0">
            <w:pPr>
              <w:snapToGrid w:val="0"/>
              <w:spacing w:before="60" w:after="60" w:line="276" w:lineRule="auto"/>
              <w:ind w:right="119"/>
              <w:jc w:val="both"/>
              <w:rPr>
                <w:rFonts w:asciiTheme="minorHAnsi" w:hAnsiTheme="minorHAnsi" w:cstheme="minorHAnsi"/>
                <w:sz w:val="20"/>
              </w:rPr>
            </w:pPr>
          </w:p>
        </w:tc>
      </w:tr>
      <w:tr w:rsidR="00A27C25" w:rsidRPr="003D3BA7" w14:paraId="3CE1F1A2" w14:textId="77777777" w:rsidTr="004A6E91">
        <w:trPr>
          <w:cantSplit/>
        </w:trPr>
        <w:tc>
          <w:tcPr>
            <w:tcW w:w="2789" w:type="pct"/>
            <w:shd w:val="clear" w:color="auto" w:fill="FFFFFF"/>
            <w:vAlign w:val="center"/>
          </w:tcPr>
          <w:p w14:paraId="0D79094F" w14:textId="77777777" w:rsidR="00A27C25" w:rsidRPr="00125A13" w:rsidRDefault="00A27C25" w:rsidP="006275F0">
            <w:pPr>
              <w:snapToGrid w:val="0"/>
              <w:spacing w:before="60" w:after="60" w:line="276" w:lineRule="auto"/>
              <w:ind w:right="119"/>
              <w:jc w:val="both"/>
              <w:rPr>
                <w:rFonts w:asciiTheme="minorHAnsi" w:hAnsiTheme="minorHAnsi" w:cstheme="minorHAnsi"/>
                <w:sz w:val="20"/>
              </w:rPr>
            </w:pPr>
          </w:p>
        </w:tc>
        <w:tc>
          <w:tcPr>
            <w:tcW w:w="2211" w:type="pct"/>
            <w:shd w:val="clear" w:color="auto" w:fill="FFFFFF"/>
            <w:vAlign w:val="center"/>
          </w:tcPr>
          <w:p w14:paraId="7766C6B4" w14:textId="77777777" w:rsidR="00A27C25" w:rsidRPr="00125A13" w:rsidRDefault="00A27C25" w:rsidP="006275F0">
            <w:pPr>
              <w:snapToGrid w:val="0"/>
              <w:spacing w:before="60" w:after="60" w:line="276" w:lineRule="auto"/>
              <w:ind w:right="119"/>
              <w:jc w:val="both"/>
              <w:rPr>
                <w:rFonts w:asciiTheme="minorHAnsi" w:hAnsiTheme="minorHAnsi" w:cstheme="minorHAnsi"/>
                <w:sz w:val="20"/>
              </w:rPr>
            </w:pPr>
          </w:p>
        </w:tc>
      </w:tr>
    </w:tbl>
    <w:p w14:paraId="42FFB2A3" w14:textId="77777777" w:rsidR="00A27C25" w:rsidRPr="003D3BA7" w:rsidRDefault="00A27C25" w:rsidP="006275F0">
      <w:pPr>
        <w:pStyle w:val="Corpodeltesto21"/>
        <w:spacing w:after="120" w:line="276" w:lineRule="auto"/>
        <w:ind w:right="119"/>
        <w:rPr>
          <w:rFonts w:asciiTheme="minorHAnsi" w:eastAsia="TimesNewRomanPSMT" w:hAnsiTheme="minorHAnsi" w:cstheme="minorHAnsi"/>
          <w:iCs/>
          <w:sz w:val="20"/>
          <w:highlight w:val="yellow"/>
        </w:rPr>
      </w:pPr>
    </w:p>
    <w:p w14:paraId="336D9571" w14:textId="77777777" w:rsidR="00A27C25" w:rsidRPr="00125A13" w:rsidRDefault="00A27C25" w:rsidP="00CE030C">
      <w:pPr>
        <w:shd w:val="clear" w:color="auto" w:fill="DFDFDF"/>
        <w:spacing w:before="60" w:after="60" w:line="276" w:lineRule="auto"/>
        <w:ind w:right="-143" w:firstLine="284"/>
        <w:jc w:val="center"/>
        <w:rPr>
          <w:rFonts w:asciiTheme="minorHAnsi" w:hAnsiTheme="minorHAnsi" w:cstheme="minorHAnsi"/>
          <w:b/>
          <w:i/>
          <w:color w:val="auto"/>
          <w:sz w:val="20"/>
        </w:rPr>
      </w:pPr>
      <w:r w:rsidRPr="00125A13">
        <w:rPr>
          <w:rFonts w:asciiTheme="minorHAnsi" w:hAnsiTheme="minorHAnsi" w:cstheme="minorHAnsi"/>
          <w:b/>
          <w:i/>
          <w:color w:val="auto"/>
          <w:sz w:val="20"/>
        </w:rPr>
        <w:lastRenderedPageBreak/>
        <w:t>Dichiarazioni del Consorzio di cui all’art. 65, comma 2, lettera d) del Codice</w:t>
      </w:r>
    </w:p>
    <w:p w14:paraId="5148FDB1" w14:textId="77777777" w:rsidR="00A27C25" w:rsidRPr="00125A13" w:rsidRDefault="00A27C25" w:rsidP="00CE030C">
      <w:pPr>
        <w:pStyle w:val="Corpodeltesto1"/>
        <w:numPr>
          <w:ilvl w:val="0"/>
          <w:numId w:val="7"/>
        </w:numPr>
        <w:tabs>
          <w:tab w:val="clear" w:pos="284"/>
        </w:tabs>
        <w:spacing w:before="120" w:line="276" w:lineRule="auto"/>
        <w:ind w:left="284" w:right="96"/>
        <w:jc w:val="both"/>
        <w:rPr>
          <w:rFonts w:asciiTheme="minorHAnsi" w:hAnsiTheme="minorHAnsi" w:cstheme="minorHAnsi"/>
          <w:b/>
          <w:color w:val="auto"/>
          <w:sz w:val="20"/>
        </w:rPr>
      </w:pPr>
      <w:r w:rsidRPr="00125A13">
        <w:rPr>
          <w:rFonts w:asciiTheme="minorHAnsi" w:hAnsiTheme="minorHAnsi" w:cstheme="minorHAnsi"/>
          <w:b/>
          <w:color w:val="auto"/>
          <w:sz w:val="20"/>
        </w:rPr>
        <w:t>Solo per i consorzi stabili di cui all’art. 65, co. 2, lett. d) del Codice</w:t>
      </w:r>
    </w:p>
    <w:p w14:paraId="783958B9" w14:textId="77777777" w:rsidR="00A27C25" w:rsidRPr="00125A13" w:rsidRDefault="00A27C25" w:rsidP="006275F0">
      <w:pPr>
        <w:pStyle w:val="Corpodeltesto1"/>
        <w:tabs>
          <w:tab w:val="left" w:pos="240"/>
        </w:tabs>
        <w:spacing w:line="276" w:lineRule="auto"/>
        <w:ind w:right="96"/>
        <w:jc w:val="both"/>
        <w:rPr>
          <w:rFonts w:asciiTheme="minorHAnsi" w:hAnsiTheme="minorHAnsi" w:cstheme="minorHAnsi"/>
          <w:bCs/>
          <w:color w:val="auto"/>
          <w:sz w:val="20"/>
        </w:rPr>
      </w:pPr>
    </w:p>
    <w:p w14:paraId="4B0DA0DA" w14:textId="77777777" w:rsidR="00A27C25" w:rsidRPr="00125A13" w:rsidRDefault="00A27C25" w:rsidP="006275F0">
      <w:pPr>
        <w:pStyle w:val="Corpodeltesto1"/>
        <w:spacing w:line="276" w:lineRule="auto"/>
        <w:ind w:right="96"/>
        <w:jc w:val="both"/>
        <w:rPr>
          <w:rFonts w:asciiTheme="minorHAnsi" w:hAnsiTheme="minorHAnsi" w:cstheme="minorHAnsi"/>
          <w:b/>
          <w:i/>
          <w:iCs/>
          <w:color w:val="auto"/>
          <w:sz w:val="20"/>
        </w:rPr>
      </w:pPr>
      <w:r w:rsidRPr="00125A13">
        <w:rPr>
          <w:rFonts w:asciiTheme="minorHAnsi" w:hAnsiTheme="minorHAnsi" w:cstheme="minorHAnsi"/>
          <w:b/>
          <w:i/>
          <w:iCs/>
          <w:color w:val="auto"/>
          <w:sz w:val="20"/>
        </w:rPr>
        <w:t>Opzione 1: se il consorzio esegue l’appalto in proprio esclusivamente con la propria struttura e, quindi, senza designazione di imprese esecutrici</w:t>
      </w:r>
    </w:p>
    <w:p w14:paraId="1722B339" w14:textId="77777777" w:rsidR="00A27C25" w:rsidRPr="00125A13" w:rsidRDefault="00A27C25" w:rsidP="006275F0">
      <w:pPr>
        <w:pStyle w:val="Paragrafoelenco1"/>
        <w:spacing w:before="120" w:line="276" w:lineRule="auto"/>
        <w:ind w:left="0"/>
        <w:jc w:val="both"/>
        <w:rPr>
          <w:rFonts w:asciiTheme="minorHAnsi" w:hAnsiTheme="minorHAnsi" w:cstheme="minorHAnsi"/>
          <w:b/>
          <w:color w:val="auto"/>
          <w:sz w:val="20"/>
        </w:rPr>
      </w:pPr>
      <w:r w:rsidRPr="00125A13">
        <w:rPr>
          <w:rFonts w:asciiTheme="minorHAnsi" w:hAnsiTheme="minorHAnsi" w:cstheme="minorHAnsi"/>
          <w:b/>
          <w:i/>
          <w:color w:val="auto"/>
          <w:sz w:val="20"/>
          <w:u w:val="single"/>
        </w:rPr>
        <w:t>Spuntare la casella di interesse</w:t>
      </w:r>
    </w:p>
    <w:p w14:paraId="2942519F" w14:textId="77777777" w:rsidR="00A27C25" w:rsidRPr="00125A13" w:rsidRDefault="00A27C25" w:rsidP="006275F0">
      <w:pPr>
        <w:pStyle w:val="Corpodeltesto1"/>
        <w:tabs>
          <w:tab w:val="left" w:pos="240"/>
        </w:tabs>
        <w:spacing w:line="276" w:lineRule="auto"/>
        <w:ind w:left="567" w:right="96" w:hanging="567"/>
        <w:jc w:val="both"/>
        <w:rPr>
          <w:rFonts w:asciiTheme="minorHAnsi" w:hAnsiTheme="minorHAnsi" w:cstheme="minorHAnsi"/>
          <w:bCs/>
          <w:color w:val="auto"/>
          <w:sz w:val="20"/>
        </w:rPr>
      </w:pPr>
      <w:r w:rsidRPr="00125A13">
        <w:rPr>
          <w:rFonts w:asciiTheme="minorHAnsi" w:hAnsiTheme="minorHAnsi" w:cstheme="minorHAnsi"/>
          <w:b/>
          <w:sz w:val="20"/>
        </w:rPr>
        <w:fldChar w:fldCharType="begin">
          <w:ffData>
            <w:name w:val=""/>
            <w:enabled/>
            <w:calcOnExit w:val="0"/>
            <w:checkBox>
              <w:sizeAuto/>
              <w:default w:val="0"/>
            </w:checkBox>
          </w:ffData>
        </w:fldChar>
      </w:r>
      <w:r w:rsidRPr="00125A13">
        <w:rPr>
          <w:rFonts w:asciiTheme="minorHAnsi" w:hAnsiTheme="minorHAnsi" w:cstheme="minorHAnsi"/>
          <w:b/>
          <w:sz w:val="20"/>
        </w:rPr>
        <w:instrText xml:space="preserve"> FORMCHECKBOX </w:instrText>
      </w:r>
      <w:r w:rsidRPr="00125A13">
        <w:rPr>
          <w:rFonts w:asciiTheme="minorHAnsi" w:hAnsiTheme="minorHAnsi" w:cstheme="minorHAnsi"/>
          <w:b/>
          <w:sz w:val="20"/>
        </w:rPr>
      </w:r>
      <w:r w:rsidRPr="00125A13">
        <w:rPr>
          <w:rFonts w:asciiTheme="minorHAnsi" w:hAnsiTheme="minorHAnsi" w:cstheme="minorHAnsi"/>
          <w:b/>
          <w:sz w:val="20"/>
        </w:rPr>
        <w:fldChar w:fldCharType="separate"/>
      </w:r>
      <w:r w:rsidRPr="00125A13">
        <w:rPr>
          <w:rFonts w:asciiTheme="minorHAnsi" w:hAnsiTheme="minorHAnsi" w:cstheme="minorHAnsi"/>
          <w:b/>
          <w:sz w:val="20"/>
        </w:rPr>
        <w:fldChar w:fldCharType="end"/>
      </w:r>
      <w:r w:rsidRPr="00125A13">
        <w:rPr>
          <w:rFonts w:asciiTheme="minorHAnsi" w:hAnsiTheme="minorHAnsi" w:cstheme="minorHAnsi"/>
          <w:sz w:val="20"/>
        </w:rPr>
        <w:t xml:space="preserve"> </w:t>
      </w:r>
      <w:r w:rsidRPr="00125A13">
        <w:rPr>
          <w:rFonts w:asciiTheme="minorHAnsi" w:hAnsiTheme="minorHAnsi" w:cstheme="minorHAnsi"/>
          <w:sz w:val="20"/>
        </w:rPr>
        <w:tab/>
      </w:r>
      <w:r w:rsidRPr="00125A13">
        <w:rPr>
          <w:rFonts w:asciiTheme="minorHAnsi" w:hAnsiTheme="minorHAnsi" w:cstheme="minorHAnsi"/>
          <w:b/>
          <w:color w:val="auto"/>
          <w:sz w:val="20"/>
        </w:rPr>
        <w:t>DICHIARA</w:t>
      </w:r>
      <w:r w:rsidRPr="00125A13">
        <w:rPr>
          <w:rFonts w:asciiTheme="minorHAnsi" w:hAnsiTheme="minorHAnsi" w:cstheme="minorHAnsi"/>
          <w:bCs/>
          <w:color w:val="auto"/>
          <w:sz w:val="20"/>
        </w:rPr>
        <w:t xml:space="preserve"> che il consorzio stabile esegue l’appalto in proprio esclusivamente con la propria struttura e, quindi, senza designazione di imprese esecutrici</w:t>
      </w:r>
    </w:p>
    <w:p w14:paraId="43ADE3C1" w14:textId="77777777" w:rsidR="00A27C25" w:rsidRPr="00125A13" w:rsidRDefault="00A27C25" w:rsidP="006275F0">
      <w:pPr>
        <w:pStyle w:val="Corpodeltesto21"/>
        <w:spacing w:after="120" w:line="276" w:lineRule="auto"/>
        <w:ind w:right="119"/>
        <w:rPr>
          <w:rFonts w:asciiTheme="minorHAnsi" w:eastAsia="TimesNewRomanPSMT" w:hAnsiTheme="minorHAnsi" w:cstheme="minorHAnsi"/>
          <w:iCs/>
          <w:sz w:val="20"/>
        </w:rPr>
      </w:pPr>
    </w:p>
    <w:p w14:paraId="010733BE" w14:textId="77777777" w:rsidR="00A27C25" w:rsidRPr="00125A13" w:rsidRDefault="00A27C25" w:rsidP="00CE030C">
      <w:pPr>
        <w:pStyle w:val="Corpodeltesto1"/>
        <w:spacing w:after="120" w:line="276" w:lineRule="auto"/>
        <w:ind w:right="96"/>
        <w:jc w:val="both"/>
        <w:rPr>
          <w:rFonts w:asciiTheme="minorHAnsi" w:hAnsiTheme="minorHAnsi" w:cstheme="minorHAnsi"/>
          <w:b/>
          <w:i/>
          <w:iCs/>
          <w:color w:val="auto"/>
          <w:sz w:val="20"/>
        </w:rPr>
      </w:pPr>
      <w:r w:rsidRPr="00125A13">
        <w:rPr>
          <w:rFonts w:asciiTheme="minorHAnsi" w:hAnsiTheme="minorHAnsi" w:cstheme="minorHAnsi"/>
          <w:b/>
          <w:i/>
          <w:iCs/>
          <w:color w:val="auto"/>
          <w:sz w:val="20"/>
        </w:rPr>
        <w:t>Opzione 2: se il consorzio esegue l’appalto indicando una o più consorziate esecutrici</w:t>
      </w:r>
    </w:p>
    <w:p w14:paraId="3EBAABE7" w14:textId="77777777" w:rsidR="00A27C25" w:rsidRPr="00125A13" w:rsidRDefault="00A27C25" w:rsidP="00CE030C">
      <w:pPr>
        <w:pStyle w:val="Paragrafoelenco1"/>
        <w:spacing w:after="120" w:line="276" w:lineRule="auto"/>
        <w:ind w:left="0"/>
        <w:jc w:val="both"/>
        <w:rPr>
          <w:rFonts w:asciiTheme="minorHAnsi" w:hAnsiTheme="minorHAnsi" w:cstheme="minorHAnsi"/>
          <w:b/>
          <w:color w:val="auto"/>
          <w:sz w:val="20"/>
        </w:rPr>
      </w:pPr>
      <w:r w:rsidRPr="00125A13">
        <w:rPr>
          <w:rFonts w:asciiTheme="minorHAnsi" w:hAnsiTheme="minorHAnsi" w:cstheme="minorHAnsi"/>
          <w:b/>
          <w:i/>
          <w:color w:val="auto"/>
          <w:sz w:val="20"/>
          <w:u w:val="single"/>
        </w:rPr>
        <w:t>Spuntare la casella di interesse</w:t>
      </w:r>
    </w:p>
    <w:p w14:paraId="1A618EEE" w14:textId="77777777" w:rsidR="00A27C25" w:rsidRPr="00125A13" w:rsidRDefault="00A27C25" w:rsidP="006275F0">
      <w:pPr>
        <w:pStyle w:val="Corpodeltesto1"/>
        <w:spacing w:line="276" w:lineRule="auto"/>
        <w:ind w:right="96"/>
        <w:jc w:val="both"/>
        <w:rPr>
          <w:rFonts w:asciiTheme="minorHAnsi" w:hAnsiTheme="minorHAnsi" w:cstheme="minorHAnsi"/>
          <w:bCs/>
          <w:color w:val="auto"/>
          <w:sz w:val="20"/>
        </w:rPr>
      </w:pPr>
      <w:r w:rsidRPr="00125A13">
        <w:rPr>
          <w:rFonts w:asciiTheme="minorHAnsi" w:hAnsiTheme="minorHAnsi" w:cstheme="minorHAnsi"/>
          <w:b/>
          <w:sz w:val="20"/>
        </w:rPr>
        <w:fldChar w:fldCharType="begin">
          <w:ffData>
            <w:name w:val=""/>
            <w:enabled/>
            <w:calcOnExit w:val="0"/>
            <w:checkBox>
              <w:sizeAuto/>
              <w:default w:val="0"/>
            </w:checkBox>
          </w:ffData>
        </w:fldChar>
      </w:r>
      <w:r w:rsidRPr="00125A13">
        <w:rPr>
          <w:rFonts w:asciiTheme="minorHAnsi" w:hAnsiTheme="minorHAnsi" w:cstheme="minorHAnsi"/>
          <w:b/>
          <w:sz w:val="20"/>
        </w:rPr>
        <w:instrText xml:space="preserve"> FORMCHECKBOX </w:instrText>
      </w:r>
      <w:r w:rsidRPr="00125A13">
        <w:rPr>
          <w:rFonts w:asciiTheme="minorHAnsi" w:hAnsiTheme="minorHAnsi" w:cstheme="minorHAnsi"/>
          <w:b/>
          <w:sz w:val="20"/>
        </w:rPr>
      </w:r>
      <w:r w:rsidRPr="00125A13">
        <w:rPr>
          <w:rFonts w:asciiTheme="minorHAnsi" w:hAnsiTheme="minorHAnsi" w:cstheme="minorHAnsi"/>
          <w:b/>
          <w:sz w:val="20"/>
        </w:rPr>
        <w:fldChar w:fldCharType="separate"/>
      </w:r>
      <w:r w:rsidRPr="00125A13">
        <w:rPr>
          <w:rFonts w:asciiTheme="minorHAnsi" w:hAnsiTheme="minorHAnsi" w:cstheme="minorHAnsi"/>
          <w:b/>
          <w:sz w:val="20"/>
        </w:rPr>
        <w:fldChar w:fldCharType="end"/>
      </w:r>
      <w:r w:rsidRPr="00125A13">
        <w:rPr>
          <w:rFonts w:asciiTheme="minorHAnsi" w:hAnsiTheme="minorHAnsi" w:cstheme="minorHAnsi"/>
          <w:sz w:val="20"/>
        </w:rPr>
        <w:t xml:space="preserve">     </w:t>
      </w:r>
      <w:r w:rsidRPr="00125A13">
        <w:rPr>
          <w:rFonts w:asciiTheme="minorHAnsi" w:hAnsiTheme="minorHAnsi" w:cstheme="minorHAnsi"/>
          <w:b/>
          <w:color w:val="auto"/>
          <w:sz w:val="20"/>
        </w:rPr>
        <w:t xml:space="preserve">DICHIARA </w:t>
      </w:r>
      <w:r w:rsidRPr="00125A13">
        <w:rPr>
          <w:rFonts w:asciiTheme="minorHAnsi" w:hAnsiTheme="minorHAnsi" w:cstheme="minorHAnsi"/>
          <w:bCs/>
          <w:color w:val="auto"/>
          <w:sz w:val="20"/>
        </w:rPr>
        <w:t xml:space="preserve">che il consorzio </w:t>
      </w:r>
      <w:r w:rsidRPr="00125A13">
        <w:rPr>
          <w:rFonts w:asciiTheme="minorHAnsi" w:hAnsiTheme="minorHAnsi" w:cstheme="minorHAnsi"/>
          <w:b/>
          <w:color w:val="auto"/>
          <w:sz w:val="20"/>
        </w:rPr>
        <w:t>esegue</w:t>
      </w:r>
      <w:r w:rsidRPr="00125A13">
        <w:rPr>
          <w:rFonts w:asciiTheme="minorHAnsi" w:hAnsiTheme="minorHAnsi" w:cstheme="minorHAnsi"/>
          <w:bCs/>
          <w:color w:val="auto"/>
          <w:sz w:val="20"/>
        </w:rPr>
        <w:t xml:space="preserve"> l’appalto con la seguente consorziata esecutrice: ……………….</w:t>
      </w:r>
    </w:p>
    <w:p w14:paraId="59C25B8E" w14:textId="1C617CA0" w:rsidR="00A27C25" w:rsidRPr="00125A13" w:rsidRDefault="00A27C25" w:rsidP="006275F0">
      <w:pPr>
        <w:pStyle w:val="Corpodeltesto1"/>
        <w:spacing w:before="240" w:line="276" w:lineRule="auto"/>
        <w:ind w:right="96"/>
        <w:jc w:val="both"/>
        <w:rPr>
          <w:rFonts w:asciiTheme="minorHAnsi" w:hAnsiTheme="minorHAnsi" w:cstheme="minorHAnsi"/>
          <w:b/>
          <w:i/>
          <w:iCs/>
          <w:color w:val="auto"/>
          <w:sz w:val="20"/>
        </w:rPr>
      </w:pPr>
      <w:r w:rsidRPr="00125A13">
        <w:rPr>
          <w:rFonts w:asciiTheme="minorHAnsi" w:hAnsiTheme="minorHAnsi" w:cstheme="minorHAnsi"/>
          <w:b/>
          <w:i/>
          <w:iCs/>
          <w:color w:val="auto"/>
          <w:sz w:val="20"/>
        </w:rPr>
        <w:t>(in alternativa, solo in caso di indicazione di più consorziate esecutrici)</w:t>
      </w:r>
    </w:p>
    <w:p w14:paraId="103F3526" w14:textId="77777777" w:rsidR="00A27C25" w:rsidRPr="00125A13" w:rsidRDefault="00A27C25" w:rsidP="006275F0">
      <w:pPr>
        <w:pStyle w:val="Corpodeltesto1"/>
        <w:tabs>
          <w:tab w:val="left" w:pos="240"/>
        </w:tabs>
        <w:spacing w:line="276" w:lineRule="auto"/>
        <w:ind w:right="96"/>
        <w:jc w:val="both"/>
        <w:rPr>
          <w:rFonts w:asciiTheme="minorHAnsi" w:hAnsiTheme="minorHAnsi" w:cstheme="minorHAnsi"/>
          <w:bCs/>
          <w:i/>
          <w:iCs/>
          <w:color w:val="auto"/>
          <w:sz w:val="20"/>
        </w:rPr>
      </w:pPr>
    </w:p>
    <w:p w14:paraId="63E6AF1F" w14:textId="77777777" w:rsidR="00A27C25" w:rsidRPr="00125A13" w:rsidRDefault="00A27C25" w:rsidP="006275F0">
      <w:pPr>
        <w:widowControl w:val="0"/>
        <w:tabs>
          <w:tab w:val="left" w:pos="284"/>
        </w:tabs>
        <w:spacing w:line="276" w:lineRule="auto"/>
        <w:ind w:left="567" w:right="51" w:hanging="567"/>
        <w:jc w:val="both"/>
        <w:rPr>
          <w:rFonts w:asciiTheme="minorHAnsi" w:hAnsiTheme="minorHAnsi" w:cstheme="minorHAnsi"/>
          <w:bCs/>
          <w:color w:val="auto"/>
          <w:sz w:val="20"/>
        </w:rPr>
      </w:pPr>
      <w:r w:rsidRPr="00125A13">
        <w:rPr>
          <w:rFonts w:asciiTheme="minorHAnsi" w:hAnsiTheme="minorHAnsi" w:cstheme="minorHAnsi"/>
          <w:b/>
          <w:sz w:val="20"/>
        </w:rPr>
        <w:fldChar w:fldCharType="begin">
          <w:ffData>
            <w:name w:val=""/>
            <w:enabled/>
            <w:calcOnExit w:val="0"/>
            <w:checkBox>
              <w:sizeAuto/>
              <w:default w:val="0"/>
            </w:checkBox>
          </w:ffData>
        </w:fldChar>
      </w:r>
      <w:r w:rsidRPr="00125A13">
        <w:rPr>
          <w:rFonts w:asciiTheme="minorHAnsi" w:hAnsiTheme="minorHAnsi" w:cstheme="minorHAnsi"/>
          <w:b/>
          <w:sz w:val="20"/>
        </w:rPr>
        <w:instrText xml:space="preserve"> FORMCHECKBOX </w:instrText>
      </w:r>
      <w:r w:rsidRPr="00125A13">
        <w:rPr>
          <w:rFonts w:asciiTheme="minorHAnsi" w:hAnsiTheme="minorHAnsi" w:cstheme="minorHAnsi"/>
          <w:b/>
          <w:sz w:val="20"/>
        </w:rPr>
      </w:r>
      <w:r w:rsidRPr="00125A13">
        <w:rPr>
          <w:rFonts w:asciiTheme="minorHAnsi" w:hAnsiTheme="minorHAnsi" w:cstheme="minorHAnsi"/>
          <w:b/>
          <w:sz w:val="20"/>
        </w:rPr>
        <w:fldChar w:fldCharType="separate"/>
      </w:r>
      <w:r w:rsidRPr="00125A13">
        <w:rPr>
          <w:rFonts w:asciiTheme="minorHAnsi" w:hAnsiTheme="minorHAnsi" w:cstheme="minorHAnsi"/>
          <w:b/>
          <w:sz w:val="20"/>
        </w:rPr>
        <w:fldChar w:fldCharType="end"/>
      </w:r>
      <w:r w:rsidRPr="00125A13">
        <w:rPr>
          <w:rFonts w:asciiTheme="minorHAnsi" w:hAnsiTheme="minorHAnsi" w:cstheme="minorHAnsi"/>
          <w:sz w:val="20"/>
        </w:rPr>
        <w:t xml:space="preserve"> </w:t>
      </w:r>
      <w:r w:rsidRPr="00125A13">
        <w:rPr>
          <w:rFonts w:asciiTheme="minorHAnsi" w:hAnsiTheme="minorHAnsi" w:cstheme="minorHAnsi"/>
          <w:sz w:val="20"/>
        </w:rPr>
        <w:tab/>
      </w:r>
      <w:r w:rsidRPr="00125A13">
        <w:rPr>
          <w:rFonts w:asciiTheme="minorHAnsi" w:hAnsiTheme="minorHAnsi" w:cstheme="minorHAnsi"/>
          <w:b/>
          <w:color w:val="auto"/>
          <w:sz w:val="20"/>
        </w:rPr>
        <w:t xml:space="preserve">DICHIARA </w:t>
      </w:r>
      <w:r w:rsidRPr="00125A13">
        <w:rPr>
          <w:rFonts w:asciiTheme="minorHAnsi" w:hAnsiTheme="minorHAnsi" w:cstheme="minorHAnsi"/>
          <w:bCs/>
          <w:color w:val="auto"/>
          <w:sz w:val="20"/>
        </w:rPr>
        <w:t xml:space="preserve">che il consorzio </w:t>
      </w:r>
      <w:r w:rsidRPr="00125A13">
        <w:rPr>
          <w:rFonts w:asciiTheme="minorHAnsi" w:hAnsiTheme="minorHAnsi" w:cstheme="minorHAnsi"/>
          <w:b/>
          <w:color w:val="auto"/>
          <w:sz w:val="20"/>
        </w:rPr>
        <w:t>esegue</w:t>
      </w:r>
      <w:r w:rsidRPr="00125A13">
        <w:rPr>
          <w:rFonts w:asciiTheme="minorHAnsi" w:hAnsiTheme="minorHAnsi" w:cstheme="minorHAnsi"/>
          <w:bCs/>
          <w:color w:val="auto"/>
          <w:sz w:val="20"/>
        </w:rPr>
        <w:t xml:space="preserve"> l’appalto con le seguenti consorziate esecutrici indicando altresì </w:t>
      </w:r>
      <w:r w:rsidRPr="00125A13">
        <w:rPr>
          <w:rFonts w:asciiTheme="minorHAnsi" w:hAnsiTheme="minorHAnsi" w:cstheme="minorHAnsi"/>
          <w:color w:val="auto"/>
          <w:sz w:val="20"/>
        </w:rPr>
        <w:t xml:space="preserve">la </w:t>
      </w:r>
      <w:r w:rsidRPr="00125A13">
        <w:rPr>
          <w:rFonts w:asciiTheme="minorHAnsi" w:hAnsiTheme="minorHAnsi" w:cstheme="minorHAnsi"/>
          <w:b/>
          <w:color w:val="auto"/>
          <w:sz w:val="20"/>
        </w:rPr>
        <w:t xml:space="preserve">quota percentuale di ESECUZIONE </w:t>
      </w:r>
      <w:r w:rsidRPr="00125A13">
        <w:rPr>
          <w:rFonts w:asciiTheme="minorHAnsi" w:hAnsiTheme="minorHAnsi" w:cstheme="minorHAnsi"/>
          <w:bCs/>
          <w:color w:val="auto"/>
          <w:sz w:val="20"/>
        </w:rPr>
        <w:t>della categoria</w:t>
      </w:r>
      <w:r w:rsidRPr="00125A13">
        <w:rPr>
          <w:rFonts w:asciiTheme="minorHAnsi" w:hAnsiTheme="minorHAnsi" w:cstheme="minorHAnsi"/>
          <w:b/>
          <w:color w:val="auto"/>
          <w:sz w:val="20"/>
        </w:rPr>
        <w:t xml:space="preserve"> </w:t>
      </w:r>
      <w:r w:rsidRPr="00125A13">
        <w:rPr>
          <w:rFonts w:asciiTheme="minorHAnsi" w:hAnsiTheme="minorHAnsi" w:cstheme="minorHAnsi"/>
          <w:color w:val="0000FF"/>
          <w:sz w:val="20"/>
        </w:rPr>
        <w:t xml:space="preserve">[in caso di più categorie sostituire “della categoria” con: </w:t>
      </w:r>
      <w:r w:rsidRPr="00125A13">
        <w:rPr>
          <w:rFonts w:asciiTheme="minorHAnsi" w:hAnsiTheme="minorHAnsi" w:cstheme="minorHAnsi"/>
          <w:color w:val="auto"/>
          <w:sz w:val="20"/>
        </w:rPr>
        <w:t>di ciascuna categoria</w:t>
      </w:r>
      <w:r w:rsidRPr="00125A13">
        <w:rPr>
          <w:rFonts w:asciiTheme="minorHAnsi" w:hAnsiTheme="minorHAnsi" w:cstheme="minorHAnsi"/>
          <w:color w:val="0000FF"/>
          <w:sz w:val="20"/>
        </w:rPr>
        <w:t xml:space="preserve">] </w:t>
      </w:r>
      <w:r w:rsidRPr="00125A13">
        <w:rPr>
          <w:rFonts w:asciiTheme="minorHAnsi" w:hAnsiTheme="minorHAnsi" w:cstheme="minorHAnsi"/>
          <w:bCs/>
          <w:color w:val="auto"/>
          <w:sz w:val="20"/>
        </w:rPr>
        <w:t>oggetto di affidamento che sarà eseguita da ciascuna consorziata esecutrice: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000" w:firstRow="0" w:lastRow="0" w:firstColumn="0" w:lastColumn="0" w:noHBand="0" w:noVBand="0"/>
      </w:tblPr>
      <w:tblGrid>
        <w:gridCol w:w="2409"/>
        <w:gridCol w:w="1840"/>
        <w:gridCol w:w="1725"/>
        <w:gridCol w:w="1827"/>
        <w:gridCol w:w="1825"/>
      </w:tblGrid>
      <w:tr w:rsidR="00784DD2" w:rsidRPr="00125A13" w14:paraId="536F375F" w14:textId="4FD5DFA3" w:rsidTr="00784DD2">
        <w:trPr>
          <w:cantSplit/>
        </w:trPr>
        <w:tc>
          <w:tcPr>
            <w:tcW w:w="1251" w:type="pct"/>
            <w:shd w:val="clear" w:color="auto" w:fill="B8CCE4" w:themeFill="accent1" w:themeFillTint="66"/>
            <w:vAlign w:val="center"/>
          </w:tcPr>
          <w:p w14:paraId="5ADD1281" w14:textId="77777777" w:rsidR="00784DD2" w:rsidRPr="00125A13" w:rsidRDefault="00784DD2" w:rsidP="00784DD2">
            <w:pPr>
              <w:spacing w:before="60" w:after="60" w:line="276" w:lineRule="auto"/>
              <w:ind w:right="119"/>
              <w:jc w:val="center"/>
              <w:rPr>
                <w:rFonts w:asciiTheme="minorHAnsi" w:hAnsiTheme="minorHAnsi" w:cstheme="minorHAnsi"/>
                <w:b/>
                <w:sz w:val="20"/>
              </w:rPr>
            </w:pPr>
            <w:r w:rsidRPr="00125A13">
              <w:rPr>
                <w:rFonts w:asciiTheme="minorHAnsi" w:hAnsiTheme="minorHAnsi" w:cstheme="minorHAnsi"/>
                <w:b/>
                <w:color w:val="auto"/>
                <w:sz w:val="20"/>
              </w:rPr>
              <w:t>Denominazione/Ragione Sociale consorziata esecutrice</w:t>
            </w:r>
          </w:p>
        </w:tc>
        <w:tc>
          <w:tcPr>
            <w:tcW w:w="955" w:type="pct"/>
            <w:shd w:val="clear" w:color="auto" w:fill="B8CCE4" w:themeFill="accent1" w:themeFillTint="66"/>
            <w:vAlign w:val="center"/>
          </w:tcPr>
          <w:p w14:paraId="6E1BB2EE" w14:textId="77777777" w:rsidR="00784DD2" w:rsidRPr="00125A13" w:rsidRDefault="00784DD2" w:rsidP="00784DD2">
            <w:pPr>
              <w:spacing w:before="60" w:after="60" w:line="276" w:lineRule="auto"/>
              <w:ind w:right="119"/>
              <w:jc w:val="center"/>
              <w:rPr>
                <w:rFonts w:asciiTheme="minorHAnsi" w:hAnsiTheme="minorHAnsi" w:cstheme="minorHAnsi"/>
                <w:b/>
                <w:sz w:val="20"/>
              </w:rPr>
            </w:pPr>
            <w:r w:rsidRPr="00125A13">
              <w:rPr>
                <w:rFonts w:asciiTheme="minorHAnsi" w:hAnsiTheme="minorHAnsi" w:cstheme="minorHAnsi"/>
                <w:b/>
                <w:color w:val="auto"/>
                <w:sz w:val="20"/>
              </w:rPr>
              <w:t>C. Fiscale</w:t>
            </w:r>
          </w:p>
        </w:tc>
        <w:tc>
          <w:tcPr>
            <w:tcW w:w="896" w:type="pct"/>
            <w:shd w:val="clear" w:color="auto" w:fill="B8CCE4" w:themeFill="accent1" w:themeFillTint="66"/>
            <w:vAlign w:val="center"/>
          </w:tcPr>
          <w:p w14:paraId="37AC4D05" w14:textId="77777777" w:rsidR="00784DD2" w:rsidRPr="00125A13" w:rsidRDefault="00784DD2" w:rsidP="00784DD2">
            <w:pPr>
              <w:spacing w:before="60" w:after="60" w:line="276" w:lineRule="auto"/>
              <w:ind w:right="119"/>
              <w:jc w:val="center"/>
              <w:rPr>
                <w:rFonts w:asciiTheme="minorHAnsi" w:hAnsiTheme="minorHAnsi" w:cstheme="minorHAnsi"/>
                <w:b/>
                <w:color w:val="auto"/>
                <w:sz w:val="20"/>
              </w:rPr>
            </w:pPr>
            <w:r w:rsidRPr="00125A13">
              <w:rPr>
                <w:rFonts w:asciiTheme="minorHAnsi" w:hAnsiTheme="minorHAnsi" w:cstheme="minorHAnsi"/>
                <w:b/>
                <w:color w:val="auto"/>
                <w:sz w:val="20"/>
              </w:rPr>
              <w:t>CATEGORIA __</w:t>
            </w:r>
          </w:p>
        </w:tc>
        <w:tc>
          <w:tcPr>
            <w:tcW w:w="949" w:type="pct"/>
            <w:shd w:val="clear" w:color="auto" w:fill="B8CCE4" w:themeFill="accent1" w:themeFillTint="66"/>
            <w:vAlign w:val="center"/>
          </w:tcPr>
          <w:p w14:paraId="68139CB2" w14:textId="77777777" w:rsidR="00784DD2" w:rsidRPr="00125A13" w:rsidRDefault="00784DD2" w:rsidP="00784DD2">
            <w:pPr>
              <w:spacing w:before="60" w:after="60" w:line="276" w:lineRule="auto"/>
              <w:ind w:right="119"/>
              <w:jc w:val="center"/>
              <w:rPr>
                <w:rFonts w:asciiTheme="minorHAnsi" w:hAnsiTheme="minorHAnsi" w:cstheme="minorHAnsi"/>
                <w:b/>
                <w:color w:val="auto"/>
                <w:sz w:val="20"/>
              </w:rPr>
            </w:pPr>
            <w:r w:rsidRPr="00125A13">
              <w:rPr>
                <w:rFonts w:asciiTheme="minorHAnsi" w:hAnsiTheme="minorHAnsi" w:cstheme="minorHAnsi"/>
                <w:b/>
                <w:color w:val="auto"/>
                <w:sz w:val="20"/>
              </w:rPr>
              <w:t>CATEGORIA __</w:t>
            </w:r>
          </w:p>
        </w:tc>
        <w:tc>
          <w:tcPr>
            <w:tcW w:w="948" w:type="pct"/>
            <w:shd w:val="clear" w:color="auto" w:fill="B8CCE4" w:themeFill="accent1" w:themeFillTint="66"/>
            <w:vAlign w:val="center"/>
          </w:tcPr>
          <w:p w14:paraId="656ED566" w14:textId="14E70699" w:rsidR="00784DD2" w:rsidRPr="00125A13" w:rsidRDefault="00784DD2" w:rsidP="00784DD2">
            <w:pPr>
              <w:spacing w:before="60" w:after="60" w:line="276" w:lineRule="auto"/>
              <w:ind w:right="119"/>
              <w:jc w:val="center"/>
              <w:rPr>
                <w:rFonts w:asciiTheme="minorHAnsi" w:hAnsiTheme="minorHAnsi" w:cstheme="minorHAnsi"/>
                <w:b/>
                <w:color w:val="auto"/>
                <w:sz w:val="20"/>
              </w:rPr>
            </w:pPr>
            <w:r w:rsidRPr="00125A13">
              <w:rPr>
                <w:rFonts w:asciiTheme="minorHAnsi" w:hAnsiTheme="minorHAnsi" w:cstheme="minorHAnsi"/>
                <w:b/>
                <w:color w:val="auto"/>
                <w:sz w:val="20"/>
              </w:rPr>
              <w:t>CATEGORIA __</w:t>
            </w:r>
          </w:p>
        </w:tc>
      </w:tr>
      <w:tr w:rsidR="00784DD2" w:rsidRPr="00125A13" w14:paraId="17964322" w14:textId="78D4C8AC" w:rsidTr="00784DD2">
        <w:trPr>
          <w:cantSplit/>
        </w:trPr>
        <w:tc>
          <w:tcPr>
            <w:tcW w:w="1251" w:type="pct"/>
            <w:shd w:val="clear" w:color="auto" w:fill="FFFFFF"/>
            <w:vAlign w:val="center"/>
          </w:tcPr>
          <w:p w14:paraId="6CAC2820" w14:textId="77777777" w:rsidR="00784DD2" w:rsidRPr="00125A13" w:rsidRDefault="00784DD2" w:rsidP="00784DD2">
            <w:pPr>
              <w:snapToGrid w:val="0"/>
              <w:spacing w:before="60" w:after="60" w:line="276" w:lineRule="auto"/>
              <w:ind w:right="119"/>
              <w:jc w:val="both"/>
              <w:rPr>
                <w:rFonts w:asciiTheme="minorHAnsi" w:hAnsiTheme="minorHAnsi" w:cstheme="minorHAnsi"/>
                <w:sz w:val="20"/>
              </w:rPr>
            </w:pPr>
          </w:p>
        </w:tc>
        <w:tc>
          <w:tcPr>
            <w:tcW w:w="955" w:type="pct"/>
            <w:shd w:val="clear" w:color="auto" w:fill="FFFFFF"/>
            <w:vAlign w:val="center"/>
          </w:tcPr>
          <w:p w14:paraId="238C540E" w14:textId="77777777" w:rsidR="00784DD2" w:rsidRPr="00125A13" w:rsidRDefault="00784DD2" w:rsidP="00784DD2">
            <w:pPr>
              <w:snapToGrid w:val="0"/>
              <w:spacing w:before="60" w:after="60" w:line="276" w:lineRule="auto"/>
              <w:ind w:right="119"/>
              <w:jc w:val="both"/>
              <w:rPr>
                <w:rFonts w:asciiTheme="minorHAnsi" w:hAnsiTheme="minorHAnsi" w:cstheme="minorHAnsi"/>
                <w:sz w:val="20"/>
              </w:rPr>
            </w:pPr>
          </w:p>
        </w:tc>
        <w:tc>
          <w:tcPr>
            <w:tcW w:w="896" w:type="pct"/>
            <w:vAlign w:val="center"/>
          </w:tcPr>
          <w:p w14:paraId="59815D73" w14:textId="77777777" w:rsidR="00784DD2" w:rsidRPr="00125A13" w:rsidRDefault="00784DD2" w:rsidP="00784DD2">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949" w:type="pct"/>
            <w:vAlign w:val="center"/>
          </w:tcPr>
          <w:p w14:paraId="52EADFBD" w14:textId="77777777" w:rsidR="00784DD2" w:rsidRPr="00125A13" w:rsidRDefault="00784DD2" w:rsidP="00784DD2">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948" w:type="pct"/>
            <w:vAlign w:val="center"/>
          </w:tcPr>
          <w:p w14:paraId="088DC242" w14:textId="7DF4E6BB" w:rsidR="00784DD2" w:rsidRPr="00125A13" w:rsidRDefault="00784DD2" w:rsidP="00784DD2">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r>
      <w:tr w:rsidR="00784DD2" w:rsidRPr="00125A13" w14:paraId="4E36D1E2" w14:textId="68740671" w:rsidTr="00784DD2">
        <w:trPr>
          <w:cantSplit/>
        </w:trPr>
        <w:tc>
          <w:tcPr>
            <w:tcW w:w="1251" w:type="pct"/>
            <w:shd w:val="clear" w:color="auto" w:fill="FFFFFF"/>
            <w:vAlign w:val="center"/>
          </w:tcPr>
          <w:p w14:paraId="7A9A3149" w14:textId="77777777" w:rsidR="00784DD2" w:rsidRPr="00125A13" w:rsidRDefault="00784DD2" w:rsidP="00784DD2">
            <w:pPr>
              <w:snapToGrid w:val="0"/>
              <w:spacing w:before="60" w:after="60" w:line="276" w:lineRule="auto"/>
              <w:ind w:right="119"/>
              <w:jc w:val="both"/>
              <w:rPr>
                <w:rFonts w:asciiTheme="minorHAnsi" w:hAnsiTheme="minorHAnsi" w:cstheme="minorHAnsi"/>
                <w:sz w:val="20"/>
              </w:rPr>
            </w:pPr>
          </w:p>
        </w:tc>
        <w:tc>
          <w:tcPr>
            <w:tcW w:w="955" w:type="pct"/>
            <w:shd w:val="clear" w:color="auto" w:fill="FFFFFF"/>
            <w:vAlign w:val="center"/>
          </w:tcPr>
          <w:p w14:paraId="0861B7BB" w14:textId="77777777" w:rsidR="00784DD2" w:rsidRPr="00125A13" w:rsidRDefault="00784DD2" w:rsidP="00784DD2">
            <w:pPr>
              <w:snapToGrid w:val="0"/>
              <w:spacing w:before="60" w:after="60" w:line="276" w:lineRule="auto"/>
              <w:ind w:right="119"/>
              <w:jc w:val="both"/>
              <w:rPr>
                <w:rFonts w:asciiTheme="minorHAnsi" w:hAnsiTheme="minorHAnsi" w:cstheme="minorHAnsi"/>
                <w:sz w:val="20"/>
              </w:rPr>
            </w:pPr>
          </w:p>
        </w:tc>
        <w:tc>
          <w:tcPr>
            <w:tcW w:w="896" w:type="pct"/>
            <w:vAlign w:val="center"/>
          </w:tcPr>
          <w:p w14:paraId="27D23E4D" w14:textId="77777777" w:rsidR="00784DD2" w:rsidRPr="00125A13" w:rsidRDefault="00784DD2" w:rsidP="00784DD2">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949" w:type="pct"/>
            <w:vAlign w:val="center"/>
          </w:tcPr>
          <w:p w14:paraId="47ACE0BF" w14:textId="77777777" w:rsidR="00784DD2" w:rsidRPr="00125A13" w:rsidRDefault="00784DD2" w:rsidP="00784DD2">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948" w:type="pct"/>
            <w:vAlign w:val="center"/>
          </w:tcPr>
          <w:p w14:paraId="69196E43" w14:textId="37449B41" w:rsidR="00784DD2" w:rsidRPr="00125A13" w:rsidRDefault="00784DD2" w:rsidP="00784DD2">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r>
      <w:tr w:rsidR="00784DD2" w:rsidRPr="00125A13" w14:paraId="35F00ADF" w14:textId="0C16B6DE" w:rsidTr="00784DD2">
        <w:trPr>
          <w:cantSplit/>
        </w:trPr>
        <w:tc>
          <w:tcPr>
            <w:tcW w:w="1251" w:type="pct"/>
            <w:shd w:val="clear" w:color="auto" w:fill="FFFFFF"/>
            <w:vAlign w:val="center"/>
          </w:tcPr>
          <w:p w14:paraId="281EA46B" w14:textId="77777777" w:rsidR="00784DD2" w:rsidRPr="00125A13" w:rsidRDefault="00784DD2" w:rsidP="00784DD2">
            <w:pPr>
              <w:snapToGrid w:val="0"/>
              <w:spacing w:before="60" w:after="60" w:line="276" w:lineRule="auto"/>
              <w:ind w:right="119"/>
              <w:jc w:val="both"/>
              <w:rPr>
                <w:rFonts w:asciiTheme="minorHAnsi" w:hAnsiTheme="minorHAnsi" w:cstheme="minorHAnsi"/>
                <w:sz w:val="20"/>
              </w:rPr>
            </w:pPr>
          </w:p>
        </w:tc>
        <w:tc>
          <w:tcPr>
            <w:tcW w:w="955" w:type="pct"/>
            <w:shd w:val="clear" w:color="auto" w:fill="FFFFFF"/>
            <w:vAlign w:val="center"/>
          </w:tcPr>
          <w:p w14:paraId="3A966421" w14:textId="77777777" w:rsidR="00784DD2" w:rsidRPr="00125A13" w:rsidRDefault="00784DD2" w:rsidP="00784DD2">
            <w:pPr>
              <w:snapToGrid w:val="0"/>
              <w:spacing w:before="60" w:after="60" w:line="276" w:lineRule="auto"/>
              <w:ind w:right="119"/>
              <w:jc w:val="both"/>
              <w:rPr>
                <w:rFonts w:asciiTheme="minorHAnsi" w:hAnsiTheme="minorHAnsi" w:cstheme="minorHAnsi"/>
                <w:sz w:val="20"/>
              </w:rPr>
            </w:pPr>
          </w:p>
        </w:tc>
        <w:tc>
          <w:tcPr>
            <w:tcW w:w="896" w:type="pct"/>
            <w:vAlign w:val="center"/>
          </w:tcPr>
          <w:p w14:paraId="368C15DD" w14:textId="77777777" w:rsidR="00784DD2" w:rsidRPr="00125A13" w:rsidRDefault="00784DD2" w:rsidP="00784DD2">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949" w:type="pct"/>
            <w:vAlign w:val="center"/>
          </w:tcPr>
          <w:p w14:paraId="372F8AE3" w14:textId="77777777" w:rsidR="00784DD2" w:rsidRPr="00125A13" w:rsidRDefault="00784DD2" w:rsidP="00784DD2">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948" w:type="pct"/>
            <w:vAlign w:val="center"/>
          </w:tcPr>
          <w:p w14:paraId="36559DC7" w14:textId="5E04E840" w:rsidR="00784DD2" w:rsidRPr="00125A13" w:rsidRDefault="00784DD2" w:rsidP="00784DD2">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r>
      <w:tr w:rsidR="00784DD2" w:rsidRPr="003D3BA7" w14:paraId="60BA8F67" w14:textId="0D92BC07" w:rsidTr="00784DD2">
        <w:trPr>
          <w:cantSplit/>
        </w:trPr>
        <w:tc>
          <w:tcPr>
            <w:tcW w:w="2206" w:type="pct"/>
            <w:gridSpan w:val="2"/>
            <w:shd w:val="clear" w:color="auto" w:fill="FFFFFF"/>
            <w:vAlign w:val="center"/>
          </w:tcPr>
          <w:p w14:paraId="54DDCFC6" w14:textId="77777777" w:rsidR="00784DD2" w:rsidRPr="00125A13" w:rsidRDefault="00784DD2" w:rsidP="00784DD2">
            <w:pPr>
              <w:snapToGrid w:val="0"/>
              <w:spacing w:before="60" w:after="60" w:line="276" w:lineRule="auto"/>
              <w:ind w:right="119"/>
              <w:jc w:val="right"/>
              <w:rPr>
                <w:rFonts w:asciiTheme="minorHAnsi" w:hAnsiTheme="minorHAnsi" w:cstheme="minorHAnsi"/>
                <w:sz w:val="20"/>
              </w:rPr>
            </w:pPr>
            <w:r w:rsidRPr="00125A13">
              <w:rPr>
                <w:rFonts w:asciiTheme="minorHAnsi" w:hAnsiTheme="minorHAnsi" w:cstheme="minorHAnsi"/>
                <w:b/>
                <w:bCs/>
                <w:sz w:val="20"/>
              </w:rPr>
              <w:t>TOTALE</w:t>
            </w:r>
          </w:p>
        </w:tc>
        <w:tc>
          <w:tcPr>
            <w:tcW w:w="896" w:type="pct"/>
            <w:vAlign w:val="center"/>
          </w:tcPr>
          <w:p w14:paraId="5C78B2B3" w14:textId="77777777" w:rsidR="00784DD2" w:rsidRPr="00125A13" w:rsidRDefault="00784DD2" w:rsidP="00784DD2">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100%</w:t>
            </w:r>
          </w:p>
        </w:tc>
        <w:tc>
          <w:tcPr>
            <w:tcW w:w="949" w:type="pct"/>
            <w:vAlign w:val="center"/>
          </w:tcPr>
          <w:p w14:paraId="1D6C59B7" w14:textId="77777777" w:rsidR="00784DD2" w:rsidRPr="00125A13" w:rsidRDefault="00784DD2" w:rsidP="00784DD2">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100%</w:t>
            </w:r>
          </w:p>
        </w:tc>
        <w:tc>
          <w:tcPr>
            <w:tcW w:w="948" w:type="pct"/>
          </w:tcPr>
          <w:p w14:paraId="346298D3" w14:textId="77777777" w:rsidR="00784DD2" w:rsidRPr="00125A13" w:rsidRDefault="00784DD2" w:rsidP="00784DD2">
            <w:pPr>
              <w:snapToGrid w:val="0"/>
              <w:spacing w:before="60" w:after="60" w:line="276" w:lineRule="auto"/>
              <w:ind w:right="119"/>
              <w:jc w:val="center"/>
              <w:rPr>
                <w:rFonts w:asciiTheme="minorHAnsi" w:hAnsiTheme="minorHAnsi" w:cstheme="minorHAnsi"/>
                <w:color w:val="auto"/>
                <w:sz w:val="20"/>
              </w:rPr>
            </w:pPr>
          </w:p>
        </w:tc>
      </w:tr>
    </w:tbl>
    <w:p w14:paraId="2E07B57E" w14:textId="77777777" w:rsidR="00ED3D71" w:rsidRPr="003D3BA7" w:rsidRDefault="00ED3D71" w:rsidP="006275F0">
      <w:pPr>
        <w:pStyle w:val="Corpodeltesto1"/>
        <w:spacing w:line="276" w:lineRule="auto"/>
        <w:ind w:right="96"/>
        <w:jc w:val="both"/>
        <w:rPr>
          <w:rFonts w:asciiTheme="minorHAnsi" w:hAnsiTheme="minorHAnsi" w:cstheme="minorHAnsi"/>
          <w:b/>
          <w:i/>
          <w:iCs/>
          <w:color w:val="auto"/>
          <w:sz w:val="20"/>
          <w:highlight w:val="yellow"/>
        </w:rPr>
      </w:pPr>
    </w:p>
    <w:p w14:paraId="0B7645A5" w14:textId="7DA7EBA3" w:rsidR="00A27C25" w:rsidRPr="00125A13" w:rsidRDefault="00A27C25" w:rsidP="006275F0">
      <w:pPr>
        <w:pStyle w:val="Corpodeltesto1"/>
        <w:spacing w:line="276" w:lineRule="auto"/>
        <w:ind w:right="96"/>
        <w:jc w:val="both"/>
        <w:rPr>
          <w:rFonts w:asciiTheme="minorHAnsi" w:hAnsiTheme="minorHAnsi" w:cstheme="minorHAnsi"/>
          <w:b/>
          <w:i/>
          <w:iCs/>
          <w:color w:val="auto"/>
          <w:sz w:val="20"/>
        </w:rPr>
      </w:pPr>
      <w:r w:rsidRPr="00125A13">
        <w:rPr>
          <w:rFonts w:asciiTheme="minorHAnsi" w:hAnsiTheme="minorHAnsi" w:cstheme="minorHAnsi"/>
          <w:b/>
          <w:i/>
          <w:iCs/>
          <w:color w:val="auto"/>
          <w:sz w:val="20"/>
        </w:rPr>
        <w:t>Opzione 3: se il consorzio esegue l’appalto parte in proprio e parte tramite una o più consorziate esecutrici:</w:t>
      </w:r>
    </w:p>
    <w:p w14:paraId="528B16B7" w14:textId="77777777" w:rsidR="00A27C25" w:rsidRPr="00125A13" w:rsidRDefault="00A27C25" w:rsidP="00CE030C">
      <w:pPr>
        <w:pStyle w:val="Paragrafoelenco1"/>
        <w:spacing w:before="120" w:after="120" w:line="276" w:lineRule="auto"/>
        <w:ind w:left="0"/>
        <w:jc w:val="both"/>
        <w:rPr>
          <w:rFonts w:asciiTheme="minorHAnsi" w:hAnsiTheme="minorHAnsi" w:cstheme="minorHAnsi"/>
          <w:b/>
          <w:color w:val="auto"/>
          <w:sz w:val="20"/>
        </w:rPr>
      </w:pPr>
      <w:r w:rsidRPr="00125A13">
        <w:rPr>
          <w:rFonts w:asciiTheme="minorHAnsi" w:hAnsiTheme="minorHAnsi" w:cstheme="minorHAnsi"/>
          <w:b/>
          <w:i/>
          <w:color w:val="auto"/>
          <w:sz w:val="20"/>
          <w:u w:val="single"/>
        </w:rPr>
        <w:t>Spuntare la casella di interesse</w:t>
      </w:r>
    </w:p>
    <w:p w14:paraId="3CF33D94" w14:textId="77777777" w:rsidR="00A27C25" w:rsidRPr="00125A13" w:rsidRDefault="00A27C25" w:rsidP="00125A13">
      <w:pPr>
        <w:widowControl w:val="0"/>
        <w:tabs>
          <w:tab w:val="left" w:pos="284"/>
        </w:tabs>
        <w:spacing w:after="100" w:afterAutospacing="1" w:line="276" w:lineRule="auto"/>
        <w:ind w:left="567" w:right="51" w:hanging="567"/>
        <w:jc w:val="both"/>
        <w:rPr>
          <w:rFonts w:asciiTheme="minorHAnsi" w:hAnsiTheme="minorHAnsi" w:cstheme="minorHAnsi"/>
          <w:bCs/>
          <w:color w:val="auto"/>
          <w:sz w:val="20"/>
        </w:rPr>
      </w:pPr>
      <w:r w:rsidRPr="00125A13">
        <w:rPr>
          <w:rFonts w:asciiTheme="minorHAnsi" w:hAnsiTheme="minorHAnsi" w:cstheme="minorHAnsi"/>
          <w:b/>
          <w:sz w:val="20"/>
        </w:rPr>
        <w:fldChar w:fldCharType="begin">
          <w:ffData>
            <w:name w:val=""/>
            <w:enabled/>
            <w:calcOnExit w:val="0"/>
            <w:checkBox>
              <w:sizeAuto/>
              <w:default w:val="0"/>
            </w:checkBox>
          </w:ffData>
        </w:fldChar>
      </w:r>
      <w:r w:rsidRPr="00125A13">
        <w:rPr>
          <w:rFonts w:asciiTheme="minorHAnsi" w:hAnsiTheme="minorHAnsi" w:cstheme="minorHAnsi"/>
          <w:b/>
          <w:sz w:val="20"/>
        </w:rPr>
        <w:instrText xml:space="preserve"> FORMCHECKBOX </w:instrText>
      </w:r>
      <w:r w:rsidRPr="00125A13">
        <w:rPr>
          <w:rFonts w:asciiTheme="minorHAnsi" w:hAnsiTheme="minorHAnsi" w:cstheme="minorHAnsi"/>
          <w:b/>
          <w:sz w:val="20"/>
        </w:rPr>
      </w:r>
      <w:r w:rsidRPr="00125A13">
        <w:rPr>
          <w:rFonts w:asciiTheme="minorHAnsi" w:hAnsiTheme="minorHAnsi" w:cstheme="minorHAnsi"/>
          <w:b/>
          <w:sz w:val="20"/>
        </w:rPr>
        <w:fldChar w:fldCharType="separate"/>
      </w:r>
      <w:r w:rsidRPr="00125A13">
        <w:rPr>
          <w:rFonts w:asciiTheme="minorHAnsi" w:hAnsiTheme="minorHAnsi" w:cstheme="minorHAnsi"/>
          <w:b/>
          <w:sz w:val="20"/>
        </w:rPr>
        <w:fldChar w:fldCharType="end"/>
      </w:r>
      <w:r w:rsidRPr="00125A13">
        <w:rPr>
          <w:rFonts w:asciiTheme="minorHAnsi" w:hAnsiTheme="minorHAnsi" w:cstheme="minorHAnsi"/>
          <w:sz w:val="20"/>
        </w:rPr>
        <w:t xml:space="preserve"> </w:t>
      </w:r>
      <w:r w:rsidRPr="00125A13">
        <w:rPr>
          <w:rFonts w:asciiTheme="minorHAnsi" w:hAnsiTheme="minorHAnsi" w:cstheme="minorHAnsi"/>
          <w:sz w:val="20"/>
        </w:rPr>
        <w:tab/>
      </w:r>
      <w:r w:rsidRPr="00125A13">
        <w:rPr>
          <w:rFonts w:asciiTheme="minorHAnsi" w:hAnsiTheme="minorHAnsi" w:cstheme="minorHAnsi"/>
          <w:b/>
          <w:color w:val="auto"/>
          <w:sz w:val="20"/>
        </w:rPr>
        <w:t>DICHIARA</w:t>
      </w:r>
      <w:r w:rsidRPr="00125A13">
        <w:rPr>
          <w:rFonts w:asciiTheme="minorHAnsi" w:hAnsiTheme="minorHAnsi" w:cstheme="minorHAnsi"/>
          <w:bCs/>
          <w:color w:val="auto"/>
          <w:sz w:val="20"/>
        </w:rPr>
        <w:t xml:space="preserve"> che il consorzio stabile esegue parte dell’appalto in proprio e parte tramite le seguenti consorziate esecutrici indicando altresì </w:t>
      </w:r>
      <w:r w:rsidRPr="00125A13">
        <w:rPr>
          <w:rFonts w:asciiTheme="minorHAnsi" w:hAnsiTheme="minorHAnsi" w:cstheme="minorHAnsi"/>
          <w:color w:val="auto"/>
          <w:sz w:val="20"/>
        </w:rPr>
        <w:t xml:space="preserve">la </w:t>
      </w:r>
      <w:r w:rsidRPr="00125A13">
        <w:rPr>
          <w:rFonts w:asciiTheme="minorHAnsi" w:hAnsiTheme="minorHAnsi" w:cstheme="minorHAnsi"/>
          <w:b/>
          <w:color w:val="auto"/>
          <w:sz w:val="20"/>
        </w:rPr>
        <w:t xml:space="preserve">quota percentuale di ESECUZIONE </w:t>
      </w:r>
      <w:r w:rsidRPr="00125A13">
        <w:rPr>
          <w:rFonts w:asciiTheme="minorHAnsi" w:hAnsiTheme="minorHAnsi" w:cstheme="minorHAnsi"/>
          <w:bCs/>
          <w:color w:val="auto"/>
          <w:sz w:val="20"/>
        </w:rPr>
        <w:t>della categoria</w:t>
      </w:r>
      <w:r w:rsidRPr="00125A13">
        <w:rPr>
          <w:rFonts w:asciiTheme="minorHAnsi" w:hAnsiTheme="minorHAnsi" w:cstheme="minorHAnsi"/>
          <w:b/>
          <w:color w:val="auto"/>
          <w:sz w:val="20"/>
        </w:rPr>
        <w:t xml:space="preserve"> </w:t>
      </w:r>
      <w:r w:rsidRPr="00125A13">
        <w:rPr>
          <w:rFonts w:asciiTheme="minorHAnsi" w:hAnsiTheme="minorHAnsi" w:cstheme="minorHAnsi"/>
          <w:color w:val="0000FF"/>
          <w:sz w:val="20"/>
        </w:rPr>
        <w:t xml:space="preserve">[in caso di più categorie sostituire “della categoria” con: </w:t>
      </w:r>
      <w:r w:rsidRPr="00125A13">
        <w:rPr>
          <w:rFonts w:asciiTheme="minorHAnsi" w:hAnsiTheme="minorHAnsi" w:cstheme="minorHAnsi"/>
          <w:color w:val="auto"/>
          <w:sz w:val="20"/>
        </w:rPr>
        <w:t>di ciascuna categoria</w:t>
      </w:r>
      <w:r w:rsidRPr="00125A13">
        <w:rPr>
          <w:rFonts w:asciiTheme="minorHAnsi" w:hAnsiTheme="minorHAnsi" w:cstheme="minorHAnsi"/>
          <w:color w:val="0000FF"/>
          <w:sz w:val="20"/>
        </w:rPr>
        <w:t xml:space="preserve">] </w:t>
      </w:r>
      <w:r w:rsidRPr="00125A13">
        <w:rPr>
          <w:rFonts w:asciiTheme="minorHAnsi" w:hAnsiTheme="minorHAnsi" w:cstheme="minorHAnsi"/>
          <w:bCs/>
          <w:color w:val="auto"/>
          <w:sz w:val="20"/>
        </w:rPr>
        <w:t>oggetto di affidamento che sarà eseguita dal consorzio e da ciascuna consorziata esecutrice:</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tblCellMar>
        <w:tblLook w:val="0000" w:firstRow="0" w:lastRow="0" w:firstColumn="0" w:lastColumn="0" w:noHBand="0" w:noVBand="0"/>
      </w:tblPr>
      <w:tblGrid>
        <w:gridCol w:w="2674"/>
        <w:gridCol w:w="2083"/>
        <w:gridCol w:w="1627"/>
        <w:gridCol w:w="1627"/>
        <w:gridCol w:w="1625"/>
      </w:tblGrid>
      <w:tr w:rsidR="00125A13" w:rsidRPr="00125A13" w14:paraId="5865C65A" w14:textId="2F421DE7" w:rsidTr="00125A13">
        <w:trPr>
          <w:cantSplit/>
        </w:trPr>
        <w:tc>
          <w:tcPr>
            <w:tcW w:w="1388" w:type="pct"/>
            <w:shd w:val="clear" w:color="auto" w:fill="B8CCE4" w:themeFill="accent1" w:themeFillTint="66"/>
            <w:vAlign w:val="center"/>
          </w:tcPr>
          <w:p w14:paraId="18B2811A" w14:textId="77777777" w:rsidR="00125A13" w:rsidRPr="00125A13" w:rsidRDefault="00125A13" w:rsidP="00125A13">
            <w:pPr>
              <w:spacing w:before="60" w:after="60" w:line="276" w:lineRule="auto"/>
              <w:ind w:right="119"/>
              <w:jc w:val="center"/>
              <w:rPr>
                <w:rFonts w:asciiTheme="minorHAnsi" w:hAnsiTheme="minorHAnsi" w:cstheme="minorHAnsi"/>
                <w:b/>
                <w:sz w:val="20"/>
              </w:rPr>
            </w:pPr>
            <w:r w:rsidRPr="00125A13">
              <w:rPr>
                <w:rFonts w:asciiTheme="minorHAnsi" w:hAnsiTheme="minorHAnsi" w:cstheme="minorHAnsi"/>
                <w:b/>
                <w:color w:val="auto"/>
                <w:sz w:val="20"/>
              </w:rPr>
              <w:t>Denominazione/Ragione Sociale consorzio stabile e consorziata esecutrice</w:t>
            </w:r>
          </w:p>
        </w:tc>
        <w:tc>
          <w:tcPr>
            <w:tcW w:w="1081" w:type="pct"/>
            <w:shd w:val="clear" w:color="auto" w:fill="B8CCE4" w:themeFill="accent1" w:themeFillTint="66"/>
            <w:vAlign w:val="center"/>
          </w:tcPr>
          <w:p w14:paraId="130F6EF5" w14:textId="77777777" w:rsidR="00125A13" w:rsidRPr="00125A13" w:rsidRDefault="00125A13" w:rsidP="00125A13">
            <w:pPr>
              <w:spacing w:before="60" w:after="60" w:line="276" w:lineRule="auto"/>
              <w:ind w:right="119"/>
              <w:jc w:val="center"/>
              <w:rPr>
                <w:rFonts w:asciiTheme="minorHAnsi" w:hAnsiTheme="minorHAnsi" w:cstheme="minorHAnsi"/>
                <w:b/>
                <w:sz w:val="20"/>
              </w:rPr>
            </w:pPr>
            <w:r w:rsidRPr="00125A13">
              <w:rPr>
                <w:rFonts w:asciiTheme="minorHAnsi" w:hAnsiTheme="minorHAnsi" w:cstheme="minorHAnsi"/>
                <w:b/>
                <w:color w:val="auto"/>
                <w:sz w:val="20"/>
              </w:rPr>
              <w:t>C. Fiscale</w:t>
            </w:r>
          </w:p>
        </w:tc>
        <w:tc>
          <w:tcPr>
            <w:tcW w:w="844" w:type="pct"/>
            <w:shd w:val="clear" w:color="auto" w:fill="B8CCE4" w:themeFill="accent1" w:themeFillTint="66"/>
            <w:vAlign w:val="center"/>
          </w:tcPr>
          <w:p w14:paraId="52205C6F" w14:textId="77777777" w:rsidR="00125A13" w:rsidRPr="00125A13" w:rsidRDefault="00125A13" w:rsidP="00125A13">
            <w:pPr>
              <w:spacing w:before="60" w:after="60" w:line="276" w:lineRule="auto"/>
              <w:ind w:right="119"/>
              <w:jc w:val="center"/>
              <w:rPr>
                <w:rFonts w:asciiTheme="minorHAnsi" w:hAnsiTheme="minorHAnsi" w:cstheme="minorHAnsi"/>
                <w:b/>
                <w:color w:val="auto"/>
                <w:sz w:val="20"/>
              </w:rPr>
            </w:pPr>
            <w:r w:rsidRPr="00125A13">
              <w:rPr>
                <w:rFonts w:asciiTheme="minorHAnsi" w:hAnsiTheme="minorHAnsi" w:cstheme="minorHAnsi"/>
                <w:b/>
                <w:color w:val="auto"/>
                <w:sz w:val="20"/>
              </w:rPr>
              <w:t>CATEGORIA ___</w:t>
            </w:r>
          </w:p>
        </w:tc>
        <w:tc>
          <w:tcPr>
            <w:tcW w:w="844" w:type="pct"/>
            <w:shd w:val="clear" w:color="auto" w:fill="B8CCE4" w:themeFill="accent1" w:themeFillTint="66"/>
            <w:vAlign w:val="center"/>
          </w:tcPr>
          <w:p w14:paraId="3E86E757" w14:textId="77777777" w:rsidR="00125A13" w:rsidRPr="00125A13" w:rsidRDefault="00125A13" w:rsidP="00125A13">
            <w:pPr>
              <w:spacing w:before="60" w:after="60" w:line="276" w:lineRule="auto"/>
              <w:ind w:right="119"/>
              <w:jc w:val="center"/>
              <w:rPr>
                <w:rFonts w:asciiTheme="minorHAnsi" w:hAnsiTheme="minorHAnsi" w:cstheme="minorHAnsi"/>
                <w:b/>
                <w:color w:val="auto"/>
                <w:sz w:val="20"/>
              </w:rPr>
            </w:pPr>
            <w:r w:rsidRPr="00125A13">
              <w:rPr>
                <w:rFonts w:asciiTheme="minorHAnsi" w:hAnsiTheme="minorHAnsi" w:cstheme="minorHAnsi"/>
                <w:b/>
                <w:color w:val="auto"/>
                <w:sz w:val="20"/>
              </w:rPr>
              <w:t>CATEGORIA ___</w:t>
            </w:r>
          </w:p>
        </w:tc>
        <w:tc>
          <w:tcPr>
            <w:tcW w:w="844" w:type="pct"/>
            <w:shd w:val="clear" w:color="auto" w:fill="B8CCE4" w:themeFill="accent1" w:themeFillTint="66"/>
            <w:vAlign w:val="center"/>
          </w:tcPr>
          <w:p w14:paraId="16820435" w14:textId="3E79875D" w:rsidR="00125A13" w:rsidRPr="00125A13" w:rsidRDefault="00125A13" w:rsidP="00125A13">
            <w:pPr>
              <w:spacing w:before="60" w:after="60" w:line="276" w:lineRule="auto"/>
              <w:ind w:right="119"/>
              <w:jc w:val="center"/>
              <w:rPr>
                <w:rFonts w:asciiTheme="minorHAnsi" w:hAnsiTheme="minorHAnsi" w:cstheme="minorHAnsi"/>
                <w:b/>
                <w:color w:val="auto"/>
                <w:sz w:val="20"/>
              </w:rPr>
            </w:pPr>
            <w:r w:rsidRPr="00125A13">
              <w:rPr>
                <w:rFonts w:asciiTheme="minorHAnsi" w:hAnsiTheme="minorHAnsi" w:cstheme="minorHAnsi"/>
                <w:b/>
                <w:color w:val="auto"/>
                <w:sz w:val="20"/>
              </w:rPr>
              <w:t>CATEGORIA ___</w:t>
            </w:r>
          </w:p>
        </w:tc>
      </w:tr>
      <w:tr w:rsidR="00125A13" w:rsidRPr="00125A13" w14:paraId="2F8F92A6" w14:textId="14E81E34" w:rsidTr="00125A13">
        <w:trPr>
          <w:cantSplit/>
        </w:trPr>
        <w:tc>
          <w:tcPr>
            <w:tcW w:w="1388" w:type="pct"/>
            <w:shd w:val="clear" w:color="auto" w:fill="FFFFFF"/>
            <w:vAlign w:val="center"/>
          </w:tcPr>
          <w:p w14:paraId="53774B0D"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sz w:val="20"/>
              </w:rPr>
              <w:t>Consorzio stabile</w:t>
            </w:r>
          </w:p>
        </w:tc>
        <w:tc>
          <w:tcPr>
            <w:tcW w:w="1081" w:type="pct"/>
            <w:shd w:val="clear" w:color="auto" w:fill="FFFFFF"/>
            <w:vAlign w:val="center"/>
          </w:tcPr>
          <w:p w14:paraId="22872231"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p>
        </w:tc>
        <w:tc>
          <w:tcPr>
            <w:tcW w:w="844" w:type="pct"/>
            <w:vAlign w:val="center"/>
          </w:tcPr>
          <w:p w14:paraId="35377DEE"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844" w:type="pct"/>
            <w:vAlign w:val="center"/>
          </w:tcPr>
          <w:p w14:paraId="2CE6DBEB"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844" w:type="pct"/>
            <w:vAlign w:val="center"/>
          </w:tcPr>
          <w:p w14:paraId="27DB662B" w14:textId="574AC257"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r>
      <w:tr w:rsidR="00125A13" w:rsidRPr="00125A13" w14:paraId="4961A0EE" w14:textId="26EB38B8" w:rsidTr="00125A13">
        <w:trPr>
          <w:cantSplit/>
        </w:trPr>
        <w:tc>
          <w:tcPr>
            <w:tcW w:w="1388" w:type="pct"/>
            <w:shd w:val="clear" w:color="auto" w:fill="FFFFFF"/>
            <w:vAlign w:val="center"/>
          </w:tcPr>
          <w:p w14:paraId="31F9C0B3"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sz w:val="20"/>
              </w:rPr>
              <w:t>Consorziata esecutrice 1: _______</w:t>
            </w:r>
          </w:p>
        </w:tc>
        <w:tc>
          <w:tcPr>
            <w:tcW w:w="1081" w:type="pct"/>
            <w:shd w:val="clear" w:color="auto" w:fill="FFFFFF"/>
            <w:vAlign w:val="center"/>
          </w:tcPr>
          <w:p w14:paraId="55625710"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p>
        </w:tc>
        <w:tc>
          <w:tcPr>
            <w:tcW w:w="844" w:type="pct"/>
            <w:vAlign w:val="center"/>
          </w:tcPr>
          <w:p w14:paraId="38B2D7F4"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844" w:type="pct"/>
            <w:vAlign w:val="center"/>
          </w:tcPr>
          <w:p w14:paraId="40138EFF"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color w:val="auto"/>
                <w:sz w:val="20"/>
              </w:rPr>
              <w:t>…….…………%</w:t>
            </w:r>
          </w:p>
        </w:tc>
        <w:tc>
          <w:tcPr>
            <w:tcW w:w="844" w:type="pct"/>
            <w:vAlign w:val="center"/>
          </w:tcPr>
          <w:p w14:paraId="28EBAE0E" w14:textId="6A0E6F5A"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r>
      <w:tr w:rsidR="00125A13" w:rsidRPr="00125A13" w14:paraId="366154E0" w14:textId="7481264D" w:rsidTr="00125A13">
        <w:trPr>
          <w:cantSplit/>
        </w:trPr>
        <w:tc>
          <w:tcPr>
            <w:tcW w:w="1388" w:type="pct"/>
            <w:shd w:val="clear" w:color="auto" w:fill="FFFFFF"/>
            <w:vAlign w:val="center"/>
          </w:tcPr>
          <w:p w14:paraId="4167B190"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r w:rsidRPr="00125A13">
              <w:rPr>
                <w:rFonts w:asciiTheme="minorHAnsi" w:hAnsiTheme="minorHAnsi" w:cstheme="minorHAnsi"/>
                <w:sz w:val="20"/>
              </w:rPr>
              <w:t>…………….</w:t>
            </w:r>
          </w:p>
        </w:tc>
        <w:tc>
          <w:tcPr>
            <w:tcW w:w="1081" w:type="pct"/>
            <w:shd w:val="clear" w:color="auto" w:fill="FFFFFF"/>
            <w:vAlign w:val="center"/>
          </w:tcPr>
          <w:p w14:paraId="4213B8C1" w14:textId="77777777" w:rsidR="00125A13" w:rsidRPr="00125A13" w:rsidRDefault="00125A13" w:rsidP="00125A13">
            <w:pPr>
              <w:snapToGrid w:val="0"/>
              <w:spacing w:before="60" w:after="60" w:line="276" w:lineRule="auto"/>
              <w:ind w:right="119"/>
              <w:jc w:val="center"/>
              <w:rPr>
                <w:rFonts w:asciiTheme="minorHAnsi" w:hAnsiTheme="minorHAnsi" w:cstheme="minorHAnsi"/>
                <w:sz w:val="20"/>
              </w:rPr>
            </w:pPr>
          </w:p>
        </w:tc>
        <w:tc>
          <w:tcPr>
            <w:tcW w:w="844" w:type="pct"/>
            <w:vAlign w:val="center"/>
          </w:tcPr>
          <w:p w14:paraId="09A39CFB" w14:textId="77777777"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c>
          <w:tcPr>
            <w:tcW w:w="844" w:type="pct"/>
            <w:vAlign w:val="center"/>
          </w:tcPr>
          <w:p w14:paraId="64CA0CFE" w14:textId="77777777"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c>
          <w:tcPr>
            <w:tcW w:w="844" w:type="pct"/>
            <w:vAlign w:val="center"/>
          </w:tcPr>
          <w:p w14:paraId="19A7424C" w14:textId="46D2B12D"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w:t>
            </w:r>
          </w:p>
        </w:tc>
      </w:tr>
      <w:tr w:rsidR="00125A13" w:rsidRPr="00125A13" w14:paraId="4CD9F311" w14:textId="40A72DDC" w:rsidTr="00125A13">
        <w:trPr>
          <w:cantSplit/>
        </w:trPr>
        <w:tc>
          <w:tcPr>
            <w:tcW w:w="2468" w:type="pct"/>
            <w:gridSpan w:val="2"/>
            <w:shd w:val="clear" w:color="auto" w:fill="FFFFFF"/>
            <w:vAlign w:val="center"/>
          </w:tcPr>
          <w:p w14:paraId="4F01DEBB" w14:textId="77777777" w:rsidR="00125A13" w:rsidRPr="00125A13" w:rsidRDefault="00125A13" w:rsidP="00125A13">
            <w:pPr>
              <w:snapToGrid w:val="0"/>
              <w:spacing w:before="60" w:after="60" w:line="276" w:lineRule="auto"/>
              <w:ind w:right="119"/>
              <w:jc w:val="right"/>
              <w:rPr>
                <w:rFonts w:asciiTheme="minorHAnsi" w:hAnsiTheme="minorHAnsi" w:cstheme="minorHAnsi"/>
                <w:sz w:val="20"/>
              </w:rPr>
            </w:pPr>
            <w:r w:rsidRPr="00125A13">
              <w:rPr>
                <w:rFonts w:asciiTheme="minorHAnsi" w:hAnsiTheme="minorHAnsi" w:cstheme="minorHAnsi"/>
                <w:b/>
                <w:bCs/>
                <w:sz w:val="20"/>
              </w:rPr>
              <w:t>TOTALE</w:t>
            </w:r>
          </w:p>
        </w:tc>
        <w:tc>
          <w:tcPr>
            <w:tcW w:w="844" w:type="pct"/>
            <w:vAlign w:val="center"/>
          </w:tcPr>
          <w:p w14:paraId="15CA7F1B" w14:textId="77777777"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100%</w:t>
            </w:r>
          </w:p>
        </w:tc>
        <w:tc>
          <w:tcPr>
            <w:tcW w:w="844" w:type="pct"/>
            <w:vAlign w:val="center"/>
          </w:tcPr>
          <w:p w14:paraId="147AFA1D" w14:textId="77777777"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100%</w:t>
            </w:r>
          </w:p>
        </w:tc>
        <w:tc>
          <w:tcPr>
            <w:tcW w:w="844" w:type="pct"/>
          </w:tcPr>
          <w:p w14:paraId="68971900" w14:textId="44C681E9" w:rsidR="00125A13" w:rsidRPr="00125A13" w:rsidRDefault="00125A13" w:rsidP="00125A13">
            <w:pPr>
              <w:snapToGrid w:val="0"/>
              <w:spacing w:before="60" w:after="60" w:line="276" w:lineRule="auto"/>
              <w:ind w:right="119"/>
              <w:jc w:val="center"/>
              <w:rPr>
                <w:rFonts w:asciiTheme="minorHAnsi" w:hAnsiTheme="minorHAnsi" w:cstheme="minorHAnsi"/>
                <w:color w:val="auto"/>
                <w:sz w:val="20"/>
              </w:rPr>
            </w:pPr>
            <w:r w:rsidRPr="00125A13">
              <w:rPr>
                <w:rFonts w:asciiTheme="minorHAnsi" w:hAnsiTheme="minorHAnsi" w:cstheme="minorHAnsi"/>
                <w:color w:val="auto"/>
                <w:sz w:val="20"/>
              </w:rPr>
              <w:t>100%</w:t>
            </w:r>
          </w:p>
        </w:tc>
      </w:tr>
    </w:tbl>
    <w:p w14:paraId="604EA66B" w14:textId="77777777" w:rsidR="00A27C25" w:rsidRPr="00125A13" w:rsidRDefault="00A27C25" w:rsidP="006275F0">
      <w:pPr>
        <w:pStyle w:val="Corpodeltesto21"/>
        <w:spacing w:after="120" w:line="276" w:lineRule="auto"/>
        <w:ind w:right="119"/>
        <w:rPr>
          <w:rFonts w:asciiTheme="minorHAnsi" w:eastAsia="TimesNewRomanPSMT" w:hAnsiTheme="minorHAnsi" w:cstheme="minorHAnsi"/>
          <w:iCs/>
          <w:sz w:val="20"/>
        </w:rPr>
      </w:pPr>
    </w:p>
    <w:p w14:paraId="4B1DF2A3" w14:textId="77777777" w:rsidR="00A27C25" w:rsidRPr="00125A13" w:rsidRDefault="00A27C25" w:rsidP="006275F0">
      <w:pPr>
        <w:pStyle w:val="Corpodeltesto21"/>
        <w:spacing w:line="276" w:lineRule="auto"/>
        <w:ind w:right="119"/>
        <w:rPr>
          <w:rFonts w:asciiTheme="minorHAnsi" w:eastAsia="TimesNewRomanPSMT" w:hAnsiTheme="minorHAnsi" w:cstheme="minorHAnsi"/>
          <w:iCs/>
          <w:sz w:val="20"/>
        </w:rPr>
      </w:pPr>
      <w:r w:rsidRPr="00125A13">
        <w:rPr>
          <w:rFonts w:asciiTheme="minorHAnsi" w:hAnsiTheme="minorHAnsi" w:cstheme="minorHAnsi"/>
          <w:i/>
          <w:iCs/>
          <w:sz w:val="20"/>
        </w:rPr>
        <w:t>[dichiarazione riservata a ciascuna consorziata esecutrice di un consorzio stabile]</w:t>
      </w:r>
    </w:p>
    <w:p w14:paraId="56F22AD5" w14:textId="77777777" w:rsidR="00A27C25" w:rsidRPr="00125A13" w:rsidRDefault="00A27C25" w:rsidP="006275F0">
      <w:pPr>
        <w:pStyle w:val="Corpodeltesto1"/>
        <w:numPr>
          <w:ilvl w:val="0"/>
          <w:numId w:val="3"/>
        </w:numPr>
        <w:tabs>
          <w:tab w:val="left" w:pos="240"/>
        </w:tabs>
        <w:spacing w:line="276" w:lineRule="auto"/>
        <w:ind w:right="96"/>
        <w:jc w:val="both"/>
        <w:rPr>
          <w:rFonts w:asciiTheme="minorHAnsi" w:eastAsia="TimesNewRomanPSMT" w:hAnsiTheme="minorHAnsi" w:cstheme="minorHAnsi"/>
          <w:i/>
          <w:sz w:val="20"/>
        </w:rPr>
      </w:pPr>
      <w:r w:rsidRPr="00125A13">
        <w:rPr>
          <w:rFonts w:asciiTheme="minorHAnsi" w:hAnsiTheme="minorHAnsi" w:cstheme="minorHAnsi"/>
          <w:b/>
          <w:bCs/>
          <w:sz w:val="20"/>
        </w:rPr>
        <w:lastRenderedPageBreak/>
        <w:t>DICHIARA</w:t>
      </w:r>
      <w:r w:rsidRPr="00125A13">
        <w:rPr>
          <w:rFonts w:asciiTheme="minorHAnsi" w:hAnsiTheme="minorHAnsi" w:cstheme="minorHAnsi"/>
          <w:sz w:val="20"/>
        </w:rPr>
        <w:t xml:space="preserve"> di non partecipare a più di un consorzio stabile</w:t>
      </w:r>
    </w:p>
    <w:p w14:paraId="33C430F4" w14:textId="77777777" w:rsidR="00B13C34" w:rsidRPr="00E62B40" w:rsidRDefault="00B13C34" w:rsidP="006275F0">
      <w:pPr>
        <w:pStyle w:val="Corpodeltesto21"/>
        <w:spacing w:after="120" w:line="276" w:lineRule="auto"/>
        <w:ind w:right="119"/>
        <w:rPr>
          <w:rFonts w:asciiTheme="minorHAnsi" w:eastAsia="TimesNewRomanPSMT" w:hAnsiTheme="minorHAnsi" w:cstheme="minorHAnsi"/>
          <w:i/>
          <w:sz w:val="20"/>
        </w:rPr>
      </w:pPr>
    </w:p>
    <w:p w14:paraId="75F39264" w14:textId="77777777" w:rsidR="009025E8" w:rsidRPr="00E62B40" w:rsidRDefault="009025E8" w:rsidP="006275F0">
      <w:pPr>
        <w:shd w:val="clear" w:color="auto" w:fill="DFDFDF"/>
        <w:spacing w:line="276" w:lineRule="auto"/>
        <w:ind w:right="-1" w:firstLine="284"/>
        <w:jc w:val="center"/>
        <w:rPr>
          <w:rFonts w:asciiTheme="minorHAnsi" w:hAnsiTheme="minorHAnsi" w:cstheme="minorHAnsi"/>
          <w:b/>
          <w:i/>
          <w:color w:val="auto"/>
          <w:sz w:val="20"/>
        </w:rPr>
      </w:pPr>
      <w:r w:rsidRPr="00E62B40">
        <w:rPr>
          <w:rFonts w:asciiTheme="minorHAnsi" w:hAnsiTheme="minorHAnsi" w:cstheme="minorHAnsi"/>
          <w:b/>
          <w:i/>
          <w:color w:val="auto"/>
          <w:sz w:val="20"/>
        </w:rPr>
        <w:t>(In caso di aggregazioni di imprese aderenti di cui all'articolo 65, comma 2, lett. g)</w:t>
      </w:r>
      <w:r w:rsidRPr="00E62B40">
        <w:rPr>
          <w:rFonts w:asciiTheme="minorHAnsi" w:hAnsiTheme="minorHAnsi" w:cstheme="minorHAnsi"/>
          <w:b/>
          <w:i/>
          <w:color w:val="FF0000"/>
          <w:sz w:val="20"/>
        </w:rPr>
        <w:t xml:space="preserve"> </w:t>
      </w:r>
      <w:r w:rsidRPr="00E62B40">
        <w:rPr>
          <w:rFonts w:asciiTheme="minorHAnsi" w:hAnsiTheme="minorHAnsi" w:cstheme="minorHAnsi"/>
          <w:b/>
          <w:i/>
          <w:color w:val="auto"/>
          <w:sz w:val="20"/>
        </w:rPr>
        <w:t>del Codice)</w:t>
      </w:r>
      <w:r w:rsidRPr="00E62B40">
        <w:rPr>
          <w:rFonts w:asciiTheme="minorHAnsi" w:hAnsiTheme="minorHAnsi" w:cstheme="minorHAnsi"/>
          <w:i/>
          <w:color w:val="auto"/>
          <w:sz w:val="20"/>
        </w:rPr>
        <w:t xml:space="preserve"> </w:t>
      </w:r>
      <w:r w:rsidRPr="00E62B40">
        <w:rPr>
          <w:rFonts w:asciiTheme="minorHAnsi" w:hAnsiTheme="minorHAnsi" w:cstheme="minorHAnsi"/>
          <w:b/>
          <w:i/>
          <w:color w:val="auto"/>
          <w:sz w:val="20"/>
        </w:rPr>
        <w:t>(***)</w:t>
      </w:r>
    </w:p>
    <w:p w14:paraId="1C43EE1B" w14:textId="1CF7F271" w:rsidR="009025E8" w:rsidRPr="00E62B40" w:rsidRDefault="009025E8" w:rsidP="006275F0">
      <w:pPr>
        <w:spacing w:before="60" w:after="60" w:line="276" w:lineRule="auto"/>
        <w:jc w:val="both"/>
        <w:rPr>
          <w:rFonts w:asciiTheme="minorHAnsi" w:hAnsiTheme="minorHAnsi" w:cstheme="minorHAnsi"/>
          <w:b/>
          <w:color w:val="auto"/>
          <w:sz w:val="20"/>
        </w:rPr>
      </w:pPr>
      <w:r w:rsidRPr="00E62B40">
        <w:rPr>
          <w:rFonts w:asciiTheme="minorHAnsi" w:hAnsiTheme="minorHAnsi" w:cstheme="minorHAnsi"/>
          <w:b/>
          <w:color w:val="auto"/>
          <w:sz w:val="20"/>
        </w:rPr>
        <w:t xml:space="preserve">(***) in caso di aggregazioni di rete l’organo comune, la mandataria e ognuna delle imprese aderenti al contratto di rete che partecipano alla gara dovrà compilare e firmare digitalmente, unitamente al proprio </w:t>
      </w:r>
      <w:proofErr w:type="spellStart"/>
      <w:r w:rsidRPr="00E62B40">
        <w:rPr>
          <w:rFonts w:asciiTheme="minorHAnsi" w:hAnsiTheme="minorHAnsi" w:cstheme="minorHAnsi"/>
          <w:b/>
          <w:color w:val="auto"/>
          <w:sz w:val="20"/>
        </w:rPr>
        <w:t>DGUE</w:t>
      </w:r>
      <w:proofErr w:type="spellEnd"/>
      <w:r w:rsidRPr="00E62B40">
        <w:rPr>
          <w:rFonts w:asciiTheme="minorHAnsi" w:hAnsiTheme="minorHAnsi" w:cstheme="minorHAnsi"/>
          <w:b/>
          <w:color w:val="auto"/>
          <w:sz w:val="20"/>
        </w:rPr>
        <w:t>, il presente Allegato 1.</w:t>
      </w:r>
    </w:p>
    <w:p w14:paraId="75124B4F" w14:textId="77777777" w:rsidR="009025E8" w:rsidRPr="00E62B40" w:rsidRDefault="009025E8" w:rsidP="006275F0">
      <w:pPr>
        <w:spacing w:line="276" w:lineRule="auto"/>
        <w:jc w:val="both"/>
        <w:rPr>
          <w:rFonts w:asciiTheme="minorHAnsi" w:hAnsiTheme="minorHAnsi" w:cstheme="minorHAnsi"/>
          <w:b/>
          <w:iCs/>
          <w:color w:val="auto"/>
          <w:sz w:val="20"/>
        </w:rPr>
      </w:pPr>
    </w:p>
    <w:p w14:paraId="59E01D2B" w14:textId="77777777" w:rsidR="009025E8" w:rsidRPr="00E62B40" w:rsidRDefault="009025E8" w:rsidP="006275F0">
      <w:pPr>
        <w:pStyle w:val="Paragrafoelenco"/>
        <w:spacing w:line="276" w:lineRule="auto"/>
        <w:ind w:left="66"/>
        <w:jc w:val="both"/>
        <w:rPr>
          <w:rFonts w:asciiTheme="minorHAnsi" w:hAnsiTheme="minorHAnsi" w:cstheme="minorHAnsi"/>
          <w:b/>
          <w:sz w:val="20"/>
        </w:rPr>
      </w:pPr>
      <w:r w:rsidRPr="00E62B40">
        <w:rPr>
          <w:rFonts w:asciiTheme="minorHAnsi" w:hAnsiTheme="minorHAnsi" w:cstheme="minorHAnsi"/>
          <w:b/>
          <w:sz w:val="20"/>
        </w:rPr>
        <w:t xml:space="preserve">Per le </w:t>
      </w:r>
      <w:r w:rsidRPr="00E62B40">
        <w:rPr>
          <w:rFonts w:asciiTheme="minorHAnsi" w:hAnsiTheme="minorHAnsi" w:cstheme="minorHAnsi"/>
          <w:b/>
          <w:sz w:val="20"/>
          <w:u w:val="single"/>
        </w:rPr>
        <w:t>aggregazioni di imprese aderenti al contratto di rete</w:t>
      </w:r>
      <w:r w:rsidRPr="00E62B40">
        <w:rPr>
          <w:rFonts w:asciiTheme="minorHAnsi" w:hAnsiTheme="minorHAnsi" w:cstheme="minorHAnsi"/>
          <w:b/>
          <w:sz w:val="20"/>
        </w:rPr>
        <w:t>: se la rete è dotata di un organo comune con potere di rappresentanza e soggettività giuridica:</w:t>
      </w:r>
    </w:p>
    <w:p w14:paraId="05CBE40D" w14:textId="77777777" w:rsidR="009025E8" w:rsidRPr="00E62B40" w:rsidRDefault="009025E8" w:rsidP="006275F0">
      <w:pPr>
        <w:spacing w:line="276" w:lineRule="auto"/>
        <w:jc w:val="both"/>
        <w:rPr>
          <w:rFonts w:asciiTheme="minorHAnsi" w:hAnsiTheme="minorHAnsi" w:cstheme="minorHAnsi"/>
          <w:sz w:val="20"/>
        </w:rPr>
      </w:pPr>
    </w:p>
    <w:p w14:paraId="0467BC29" w14:textId="5FA6005A" w:rsidR="009025E8" w:rsidRPr="008B2E65" w:rsidRDefault="009025E8" w:rsidP="006275F0">
      <w:pPr>
        <w:pStyle w:val="Paragrafoelenco"/>
        <w:numPr>
          <w:ilvl w:val="0"/>
          <w:numId w:val="10"/>
        </w:numPr>
        <w:spacing w:line="276" w:lineRule="auto"/>
        <w:ind w:left="426"/>
        <w:jc w:val="both"/>
        <w:rPr>
          <w:rFonts w:asciiTheme="minorHAnsi" w:hAnsiTheme="minorHAnsi" w:cstheme="minorHAnsi"/>
          <w:color w:val="0000FF"/>
          <w:sz w:val="20"/>
        </w:rPr>
      </w:pPr>
      <w:r w:rsidRPr="00E62B40">
        <w:rPr>
          <w:rFonts w:asciiTheme="minorHAnsi" w:hAnsiTheme="minorHAnsi" w:cstheme="minorHAnsi"/>
          <w:b/>
          <w:sz w:val="20"/>
        </w:rPr>
        <w:t>dichiara</w:t>
      </w:r>
      <w:r w:rsidRPr="00E62B40">
        <w:rPr>
          <w:rFonts w:asciiTheme="minorHAnsi" w:hAnsiTheme="minorHAnsi" w:cstheme="minorHAnsi"/>
          <w:color w:val="auto"/>
          <w:sz w:val="20"/>
          <w:u w:val="single"/>
        </w:rPr>
        <w:t xml:space="preserve"> che</w:t>
      </w:r>
      <w:r w:rsidRPr="00E62B40">
        <w:rPr>
          <w:rFonts w:asciiTheme="minorHAnsi" w:hAnsiTheme="minorHAnsi" w:cstheme="minorHAnsi"/>
          <w:color w:val="auto"/>
          <w:sz w:val="20"/>
        </w:rPr>
        <w:t xml:space="preserve"> </w:t>
      </w:r>
      <w:r w:rsidRPr="00E62B40">
        <w:rPr>
          <w:rFonts w:asciiTheme="minorHAnsi" w:hAnsiTheme="minorHAnsi" w:cstheme="minorHAnsi"/>
          <w:color w:val="auto"/>
          <w:sz w:val="20"/>
          <w:u w:val="single"/>
        </w:rPr>
        <w:t>l’aggregazione</w:t>
      </w:r>
      <w:r w:rsidRPr="00E62B40">
        <w:rPr>
          <w:rFonts w:asciiTheme="minorHAnsi" w:hAnsiTheme="minorHAnsi" w:cstheme="minorHAnsi"/>
          <w:color w:val="auto"/>
          <w:sz w:val="20"/>
        </w:rPr>
        <w:t xml:space="preserve"> </w:t>
      </w:r>
      <w:r w:rsidRPr="008B2E65">
        <w:rPr>
          <w:rFonts w:asciiTheme="minorHAnsi" w:hAnsiTheme="minorHAnsi" w:cstheme="minorHAnsi"/>
          <w:color w:val="auto"/>
          <w:sz w:val="20"/>
        </w:rPr>
        <w:t xml:space="preserve">concorre per le seguenti imprese e che la </w:t>
      </w:r>
      <w:r w:rsidRPr="008B2E65">
        <w:rPr>
          <w:rFonts w:asciiTheme="minorHAnsi" w:hAnsiTheme="minorHAnsi" w:cstheme="minorHAnsi"/>
          <w:sz w:val="20"/>
        </w:rPr>
        <w:t xml:space="preserve">quota percentuale di ESECUZIONE di ciascuna categoria oggetto di affidamento che sarà eseguita da ciascun operatore economico aggregato in rete, </w:t>
      </w:r>
      <w:r w:rsidRPr="008B2E65">
        <w:rPr>
          <w:rFonts w:asciiTheme="minorHAnsi" w:hAnsiTheme="minorHAnsi" w:cstheme="minorHAnsi"/>
          <w:color w:val="auto"/>
          <w:sz w:val="20"/>
        </w:rPr>
        <w:t>è la seguente:</w:t>
      </w:r>
    </w:p>
    <w:p w14:paraId="4FA2DBE7" w14:textId="77777777" w:rsidR="00EF313C" w:rsidRPr="008B2E65" w:rsidRDefault="00EF313C" w:rsidP="006275F0">
      <w:pPr>
        <w:pStyle w:val="Paragrafoelenco"/>
        <w:spacing w:before="120" w:line="276" w:lineRule="auto"/>
        <w:ind w:left="66"/>
        <w:jc w:val="both"/>
        <w:rPr>
          <w:rFonts w:asciiTheme="minorHAnsi" w:hAnsiTheme="minorHAnsi" w:cstheme="minorHAnsi"/>
          <w:b/>
          <w:color w:val="auto"/>
          <w:sz w:val="20"/>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1"/>
        <w:gridCol w:w="1939"/>
        <w:gridCol w:w="1937"/>
        <w:gridCol w:w="1929"/>
      </w:tblGrid>
      <w:tr w:rsidR="00125A13" w:rsidRPr="008B2E65" w14:paraId="17A436A0" w14:textId="77777777" w:rsidTr="00E31CF5">
        <w:trPr>
          <w:cantSplit/>
          <w:trHeight w:val="397"/>
        </w:trPr>
        <w:tc>
          <w:tcPr>
            <w:tcW w:w="1985" w:type="pct"/>
            <w:vMerge w:val="restart"/>
            <w:shd w:val="clear" w:color="auto" w:fill="B8CCE4" w:themeFill="accent1" w:themeFillTint="66"/>
            <w:tcMar>
              <w:left w:w="0" w:type="dxa"/>
              <w:right w:w="0" w:type="dxa"/>
            </w:tcMar>
            <w:vAlign w:val="center"/>
          </w:tcPr>
          <w:p w14:paraId="2E8A86B9" w14:textId="4B5013BF" w:rsidR="00125A13" w:rsidRPr="008B2E65" w:rsidRDefault="00125A13"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Denominazione impresa / CF</w:t>
            </w:r>
          </w:p>
        </w:tc>
        <w:tc>
          <w:tcPr>
            <w:tcW w:w="1007" w:type="pct"/>
            <w:shd w:val="clear" w:color="auto" w:fill="C6D9F1" w:themeFill="text2" w:themeFillTint="33"/>
            <w:vAlign w:val="center"/>
          </w:tcPr>
          <w:p w14:paraId="135F25A0"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c>
          <w:tcPr>
            <w:tcW w:w="1006" w:type="pct"/>
            <w:shd w:val="clear" w:color="auto" w:fill="C6D9F1" w:themeFill="text2" w:themeFillTint="33"/>
            <w:vAlign w:val="center"/>
          </w:tcPr>
          <w:p w14:paraId="44332A5D"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c>
          <w:tcPr>
            <w:tcW w:w="1002" w:type="pct"/>
            <w:shd w:val="clear" w:color="auto" w:fill="C6D9F1" w:themeFill="text2" w:themeFillTint="33"/>
            <w:vAlign w:val="center"/>
          </w:tcPr>
          <w:p w14:paraId="79ED174F"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r>
      <w:tr w:rsidR="00125A13" w:rsidRPr="008B2E65" w14:paraId="45720017" w14:textId="77777777" w:rsidTr="00E31CF5">
        <w:trPr>
          <w:cantSplit/>
          <w:trHeight w:val="397"/>
        </w:trPr>
        <w:tc>
          <w:tcPr>
            <w:tcW w:w="1985" w:type="pct"/>
            <w:vMerge/>
            <w:shd w:val="clear" w:color="auto" w:fill="B8CCE4" w:themeFill="accent1" w:themeFillTint="66"/>
            <w:tcMar>
              <w:left w:w="0" w:type="dxa"/>
              <w:right w:w="0" w:type="dxa"/>
            </w:tcMar>
            <w:vAlign w:val="center"/>
          </w:tcPr>
          <w:p w14:paraId="11D05498" w14:textId="77777777" w:rsidR="00125A13" w:rsidRPr="008B2E65" w:rsidRDefault="00125A13" w:rsidP="00052E6B">
            <w:pPr>
              <w:spacing w:line="276" w:lineRule="auto"/>
              <w:ind w:left="132"/>
              <w:jc w:val="both"/>
              <w:rPr>
                <w:rFonts w:asciiTheme="minorHAnsi" w:hAnsiTheme="minorHAnsi" w:cstheme="minorHAnsi"/>
                <w:b/>
                <w:sz w:val="18"/>
                <w:szCs w:val="18"/>
              </w:rPr>
            </w:pPr>
          </w:p>
        </w:tc>
        <w:tc>
          <w:tcPr>
            <w:tcW w:w="1007" w:type="pct"/>
            <w:shd w:val="clear" w:color="auto" w:fill="C6D9F1" w:themeFill="text2" w:themeFillTint="33"/>
            <w:vAlign w:val="center"/>
          </w:tcPr>
          <w:p w14:paraId="004A151A" w14:textId="77777777" w:rsidR="00125A13" w:rsidRPr="008B2E65" w:rsidRDefault="00125A13" w:rsidP="00052E6B">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8B2E65">
              <w:rPr>
                <w:rFonts w:asciiTheme="minorHAnsi" w:hAnsiTheme="minorHAnsi" w:cstheme="minorHAnsi"/>
                <w:b/>
                <w:sz w:val="18"/>
                <w:szCs w:val="18"/>
              </w:rPr>
              <w:t>OG1</w:t>
            </w:r>
          </w:p>
        </w:tc>
        <w:tc>
          <w:tcPr>
            <w:tcW w:w="1006" w:type="pct"/>
            <w:shd w:val="clear" w:color="auto" w:fill="C6D9F1" w:themeFill="text2" w:themeFillTint="33"/>
            <w:vAlign w:val="center"/>
          </w:tcPr>
          <w:p w14:paraId="35183DAB"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OS30</w:t>
            </w:r>
          </w:p>
        </w:tc>
        <w:tc>
          <w:tcPr>
            <w:tcW w:w="1002" w:type="pct"/>
            <w:shd w:val="clear" w:color="auto" w:fill="C6D9F1" w:themeFill="text2" w:themeFillTint="33"/>
            <w:vAlign w:val="center"/>
          </w:tcPr>
          <w:p w14:paraId="7E029DF0" w14:textId="77777777" w:rsidR="00125A13" w:rsidRPr="008B2E65" w:rsidRDefault="00125A13" w:rsidP="00052E6B">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8B2E65">
              <w:rPr>
                <w:rFonts w:asciiTheme="minorHAnsi" w:hAnsiTheme="minorHAnsi" w:cstheme="minorHAnsi"/>
                <w:b/>
                <w:sz w:val="18"/>
                <w:szCs w:val="18"/>
              </w:rPr>
              <w:t>OS28</w:t>
            </w:r>
          </w:p>
        </w:tc>
      </w:tr>
      <w:tr w:rsidR="00125A13" w:rsidRPr="008B2E65" w14:paraId="6D2F8D53" w14:textId="77777777" w:rsidTr="00052E6B">
        <w:trPr>
          <w:cantSplit/>
          <w:trHeight w:val="397"/>
        </w:trPr>
        <w:tc>
          <w:tcPr>
            <w:tcW w:w="1985" w:type="pct"/>
            <w:shd w:val="clear" w:color="auto" w:fill="FFFFFF" w:themeFill="background1"/>
            <w:tcMar>
              <w:left w:w="0" w:type="dxa"/>
              <w:right w:w="0" w:type="dxa"/>
            </w:tcMar>
            <w:vAlign w:val="center"/>
          </w:tcPr>
          <w:p w14:paraId="417A4E98" w14:textId="73732A1A" w:rsidR="00125A13" w:rsidRPr="008B2E65" w:rsidRDefault="00125A13"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0C25E7B3"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87531030"/>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6" w:type="pct"/>
            <w:vAlign w:val="center"/>
          </w:tcPr>
          <w:p w14:paraId="253686A3"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373390492"/>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2" w:type="pct"/>
            <w:vAlign w:val="center"/>
          </w:tcPr>
          <w:p w14:paraId="37D7CF11"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51176735"/>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r>
      <w:tr w:rsidR="00125A13" w:rsidRPr="008B2E65" w14:paraId="53CB68C8" w14:textId="77777777" w:rsidTr="00052E6B">
        <w:trPr>
          <w:cantSplit/>
          <w:trHeight w:val="397"/>
        </w:trPr>
        <w:tc>
          <w:tcPr>
            <w:tcW w:w="1985" w:type="pct"/>
            <w:shd w:val="clear" w:color="auto" w:fill="FFFFFF" w:themeFill="background1"/>
            <w:tcMar>
              <w:left w:w="0" w:type="dxa"/>
              <w:right w:w="0" w:type="dxa"/>
            </w:tcMar>
            <w:vAlign w:val="center"/>
          </w:tcPr>
          <w:p w14:paraId="544D944D" w14:textId="6FEF0881" w:rsidR="00125A13" w:rsidRPr="008B2E65" w:rsidRDefault="00125A13"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3F3F1E39"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565093538"/>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6" w:type="pct"/>
            <w:vAlign w:val="center"/>
          </w:tcPr>
          <w:p w14:paraId="737738C9"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857467283"/>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2" w:type="pct"/>
            <w:vAlign w:val="center"/>
          </w:tcPr>
          <w:p w14:paraId="3FCA6D2F"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95852451"/>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r>
      <w:tr w:rsidR="00125A13" w:rsidRPr="008B2E65" w14:paraId="1F9DAB06" w14:textId="77777777" w:rsidTr="00052E6B">
        <w:trPr>
          <w:cantSplit/>
          <w:trHeight w:val="397"/>
        </w:trPr>
        <w:tc>
          <w:tcPr>
            <w:tcW w:w="1985" w:type="pct"/>
            <w:shd w:val="clear" w:color="auto" w:fill="FFFFFF" w:themeFill="background1"/>
            <w:tcMar>
              <w:left w:w="0" w:type="dxa"/>
              <w:right w:w="0" w:type="dxa"/>
            </w:tcMar>
            <w:vAlign w:val="center"/>
          </w:tcPr>
          <w:p w14:paraId="3D7FB026" w14:textId="402620D1" w:rsidR="00125A13" w:rsidRPr="008B2E65" w:rsidRDefault="00125A13"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CF […………………]</w:t>
            </w:r>
          </w:p>
        </w:tc>
        <w:tc>
          <w:tcPr>
            <w:tcW w:w="1007" w:type="pct"/>
            <w:vAlign w:val="center"/>
          </w:tcPr>
          <w:p w14:paraId="6695866E"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111505519"/>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6" w:type="pct"/>
            <w:vAlign w:val="center"/>
          </w:tcPr>
          <w:p w14:paraId="115327FE"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653879347"/>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2" w:type="pct"/>
            <w:vAlign w:val="center"/>
          </w:tcPr>
          <w:p w14:paraId="3E3202AE"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319240628"/>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r>
      <w:tr w:rsidR="00125A13" w:rsidRPr="008B2E65" w14:paraId="1A8BD5DD" w14:textId="77777777" w:rsidTr="00052E6B">
        <w:trPr>
          <w:cantSplit/>
          <w:trHeight w:val="397"/>
        </w:trPr>
        <w:tc>
          <w:tcPr>
            <w:tcW w:w="1985" w:type="pct"/>
            <w:shd w:val="clear" w:color="auto" w:fill="FFFFFF" w:themeFill="background1"/>
            <w:tcMar>
              <w:left w:w="0" w:type="dxa"/>
              <w:right w:w="0" w:type="dxa"/>
            </w:tcMar>
            <w:vAlign w:val="center"/>
          </w:tcPr>
          <w:p w14:paraId="7EB6C889" w14:textId="6DF2DB2E" w:rsidR="00125A13" w:rsidRPr="008B2E65" w:rsidRDefault="00125A13"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45383B49"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194893"/>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6" w:type="pct"/>
            <w:vAlign w:val="center"/>
          </w:tcPr>
          <w:p w14:paraId="194741C1"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65135607"/>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c>
          <w:tcPr>
            <w:tcW w:w="1002" w:type="pct"/>
            <w:vAlign w:val="center"/>
          </w:tcPr>
          <w:p w14:paraId="5DB2419C" w14:textId="77777777" w:rsidR="00125A13"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252401689"/>
                <w:text/>
              </w:sdtPr>
              <w:sdtContent>
                <w:r w:rsidR="00125A13" w:rsidRPr="008B2E65">
                  <w:rPr>
                    <w:rFonts w:asciiTheme="minorHAnsi" w:hAnsiTheme="minorHAnsi" w:cstheme="minorHAnsi"/>
                    <w:color w:val="auto"/>
                    <w:sz w:val="18"/>
                    <w:szCs w:val="18"/>
                  </w:rPr>
                  <w:t>…</w:t>
                </w:r>
              </w:sdtContent>
            </w:sdt>
            <w:r w:rsidR="00125A13" w:rsidRPr="008B2E65">
              <w:rPr>
                <w:rFonts w:asciiTheme="minorHAnsi" w:hAnsiTheme="minorHAnsi" w:cstheme="minorHAnsi"/>
                <w:color w:val="auto"/>
                <w:sz w:val="18"/>
                <w:szCs w:val="18"/>
              </w:rPr>
              <w:t xml:space="preserve"> %</w:t>
            </w:r>
          </w:p>
        </w:tc>
      </w:tr>
      <w:tr w:rsidR="00125A13" w:rsidRPr="008B2E65" w14:paraId="2A0EB98E" w14:textId="77777777" w:rsidTr="00052E6B">
        <w:trPr>
          <w:cantSplit/>
          <w:trHeight w:val="397"/>
        </w:trPr>
        <w:tc>
          <w:tcPr>
            <w:tcW w:w="1985" w:type="pct"/>
            <w:shd w:val="clear" w:color="auto" w:fill="FFFFFF" w:themeFill="background1"/>
            <w:tcMar>
              <w:left w:w="0" w:type="dxa"/>
              <w:right w:w="0" w:type="dxa"/>
            </w:tcMar>
            <w:vAlign w:val="center"/>
          </w:tcPr>
          <w:p w14:paraId="0198511C" w14:textId="77777777" w:rsidR="00125A13" w:rsidRPr="008B2E65" w:rsidRDefault="00125A13"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TOTALE</w:t>
            </w:r>
          </w:p>
        </w:tc>
        <w:tc>
          <w:tcPr>
            <w:tcW w:w="1007" w:type="pct"/>
            <w:vAlign w:val="center"/>
          </w:tcPr>
          <w:p w14:paraId="4B6C6022"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c>
          <w:tcPr>
            <w:tcW w:w="1006" w:type="pct"/>
            <w:vAlign w:val="center"/>
          </w:tcPr>
          <w:p w14:paraId="17B0E4B4"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c>
          <w:tcPr>
            <w:tcW w:w="1002" w:type="pct"/>
            <w:vAlign w:val="center"/>
          </w:tcPr>
          <w:p w14:paraId="78427EFD" w14:textId="77777777" w:rsidR="00125A13" w:rsidRPr="008B2E65" w:rsidRDefault="00125A13"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r>
    </w:tbl>
    <w:p w14:paraId="6CE4546E" w14:textId="77777777" w:rsidR="00125A13" w:rsidRPr="008B2E65" w:rsidRDefault="00125A13" w:rsidP="006275F0">
      <w:pPr>
        <w:pStyle w:val="Paragrafoelenco"/>
        <w:spacing w:before="120" w:line="276" w:lineRule="auto"/>
        <w:ind w:left="66"/>
        <w:jc w:val="both"/>
        <w:rPr>
          <w:rFonts w:asciiTheme="minorHAnsi" w:hAnsiTheme="minorHAnsi" w:cstheme="minorHAnsi"/>
          <w:b/>
          <w:color w:val="auto"/>
          <w:sz w:val="20"/>
        </w:rPr>
      </w:pPr>
    </w:p>
    <w:p w14:paraId="49B346FE" w14:textId="02DC11C8" w:rsidR="009025E8" w:rsidRPr="008B2E65" w:rsidRDefault="009025E8" w:rsidP="006275F0">
      <w:pPr>
        <w:pStyle w:val="Paragrafoelenco"/>
        <w:spacing w:line="276" w:lineRule="auto"/>
        <w:ind w:left="66"/>
        <w:jc w:val="both"/>
        <w:rPr>
          <w:rFonts w:asciiTheme="minorHAnsi" w:hAnsiTheme="minorHAnsi" w:cstheme="minorHAnsi"/>
          <w:b/>
          <w:color w:val="auto"/>
          <w:sz w:val="20"/>
        </w:rPr>
      </w:pPr>
      <w:r w:rsidRPr="008B2E65">
        <w:rPr>
          <w:rFonts w:asciiTheme="minorHAnsi" w:hAnsiTheme="minorHAnsi" w:cstheme="minorHAnsi"/>
          <w:b/>
          <w:color w:val="auto"/>
          <w:sz w:val="20"/>
        </w:rPr>
        <w:t xml:space="preserve">Per le </w:t>
      </w:r>
      <w:r w:rsidRPr="008B2E65">
        <w:rPr>
          <w:rFonts w:asciiTheme="minorHAnsi" w:hAnsiTheme="minorHAnsi" w:cstheme="minorHAnsi"/>
          <w:b/>
          <w:color w:val="auto"/>
          <w:sz w:val="20"/>
          <w:u w:val="single"/>
        </w:rPr>
        <w:t>aggregazioni di imprese aderenti al contratto di rete</w:t>
      </w:r>
      <w:r w:rsidRPr="008B2E65">
        <w:rPr>
          <w:rFonts w:asciiTheme="minorHAnsi" w:hAnsiTheme="minorHAnsi" w:cstheme="minorHAnsi"/>
          <w:b/>
          <w:color w:val="auto"/>
          <w:sz w:val="20"/>
        </w:rPr>
        <w:t>: se la rete è dotata di un organo comune con potere di rappresentanza ma è priva di soggettività giuridica</w:t>
      </w:r>
    </w:p>
    <w:p w14:paraId="7DB76BE4" w14:textId="77777777" w:rsidR="009025E8" w:rsidRPr="008B2E65" w:rsidRDefault="009025E8" w:rsidP="006275F0">
      <w:pPr>
        <w:spacing w:line="276" w:lineRule="auto"/>
        <w:jc w:val="both"/>
        <w:rPr>
          <w:rFonts w:asciiTheme="minorHAnsi" w:hAnsiTheme="minorHAnsi" w:cstheme="minorHAnsi"/>
          <w:sz w:val="20"/>
        </w:rPr>
      </w:pPr>
    </w:p>
    <w:p w14:paraId="4068D4F7" w14:textId="1EDE7E55" w:rsidR="00EF313C" w:rsidRPr="008B2E65" w:rsidRDefault="009025E8" w:rsidP="00E31CF5">
      <w:pPr>
        <w:pStyle w:val="Paragrafoelenco"/>
        <w:numPr>
          <w:ilvl w:val="0"/>
          <w:numId w:val="10"/>
        </w:numPr>
        <w:spacing w:after="120" w:line="276" w:lineRule="auto"/>
        <w:ind w:left="426"/>
        <w:jc w:val="both"/>
        <w:rPr>
          <w:rFonts w:asciiTheme="minorHAnsi" w:hAnsiTheme="minorHAnsi" w:cstheme="minorHAnsi"/>
          <w:color w:val="auto"/>
          <w:sz w:val="20"/>
        </w:rPr>
      </w:pPr>
      <w:r w:rsidRPr="008B2E65">
        <w:rPr>
          <w:rFonts w:asciiTheme="minorHAnsi" w:hAnsiTheme="minorHAnsi" w:cstheme="minorHAnsi"/>
          <w:color w:val="auto"/>
          <w:sz w:val="20"/>
        </w:rPr>
        <w:t xml:space="preserve">dichiara che la quota percentuale di ESECUZIONE </w:t>
      </w:r>
      <w:r w:rsidRPr="008B2E65">
        <w:rPr>
          <w:rFonts w:asciiTheme="minorHAnsi" w:hAnsiTheme="minorHAnsi" w:cstheme="minorHAnsi"/>
          <w:sz w:val="20"/>
        </w:rPr>
        <w:t>di ciascuna categoria</w:t>
      </w:r>
      <w:r w:rsidRPr="008B2E65">
        <w:rPr>
          <w:rFonts w:asciiTheme="minorHAnsi" w:hAnsiTheme="minorHAnsi" w:cstheme="minorHAnsi"/>
          <w:color w:val="auto"/>
          <w:sz w:val="20"/>
        </w:rPr>
        <w:t xml:space="preserve"> oggetto di affidamento che sarà eseguita da ciascun operatore economico </w:t>
      </w:r>
      <w:r w:rsidRPr="008B2E65">
        <w:rPr>
          <w:rFonts w:asciiTheme="minorHAnsi" w:hAnsiTheme="minorHAnsi" w:cstheme="minorHAnsi"/>
          <w:color w:val="auto"/>
          <w:sz w:val="20"/>
          <w:u w:val="single"/>
        </w:rPr>
        <w:t>aggregato</w:t>
      </w:r>
      <w:r w:rsidRPr="008B2E65">
        <w:rPr>
          <w:rFonts w:asciiTheme="minorHAnsi" w:hAnsiTheme="minorHAnsi" w:cstheme="minorHAnsi"/>
          <w:color w:val="auto"/>
          <w:sz w:val="20"/>
        </w:rPr>
        <w:t>, è la seguente: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1"/>
        <w:gridCol w:w="1939"/>
        <w:gridCol w:w="1937"/>
        <w:gridCol w:w="1929"/>
      </w:tblGrid>
      <w:tr w:rsidR="00E31CF5" w:rsidRPr="008B2E65" w14:paraId="1CF5AE01" w14:textId="77777777" w:rsidTr="00E31CF5">
        <w:trPr>
          <w:cantSplit/>
          <w:trHeight w:val="397"/>
        </w:trPr>
        <w:tc>
          <w:tcPr>
            <w:tcW w:w="1985" w:type="pct"/>
            <w:vMerge w:val="restart"/>
            <w:shd w:val="clear" w:color="auto" w:fill="B8CCE4" w:themeFill="accent1" w:themeFillTint="66"/>
            <w:tcMar>
              <w:left w:w="0" w:type="dxa"/>
              <w:right w:w="0" w:type="dxa"/>
            </w:tcMar>
            <w:vAlign w:val="center"/>
          </w:tcPr>
          <w:p w14:paraId="514ECBEA" w14:textId="77777777" w:rsidR="00E31CF5" w:rsidRPr="008B2E65" w:rsidRDefault="00E31CF5"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Denominazione impresa / CF</w:t>
            </w:r>
          </w:p>
        </w:tc>
        <w:tc>
          <w:tcPr>
            <w:tcW w:w="1007" w:type="pct"/>
            <w:shd w:val="clear" w:color="auto" w:fill="C6D9F1" w:themeFill="text2" w:themeFillTint="33"/>
            <w:vAlign w:val="center"/>
          </w:tcPr>
          <w:p w14:paraId="56F1B90E"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c>
          <w:tcPr>
            <w:tcW w:w="1006" w:type="pct"/>
            <w:shd w:val="clear" w:color="auto" w:fill="C6D9F1" w:themeFill="text2" w:themeFillTint="33"/>
            <w:vAlign w:val="center"/>
          </w:tcPr>
          <w:p w14:paraId="12554141"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c>
          <w:tcPr>
            <w:tcW w:w="1002" w:type="pct"/>
            <w:shd w:val="clear" w:color="auto" w:fill="C6D9F1" w:themeFill="text2" w:themeFillTint="33"/>
            <w:vAlign w:val="center"/>
          </w:tcPr>
          <w:p w14:paraId="6BB5150E"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r>
      <w:tr w:rsidR="00E31CF5" w:rsidRPr="008B2E65" w14:paraId="2F11BE3A" w14:textId="77777777" w:rsidTr="00E31CF5">
        <w:trPr>
          <w:cantSplit/>
          <w:trHeight w:val="397"/>
        </w:trPr>
        <w:tc>
          <w:tcPr>
            <w:tcW w:w="1985" w:type="pct"/>
            <w:vMerge/>
            <w:shd w:val="clear" w:color="auto" w:fill="B8CCE4" w:themeFill="accent1" w:themeFillTint="66"/>
            <w:tcMar>
              <w:left w:w="0" w:type="dxa"/>
              <w:right w:w="0" w:type="dxa"/>
            </w:tcMar>
            <w:vAlign w:val="center"/>
          </w:tcPr>
          <w:p w14:paraId="18210FD7" w14:textId="77777777" w:rsidR="00E31CF5" w:rsidRPr="008B2E65" w:rsidRDefault="00E31CF5" w:rsidP="00052E6B">
            <w:pPr>
              <w:spacing w:line="276" w:lineRule="auto"/>
              <w:ind w:left="132"/>
              <w:jc w:val="both"/>
              <w:rPr>
                <w:rFonts w:asciiTheme="minorHAnsi" w:hAnsiTheme="minorHAnsi" w:cstheme="minorHAnsi"/>
                <w:b/>
                <w:sz w:val="18"/>
                <w:szCs w:val="18"/>
              </w:rPr>
            </w:pPr>
          </w:p>
        </w:tc>
        <w:tc>
          <w:tcPr>
            <w:tcW w:w="1007" w:type="pct"/>
            <w:shd w:val="clear" w:color="auto" w:fill="C6D9F1" w:themeFill="text2" w:themeFillTint="33"/>
            <w:vAlign w:val="center"/>
          </w:tcPr>
          <w:p w14:paraId="47697CC7" w14:textId="77777777" w:rsidR="00E31CF5" w:rsidRPr="008B2E65" w:rsidRDefault="00E31CF5" w:rsidP="00052E6B">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8B2E65">
              <w:rPr>
                <w:rFonts w:asciiTheme="minorHAnsi" w:hAnsiTheme="minorHAnsi" w:cstheme="minorHAnsi"/>
                <w:b/>
                <w:sz w:val="18"/>
                <w:szCs w:val="18"/>
              </w:rPr>
              <w:t>OG1</w:t>
            </w:r>
          </w:p>
        </w:tc>
        <w:tc>
          <w:tcPr>
            <w:tcW w:w="1006" w:type="pct"/>
            <w:shd w:val="clear" w:color="auto" w:fill="C6D9F1" w:themeFill="text2" w:themeFillTint="33"/>
            <w:vAlign w:val="center"/>
          </w:tcPr>
          <w:p w14:paraId="34E4B7AF"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OS30</w:t>
            </w:r>
          </w:p>
        </w:tc>
        <w:tc>
          <w:tcPr>
            <w:tcW w:w="1002" w:type="pct"/>
            <w:shd w:val="clear" w:color="auto" w:fill="C6D9F1" w:themeFill="text2" w:themeFillTint="33"/>
            <w:vAlign w:val="center"/>
          </w:tcPr>
          <w:p w14:paraId="456782CD" w14:textId="77777777" w:rsidR="00E31CF5" w:rsidRPr="008B2E65" w:rsidRDefault="00E31CF5" w:rsidP="00052E6B">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8B2E65">
              <w:rPr>
                <w:rFonts w:asciiTheme="minorHAnsi" w:hAnsiTheme="minorHAnsi" w:cstheme="minorHAnsi"/>
                <w:b/>
                <w:sz w:val="18"/>
                <w:szCs w:val="18"/>
              </w:rPr>
              <w:t>OS28</w:t>
            </w:r>
          </w:p>
        </w:tc>
      </w:tr>
      <w:tr w:rsidR="00E31CF5" w:rsidRPr="008B2E65" w14:paraId="0627B8A9" w14:textId="77777777" w:rsidTr="00052E6B">
        <w:trPr>
          <w:cantSplit/>
          <w:trHeight w:val="397"/>
        </w:trPr>
        <w:tc>
          <w:tcPr>
            <w:tcW w:w="1985" w:type="pct"/>
            <w:shd w:val="clear" w:color="auto" w:fill="FFFFFF" w:themeFill="background1"/>
            <w:tcMar>
              <w:left w:w="0" w:type="dxa"/>
              <w:right w:w="0" w:type="dxa"/>
            </w:tcMar>
            <w:vAlign w:val="center"/>
          </w:tcPr>
          <w:p w14:paraId="56BB830C" w14:textId="77777777" w:rsidR="00E31CF5" w:rsidRPr="008B2E65" w:rsidRDefault="00E31CF5"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729F443D"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569543312"/>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6" w:type="pct"/>
            <w:vAlign w:val="center"/>
          </w:tcPr>
          <w:p w14:paraId="6309D30A"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87201711"/>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2" w:type="pct"/>
            <w:vAlign w:val="center"/>
          </w:tcPr>
          <w:p w14:paraId="0AF222A5"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014025047"/>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r>
      <w:tr w:rsidR="00E31CF5" w:rsidRPr="008B2E65" w14:paraId="45AAAA7F" w14:textId="77777777" w:rsidTr="00052E6B">
        <w:trPr>
          <w:cantSplit/>
          <w:trHeight w:val="397"/>
        </w:trPr>
        <w:tc>
          <w:tcPr>
            <w:tcW w:w="1985" w:type="pct"/>
            <w:shd w:val="clear" w:color="auto" w:fill="FFFFFF" w:themeFill="background1"/>
            <w:tcMar>
              <w:left w:w="0" w:type="dxa"/>
              <w:right w:w="0" w:type="dxa"/>
            </w:tcMar>
            <w:vAlign w:val="center"/>
          </w:tcPr>
          <w:p w14:paraId="3CE3DF05" w14:textId="77777777" w:rsidR="00E31CF5" w:rsidRPr="008B2E65" w:rsidRDefault="00E31CF5"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0CEFA26E"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00119003"/>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6" w:type="pct"/>
            <w:vAlign w:val="center"/>
          </w:tcPr>
          <w:p w14:paraId="603700BE"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31126944"/>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2" w:type="pct"/>
            <w:vAlign w:val="center"/>
          </w:tcPr>
          <w:p w14:paraId="39246E5D"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566842821"/>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r>
      <w:tr w:rsidR="00E31CF5" w:rsidRPr="008B2E65" w14:paraId="5F432883" w14:textId="77777777" w:rsidTr="00052E6B">
        <w:trPr>
          <w:cantSplit/>
          <w:trHeight w:val="397"/>
        </w:trPr>
        <w:tc>
          <w:tcPr>
            <w:tcW w:w="1985" w:type="pct"/>
            <w:shd w:val="clear" w:color="auto" w:fill="FFFFFF" w:themeFill="background1"/>
            <w:tcMar>
              <w:left w:w="0" w:type="dxa"/>
              <w:right w:w="0" w:type="dxa"/>
            </w:tcMar>
            <w:vAlign w:val="center"/>
          </w:tcPr>
          <w:p w14:paraId="3F5B9344" w14:textId="77777777" w:rsidR="00E31CF5" w:rsidRPr="008B2E65" w:rsidRDefault="00E31CF5"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CF […………………]</w:t>
            </w:r>
          </w:p>
        </w:tc>
        <w:tc>
          <w:tcPr>
            <w:tcW w:w="1007" w:type="pct"/>
            <w:vAlign w:val="center"/>
          </w:tcPr>
          <w:p w14:paraId="372D7C55"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89809737"/>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6" w:type="pct"/>
            <w:vAlign w:val="center"/>
          </w:tcPr>
          <w:p w14:paraId="6707A08B"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393126542"/>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2" w:type="pct"/>
            <w:vAlign w:val="center"/>
          </w:tcPr>
          <w:p w14:paraId="2AA6E245"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63207941"/>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r>
      <w:tr w:rsidR="00E31CF5" w:rsidRPr="008B2E65" w14:paraId="7C00CECE" w14:textId="77777777" w:rsidTr="00052E6B">
        <w:trPr>
          <w:cantSplit/>
          <w:trHeight w:val="397"/>
        </w:trPr>
        <w:tc>
          <w:tcPr>
            <w:tcW w:w="1985" w:type="pct"/>
            <w:shd w:val="clear" w:color="auto" w:fill="FFFFFF" w:themeFill="background1"/>
            <w:tcMar>
              <w:left w:w="0" w:type="dxa"/>
              <w:right w:w="0" w:type="dxa"/>
            </w:tcMar>
            <w:vAlign w:val="center"/>
          </w:tcPr>
          <w:p w14:paraId="2E761351" w14:textId="77777777" w:rsidR="00E31CF5" w:rsidRPr="008B2E65" w:rsidRDefault="00E31CF5"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02CFC938"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40359978"/>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6" w:type="pct"/>
            <w:vAlign w:val="center"/>
          </w:tcPr>
          <w:p w14:paraId="7867250F"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047668540"/>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c>
          <w:tcPr>
            <w:tcW w:w="1002" w:type="pct"/>
            <w:vAlign w:val="center"/>
          </w:tcPr>
          <w:p w14:paraId="2805A7BD" w14:textId="77777777" w:rsidR="00E31CF5"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371520049"/>
                <w:text/>
              </w:sdtPr>
              <w:sdtContent>
                <w:r w:rsidR="00E31CF5" w:rsidRPr="008B2E65">
                  <w:rPr>
                    <w:rFonts w:asciiTheme="minorHAnsi" w:hAnsiTheme="minorHAnsi" w:cstheme="minorHAnsi"/>
                    <w:color w:val="auto"/>
                    <w:sz w:val="18"/>
                    <w:szCs w:val="18"/>
                  </w:rPr>
                  <w:t>…</w:t>
                </w:r>
              </w:sdtContent>
            </w:sdt>
            <w:r w:rsidR="00E31CF5" w:rsidRPr="008B2E65">
              <w:rPr>
                <w:rFonts w:asciiTheme="minorHAnsi" w:hAnsiTheme="minorHAnsi" w:cstheme="minorHAnsi"/>
                <w:color w:val="auto"/>
                <w:sz w:val="18"/>
                <w:szCs w:val="18"/>
              </w:rPr>
              <w:t xml:space="preserve"> %</w:t>
            </w:r>
          </w:p>
        </w:tc>
      </w:tr>
      <w:tr w:rsidR="00E31CF5" w:rsidRPr="008B2E65" w14:paraId="79A7C5C3" w14:textId="77777777" w:rsidTr="00052E6B">
        <w:trPr>
          <w:cantSplit/>
          <w:trHeight w:val="397"/>
        </w:trPr>
        <w:tc>
          <w:tcPr>
            <w:tcW w:w="1985" w:type="pct"/>
            <w:shd w:val="clear" w:color="auto" w:fill="FFFFFF" w:themeFill="background1"/>
            <w:tcMar>
              <w:left w:w="0" w:type="dxa"/>
              <w:right w:w="0" w:type="dxa"/>
            </w:tcMar>
            <w:vAlign w:val="center"/>
          </w:tcPr>
          <w:p w14:paraId="460AAA2C" w14:textId="77777777" w:rsidR="00E31CF5" w:rsidRPr="008B2E65" w:rsidRDefault="00E31CF5"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TOTALE</w:t>
            </w:r>
          </w:p>
        </w:tc>
        <w:tc>
          <w:tcPr>
            <w:tcW w:w="1007" w:type="pct"/>
            <w:vAlign w:val="center"/>
          </w:tcPr>
          <w:p w14:paraId="222F4535"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c>
          <w:tcPr>
            <w:tcW w:w="1006" w:type="pct"/>
            <w:vAlign w:val="center"/>
          </w:tcPr>
          <w:p w14:paraId="0A7ED953"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c>
          <w:tcPr>
            <w:tcW w:w="1002" w:type="pct"/>
            <w:vAlign w:val="center"/>
          </w:tcPr>
          <w:p w14:paraId="3F63FB2D" w14:textId="77777777" w:rsidR="00E31CF5" w:rsidRPr="008B2E65" w:rsidRDefault="00E31CF5"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r>
    </w:tbl>
    <w:p w14:paraId="47BE7567" w14:textId="77777777" w:rsidR="00E31CF5" w:rsidRPr="008B2E65" w:rsidRDefault="00E31CF5" w:rsidP="00E31CF5">
      <w:pPr>
        <w:spacing w:line="276" w:lineRule="auto"/>
        <w:jc w:val="both"/>
        <w:rPr>
          <w:rFonts w:asciiTheme="minorHAnsi" w:hAnsiTheme="minorHAnsi" w:cstheme="minorHAnsi"/>
          <w:color w:val="auto"/>
          <w:sz w:val="20"/>
        </w:rPr>
      </w:pPr>
    </w:p>
    <w:p w14:paraId="68E181B9" w14:textId="6FFE118B" w:rsidR="009025E8" w:rsidRPr="008B2E65" w:rsidRDefault="009025E8" w:rsidP="006275F0">
      <w:pPr>
        <w:pStyle w:val="Paragrafoelenco"/>
        <w:spacing w:line="276" w:lineRule="auto"/>
        <w:ind w:left="0"/>
        <w:jc w:val="both"/>
        <w:rPr>
          <w:rFonts w:asciiTheme="minorHAnsi" w:hAnsiTheme="minorHAnsi" w:cstheme="minorHAnsi"/>
          <w:b/>
          <w:color w:val="auto"/>
          <w:sz w:val="20"/>
        </w:rPr>
      </w:pPr>
      <w:r w:rsidRPr="008B2E65">
        <w:rPr>
          <w:rFonts w:asciiTheme="minorHAnsi" w:hAnsiTheme="minorHAnsi" w:cstheme="minorHAnsi"/>
          <w:b/>
          <w:color w:val="auto"/>
          <w:sz w:val="20"/>
        </w:rPr>
        <w:t xml:space="preserve">Per le </w:t>
      </w:r>
      <w:r w:rsidRPr="008B2E65">
        <w:rPr>
          <w:rFonts w:asciiTheme="minorHAnsi" w:hAnsiTheme="minorHAnsi" w:cstheme="minorHAnsi"/>
          <w:b/>
          <w:color w:val="auto"/>
          <w:sz w:val="20"/>
          <w:u w:val="single"/>
        </w:rPr>
        <w:t>aggregazioni di imprese aderenti al contratto di rete</w:t>
      </w:r>
      <w:r w:rsidRPr="008B2E65">
        <w:rPr>
          <w:rFonts w:asciiTheme="minorHAnsi" w:hAnsiTheme="minorHAnsi" w:cstheme="minorHAnsi"/>
          <w:b/>
          <w:color w:val="auto"/>
          <w:sz w:val="20"/>
        </w:rPr>
        <w:t xml:space="preserve">: se la rete è dotata di un organo comune privo del potere di rappresentanza o se la rete è sprovvista di organo comune, ovvero, se l’organo comune è privo dei requisiti di qualificazione richiesti, partecipa nelle forme del </w:t>
      </w:r>
      <w:proofErr w:type="spellStart"/>
      <w:r w:rsidRPr="008B2E65">
        <w:rPr>
          <w:rFonts w:asciiTheme="minorHAnsi" w:hAnsiTheme="minorHAnsi" w:cstheme="minorHAnsi"/>
          <w:b/>
          <w:color w:val="auto"/>
          <w:sz w:val="20"/>
        </w:rPr>
        <w:t>RTI</w:t>
      </w:r>
      <w:proofErr w:type="spellEnd"/>
      <w:r w:rsidRPr="008B2E65">
        <w:rPr>
          <w:rFonts w:asciiTheme="minorHAnsi" w:hAnsiTheme="minorHAnsi" w:cstheme="minorHAnsi"/>
          <w:b/>
          <w:color w:val="auto"/>
          <w:sz w:val="20"/>
        </w:rPr>
        <w:t xml:space="preserve"> costituendo:</w:t>
      </w:r>
    </w:p>
    <w:p w14:paraId="2E3A8986" w14:textId="77777777" w:rsidR="009025E8" w:rsidRPr="008B2E65" w:rsidRDefault="009025E8" w:rsidP="006275F0">
      <w:pPr>
        <w:pStyle w:val="Paragrafoelenco"/>
        <w:spacing w:line="276" w:lineRule="auto"/>
        <w:ind w:left="0"/>
        <w:jc w:val="both"/>
        <w:rPr>
          <w:rFonts w:asciiTheme="minorHAnsi" w:hAnsiTheme="minorHAnsi" w:cstheme="minorHAnsi"/>
          <w:b/>
          <w:color w:val="auto"/>
          <w:sz w:val="20"/>
        </w:rPr>
      </w:pPr>
    </w:p>
    <w:p w14:paraId="16BAA210" w14:textId="77777777" w:rsidR="009025E8" w:rsidRPr="008B2E65" w:rsidRDefault="009025E8" w:rsidP="006275F0">
      <w:pPr>
        <w:pStyle w:val="Paragrafoelenco"/>
        <w:numPr>
          <w:ilvl w:val="0"/>
          <w:numId w:val="10"/>
        </w:numPr>
        <w:spacing w:line="276" w:lineRule="auto"/>
        <w:ind w:left="426"/>
        <w:jc w:val="both"/>
        <w:rPr>
          <w:rFonts w:asciiTheme="minorHAnsi" w:hAnsiTheme="minorHAnsi" w:cstheme="minorHAnsi"/>
          <w:b/>
          <w:color w:val="auto"/>
          <w:sz w:val="20"/>
        </w:rPr>
      </w:pPr>
      <w:r w:rsidRPr="008B2E65">
        <w:rPr>
          <w:rFonts w:asciiTheme="minorHAnsi" w:hAnsiTheme="minorHAnsi" w:cstheme="minorHAnsi"/>
          <w:b/>
          <w:color w:val="auto"/>
          <w:sz w:val="20"/>
        </w:rPr>
        <w:t>dichiara:</w:t>
      </w:r>
    </w:p>
    <w:p w14:paraId="10E80520" w14:textId="77777777" w:rsidR="009025E8" w:rsidRPr="008B2E65" w:rsidRDefault="009025E8" w:rsidP="006275F0">
      <w:pPr>
        <w:pStyle w:val="Paragrafoelenco"/>
        <w:numPr>
          <w:ilvl w:val="0"/>
          <w:numId w:val="13"/>
        </w:numPr>
        <w:spacing w:before="60" w:after="60" w:line="276" w:lineRule="auto"/>
        <w:ind w:right="119"/>
        <w:jc w:val="both"/>
        <w:rPr>
          <w:rFonts w:asciiTheme="minorHAnsi" w:hAnsiTheme="minorHAnsi" w:cstheme="minorHAnsi"/>
          <w:color w:val="auto"/>
          <w:sz w:val="20"/>
        </w:rPr>
      </w:pPr>
      <w:r w:rsidRPr="008B2E65">
        <w:rPr>
          <w:rFonts w:asciiTheme="minorHAnsi" w:hAnsiTheme="minorHAnsi" w:cstheme="minorHAnsi"/>
          <w:color w:val="auto"/>
          <w:sz w:val="20"/>
        </w:rPr>
        <w:t xml:space="preserve">che in caso di aggiudicazione, il mandato speciale con rappresentanza o funzioni di capogruppo sarà conferito a _____________; </w:t>
      </w:r>
    </w:p>
    <w:p w14:paraId="301950C7" w14:textId="77777777" w:rsidR="009025E8" w:rsidRPr="008B2E65" w:rsidRDefault="009025E8" w:rsidP="006275F0">
      <w:pPr>
        <w:pStyle w:val="Paragrafoelenco"/>
        <w:numPr>
          <w:ilvl w:val="0"/>
          <w:numId w:val="13"/>
        </w:numPr>
        <w:spacing w:line="276" w:lineRule="auto"/>
        <w:jc w:val="both"/>
        <w:rPr>
          <w:rFonts w:asciiTheme="minorHAnsi" w:hAnsiTheme="minorHAnsi" w:cstheme="minorHAnsi"/>
          <w:color w:val="auto"/>
          <w:sz w:val="20"/>
        </w:rPr>
      </w:pPr>
      <w:r w:rsidRPr="008B2E65">
        <w:rPr>
          <w:rFonts w:asciiTheme="minorHAnsi" w:hAnsiTheme="minorHAnsi" w:cstheme="minorHAnsi"/>
          <w:color w:val="auto"/>
          <w:sz w:val="20"/>
        </w:rPr>
        <w:lastRenderedPageBreak/>
        <w:t>che in caso di aggiudicazione, si uniformerà alla disciplina vigente in materia di raggruppamenti temporanei;</w:t>
      </w:r>
    </w:p>
    <w:p w14:paraId="4216CDEC" w14:textId="09A0EE75" w:rsidR="009025E8" w:rsidRPr="008B2E65" w:rsidRDefault="009025E8" w:rsidP="00E62B40">
      <w:pPr>
        <w:pStyle w:val="Paragrafoelenco"/>
        <w:numPr>
          <w:ilvl w:val="0"/>
          <w:numId w:val="13"/>
        </w:numPr>
        <w:spacing w:after="120" w:line="276" w:lineRule="auto"/>
        <w:jc w:val="both"/>
        <w:rPr>
          <w:rFonts w:asciiTheme="minorHAnsi" w:hAnsiTheme="minorHAnsi" w:cstheme="minorHAnsi"/>
          <w:color w:val="auto"/>
          <w:sz w:val="20"/>
        </w:rPr>
      </w:pPr>
      <w:r w:rsidRPr="008B2E65">
        <w:rPr>
          <w:rFonts w:asciiTheme="minorHAnsi" w:hAnsiTheme="minorHAnsi" w:cstheme="minorHAnsi"/>
          <w:color w:val="auto"/>
          <w:sz w:val="20"/>
        </w:rPr>
        <w:t>che la quota percentuale di ESECUZIONE</w:t>
      </w:r>
      <w:r w:rsidRPr="008B2E65">
        <w:rPr>
          <w:rFonts w:asciiTheme="minorHAnsi" w:hAnsiTheme="minorHAnsi" w:cstheme="minorHAnsi"/>
          <w:color w:val="0000FF"/>
          <w:sz w:val="20"/>
        </w:rPr>
        <w:t xml:space="preserve"> </w:t>
      </w:r>
      <w:r w:rsidRPr="008B2E65">
        <w:rPr>
          <w:rFonts w:asciiTheme="minorHAnsi" w:hAnsiTheme="minorHAnsi" w:cstheme="minorHAnsi"/>
          <w:sz w:val="20"/>
        </w:rPr>
        <w:t>di ciascuna categoria</w:t>
      </w:r>
      <w:r w:rsidR="00BA527E" w:rsidRPr="008B2E65">
        <w:rPr>
          <w:rFonts w:asciiTheme="minorHAnsi" w:hAnsiTheme="minorHAnsi" w:cstheme="minorHAnsi"/>
          <w:sz w:val="20"/>
        </w:rPr>
        <w:t xml:space="preserve"> </w:t>
      </w:r>
      <w:r w:rsidRPr="008B2E65">
        <w:rPr>
          <w:rFonts w:asciiTheme="minorHAnsi" w:hAnsiTheme="minorHAnsi" w:cstheme="minorHAnsi"/>
          <w:color w:val="auto"/>
          <w:sz w:val="20"/>
        </w:rPr>
        <w:t xml:space="preserve">oggetto di affidamento che sarà eseguita da ciascun operatore economico </w:t>
      </w:r>
      <w:r w:rsidRPr="008B2E65">
        <w:rPr>
          <w:rFonts w:asciiTheme="minorHAnsi" w:hAnsiTheme="minorHAnsi" w:cstheme="minorHAnsi"/>
          <w:color w:val="auto"/>
          <w:sz w:val="20"/>
          <w:u w:val="single"/>
        </w:rPr>
        <w:t>aggregato</w:t>
      </w:r>
      <w:r w:rsidRPr="008B2E65">
        <w:rPr>
          <w:rFonts w:asciiTheme="minorHAnsi" w:hAnsiTheme="minorHAnsi" w:cstheme="minorHAnsi"/>
          <w:color w:val="auto"/>
          <w:sz w:val="20"/>
        </w:rPr>
        <w:t>, è la seguente: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1"/>
        <w:gridCol w:w="1939"/>
        <w:gridCol w:w="1937"/>
        <w:gridCol w:w="1929"/>
      </w:tblGrid>
      <w:tr w:rsidR="00E62B40" w:rsidRPr="008B2E65" w14:paraId="7A7BC094" w14:textId="77777777" w:rsidTr="00E62B40">
        <w:trPr>
          <w:cantSplit/>
          <w:trHeight w:val="397"/>
        </w:trPr>
        <w:tc>
          <w:tcPr>
            <w:tcW w:w="1985" w:type="pct"/>
            <w:vMerge w:val="restart"/>
            <w:shd w:val="clear" w:color="auto" w:fill="B8CCE4" w:themeFill="accent1" w:themeFillTint="66"/>
            <w:tcMar>
              <w:left w:w="0" w:type="dxa"/>
              <w:right w:w="0" w:type="dxa"/>
            </w:tcMar>
            <w:vAlign w:val="center"/>
          </w:tcPr>
          <w:p w14:paraId="142832DB" w14:textId="77777777" w:rsidR="00E62B40" w:rsidRPr="008B2E65" w:rsidRDefault="00E62B40"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Denominazione impresa / CF</w:t>
            </w:r>
          </w:p>
        </w:tc>
        <w:tc>
          <w:tcPr>
            <w:tcW w:w="1007" w:type="pct"/>
            <w:shd w:val="clear" w:color="auto" w:fill="C6D9F1" w:themeFill="text2" w:themeFillTint="33"/>
            <w:vAlign w:val="center"/>
          </w:tcPr>
          <w:p w14:paraId="6533A9CA"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c>
          <w:tcPr>
            <w:tcW w:w="1006" w:type="pct"/>
            <w:shd w:val="clear" w:color="auto" w:fill="C6D9F1" w:themeFill="text2" w:themeFillTint="33"/>
            <w:vAlign w:val="center"/>
          </w:tcPr>
          <w:p w14:paraId="0A0586FF"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c>
          <w:tcPr>
            <w:tcW w:w="1002" w:type="pct"/>
            <w:shd w:val="clear" w:color="auto" w:fill="C6D9F1" w:themeFill="text2" w:themeFillTint="33"/>
            <w:vAlign w:val="center"/>
          </w:tcPr>
          <w:p w14:paraId="1118AB99"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 xml:space="preserve">QUOTE % DI ESECUZIONE </w:t>
            </w:r>
            <w:r w:rsidRPr="008B2E65">
              <w:rPr>
                <w:rFonts w:asciiTheme="minorHAnsi" w:hAnsiTheme="minorHAnsi" w:cstheme="minorHAnsi"/>
                <w:b/>
                <w:sz w:val="18"/>
                <w:szCs w:val="18"/>
                <w:u w:val="single"/>
              </w:rPr>
              <w:t>LAVORI</w:t>
            </w:r>
          </w:p>
        </w:tc>
      </w:tr>
      <w:tr w:rsidR="00E62B40" w:rsidRPr="008B2E65" w14:paraId="688B3533" w14:textId="77777777" w:rsidTr="00E62B40">
        <w:trPr>
          <w:cantSplit/>
          <w:trHeight w:val="397"/>
        </w:trPr>
        <w:tc>
          <w:tcPr>
            <w:tcW w:w="1985" w:type="pct"/>
            <w:vMerge/>
            <w:shd w:val="clear" w:color="auto" w:fill="B8CCE4" w:themeFill="accent1" w:themeFillTint="66"/>
            <w:tcMar>
              <w:left w:w="0" w:type="dxa"/>
              <w:right w:w="0" w:type="dxa"/>
            </w:tcMar>
            <w:vAlign w:val="center"/>
          </w:tcPr>
          <w:p w14:paraId="7897F036" w14:textId="77777777" w:rsidR="00E62B40" w:rsidRPr="008B2E65" w:rsidRDefault="00E62B40" w:rsidP="00052E6B">
            <w:pPr>
              <w:spacing w:line="276" w:lineRule="auto"/>
              <w:ind w:left="132"/>
              <w:jc w:val="both"/>
              <w:rPr>
                <w:rFonts w:asciiTheme="minorHAnsi" w:hAnsiTheme="minorHAnsi" w:cstheme="minorHAnsi"/>
                <w:b/>
                <w:sz w:val="18"/>
                <w:szCs w:val="18"/>
              </w:rPr>
            </w:pPr>
          </w:p>
        </w:tc>
        <w:tc>
          <w:tcPr>
            <w:tcW w:w="1007" w:type="pct"/>
            <w:shd w:val="clear" w:color="auto" w:fill="C6D9F1" w:themeFill="text2" w:themeFillTint="33"/>
            <w:vAlign w:val="center"/>
          </w:tcPr>
          <w:p w14:paraId="77E750F5" w14:textId="77777777" w:rsidR="00E62B40" w:rsidRPr="008B2E65" w:rsidRDefault="00E62B40" w:rsidP="00052E6B">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8B2E65">
              <w:rPr>
                <w:rFonts w:asciiTheme="minorHAnsi" w:hAnsiTheme="minorHAnsi" w:cstheme="minorHAnsi"/>
                <w:b/>
                <w:sz w:val="18"/>
                <w:szCs w:val="18"/>
              </w:rPr>
              <w:t>OG1</w:t>
            </w:r>
          </w:p>
        </w:tc>
        <w:tc>
          <w:tcPr>
            <w:tcW w:w="1006" w:type="pct"/>
            <w:shd w:val="clear" w:color="auto" w:fill="C6D9F1" w:themeFill="text2" w:themeFillTint="33"/>
            <w:vAlign w:val="center"/>
          </w:tcPr>
          <w:p w14:paraId="0019C543"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OS30</w:t>
            </w:r>
          </w:p>
        </w:tc>
        <w:tc>
          <w:tcPr>
            <w:tcW w:w="1002" w:type="pct"/>
            <w:shd w:val="clear" w:color="auto" w:fill="C6D9F1" w:themeFill="text2" w:themeFillTint="33"/>
            <w:vAlign w:val="center"/>
          </w:tcPr>
          <w:p w14:paraId="77B1515C" w14:textId="77777777" w:rsidR="00E62B40" w:rsidRPr="008B2E65" w:rsidRDefault="00E62B40" w:rsidP="00052E6B">
            <w:pPr>
              <w:pStyle w:val="Paragrafoelenco"/>
              <w:widowControl w:val="0"/>
              <w:suppressAutoHyphens/>
              <w:spacing w:before="60" w:after="60" w:line="276" w:lineRule="auto"/>
              <w:ind w:left="0"/>
              <w:contextualSpacing w:val="0"/>
              <w:jc w:val="center"/>
              <w:rPr>
                <w:rFonts w:asciiTheme="minorHAnsi" w:hAnsiTheme="minorHAnsi" w:cstheme="minorHAnsi"/>
                <w:b/>
                <w:sz w:val="18"/>
                <w:szCs w:val="18"/>
              </w:rPr>
            </w:pPr>
            <w:r w:rsidRPr="008B2E65">
              <w:rPr>
                <w:rFonts w:asciiTheme="minorHAnsi" w:hAnsiTheme="minorHAnsi" w:cstheme="minorHAnsi"/>
                <w:b/>
                <w:sz w:val="18"/>
                <w:szCs w:val="18"/>
              </w:rPr>
              <w:t>OS28</w:t>
            </w:r>
          </w:p>
        </w:tc>
      </w:tr>
      <w:tr w:rsidR="00E62B40" w:rsidRPr="008B2E65" w14:paraId="071EDBCE" w14:textId="77777777" w:rsidTr="00052E6B">
        <w:trPr>
          <w:cantSplit/>
          <w:trHeight w:val="397"/>
        </w:trPr>
        <w:tc>
          <w:tcPr>
            <w:tcW w:w="1985" w:type="pct"/>
            <w:shd w:val="clear" w:color="auto" w:fill="FFFFFF" w:themeFill="background1"/>
            <w:tcMar>
              <w:left w:w="0" w:type="dxa"/>
              <w:right w:w="0" w:type="dxa"/>
            </w:tcMar>
            <w:vAlign w:val="center"/>
          </w:tcPr>
          <w:p w14:paraId="3F84DA0B" w14:textId="77777777" w:rsidR="00E62B40" w:rsidRPr="008B2E65" w:rsidRDefault="00E62B40"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66AD9CC7"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54219617"/>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6" w:type="pct"/>
            <w:vAlign w:val="center"/>
          </w:tcPr>
          <w:p w14:paraId="2D6474C2"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31152641"/>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2" w:type="pct"/>
            <w:vAlign w:val="center"/>
          </w:tcPr>
          <w:p w14:paraId="01DFF0A0"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911068965"/>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r>
      <w:tr w:rsidR="00E62B40" w:rsidRPr="008B2E65" w14:paraId="09822B57" w14:textId="77777777" w:rsidTr="00052E6B">
        <w:trPr>
          <w:cantSplit/>
          <w:trHeight w:val="397"/>
        </w:trPr>
        <w:tc>
          <w:tcPr>
            <w:tcW w:w="1985" w:type="pct"/>
            <w:shd w:val="clear" w:color="auto" w:fill="FFFFFF" w:themeFill="background1"/>
            <w:tcMar>
              <w:left w:w="0" w:type="dxa"/>
              <w:right w:w="0" w:type="dxa"/>
            </w:tcMar>
            <w:vAlign w:val="center"/>
          </w:tcPr>
          <w:p w14:paraId="45E331B9" w14:textId="77777777" w:rsidR="00E62B40" w:rsidRPr="008B2E65" w:rsidRDefault="00E62B40"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37F76668"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41853150"/>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6" w:type="pct"/>
            <w:vAlign w:val="center"/>
          </w:tcPr>
          <w:p w14:paraId="29207707"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001088666"/>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2" w:type="pct"/>
            <w:vAlign w:val="center"/>
          </w:tcPr>
          <w:p w14:paraId="5D8319D0"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2103246599"/>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r>
      <w:tr w:rsidR="00E62B40" w:rsidRPr="008B2E65" w14:paraId="397B1B37" w14:textId="77777777" w:rsidTr="00052E6B">
        <w:trPr>
          <w:cantSplit/>
          <w:trHeight w:val="397"/>
        </w:trPr>
        <w:tc>
          <w:tcPr>
            <w:tcW w:w="1985" w:type="pct"/>
            <w:shd w:val="clear" w:color="auto" w:fill="FFFFFF" w:themeFill="background1"/>
            <w:tcMar>
              <w:left w:w="0" w:type="dxa"/>
              <w:right w:w="0" w:type="dxa"/>
            </w:tcMar>
            <w:vAlign w:val="center"/>
          </w:tcPr>
          <w:p w14:paraId="61C555DC" w14:textId="77777777" w:rsidR="00E62B40" w:rsidRPr="008B2E65" w:rsidRDefault="00E62B40"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CF […………………]</w:t>
            </w:r>
          </w:p>
        </w:tc>
        <w:tc>
          <w:tcPr>
            <w:tcW w:w="1007" w:type="pct"/>
            <w:vAlign w:val="center"/>
          </w:tcPr>
          <w:p w14:paraId="6A7BCE08"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654827081"/>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6" w:type="pct"/>
            <w:vAlign w:val="center"/>
          </w:tcPr>
          <w:p w14:paraId="2A9C0570"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694875981"/>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2" w:type="pct"/>
            <w:vAlign w:val="center"/>
          </w:tcPr>
          <w:p w14:paraId="3E896F2E"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469481049"/>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r>
      <w:tr w:rsidR="00E62B40" w:rsidRPr="008B2E65" w14:paraId="2B8C7779" w14:textId="77777777" w:rsidTr="00052E6B">
        <w:trPr>
          <w:cantSplit/>
          <w:trHeight w:val="397"/>
        </w:trPr>
        <w:tc>
          <w:tcPr>
            <w:tcW w:w="1985" w:type="pct"/>
            <w:shd w:val="clear" w:color="auto" w:fill="FFFFFF" w:themeFill="background1"/>
            <w:tcMar>
              <w:left w:w="0" w:type="dxa"/>
              <w:right w:w="0" w:type="dxa"/>
            </w:tcMar>
            <w:vAlign w:val="center"/>
          </w:tcPr>
          <w:p w14:paraId="42CFEF36" w14:textId="77777777" w:rsidR="00E62B40" w:rsidRPr="008B2E65" w:rsidRDefault="00E62B40"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 xml:space="preserve"> […………………] </w:t>
            </w:r>
            <w:proofErr w:type="gramStart"/>
            <w:r w:rsidRPr="008B2E65">
              <w:rPr>
                <w:rFonts w:asciiTheme="minorHAnsi" w:hAnsiTheme="minorHAnsi" w:cstheme="minorHAnsi"/>
                <w:b/>
                <w:sz w:val="18"/>
                <w:szCs w:val="18"/>
              </w:rPr>
              <w:t>CF  [</w:t>
            </w:r>
            <w:proofErr w:type="gramEnd"/>
            <w:r w:rsidRPr="008B2E65">
              <w:rPr>
                <w:rFonts w:asciiTheme="minorHAnsi" w:hAnsiTheme="minorHAnsi" w:cstheme="minorHAnsi"/>
                <w:b/>
                <w:sz w:val="18"/>
                <w:szCs w:val="18"/>
              </w:rPr>
              <w:t>…………………]</w:t>
            </w:r>
          </w:p>
        </w:tc>
        <w:tc>
          <w:tcPr>
            <w:tcW w:w="1007" w:type="pct"/>
            <w:vAlign w:val="center"/>
          </w:tcPr>
          <w:p w14:paraId="3E18C97A"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377317731"/>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6" w:type="pct"/>
            <w:vAlign w:val="center"/>
          </w:tcPr>
          <w:p w14:paraId="57F62583"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595272763"/>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c>
          <w:tcPr>
            <w:tcW w:w="1002" w:type="pct"/>
            <w:vAlign w:val="center"/>
          </w:tcPr>
          <w:p w14:paraId="1909E46A" w14:textId="77777777" w:rsidR="00E62B40" w:rsidRPr="008B2E65" w:rsidRDefault="00000000" w:rsidP="00052E6B">
            <w:pPr>
              <w:keepNext/>
              <w:spacing w:line="276" w:lineRule="auto"/>
              <w:jc w:val="center"/>
              <w:rPr>
                <w:rFonts w:asciiTheme="minorHAnsi" w:hAnsiTheme="minorHAnsi" w:cstheme="minorHAnsi"/>
                <w:color w:val="auto"/>
                <w:sz w:val="18"/>
                <w:szCs w:val="18"/>
              </w:rPr>
            </w:pPr>
            <w:sdt>
              <w:sdtPr>
                <w:rPr>
                  <w:rFonts w:asciiTheme="minorHAnsi" w:hAnsiTheme="minorHAnsi" w:cstheme="minorHAnsi"/>
                  <w:color w:val="auto"/>
                  <w:sz w:val="18"/>
                  <w:szCs w:val="18"/>
                </w:rPr>
                <w:id w:val="-1174723052"/>
                <w:text/>
              </w:sdtPr>
              <w:sdtContent>
                <w:r w:rsidR="00E62B40" w:rsidRPr="008B2E65">
                  <w:rPr>
                    <w:rFonts w:asciiTheme="minorHAnsi" w:hAnsiTheme="minorHAnsi" w:cstheme="minorHAnsi"/>
                    <w:color w:val="auto"/>
                    <w:sz w:val="18"/>
                    <w:szCs w:val="18"/>
                  </w:rPr>
                  <w:t>…</w:t>
                </w:r>
              </w:sdtContent>
            </w:sdt>
            <w:r w:rsidR="00E62B40" w:rsidRPr="008B2E65">
              <w:rPr>
                <w:rFonts w:asciiTheme="minorHAnsi" w:hAnsiTheme="minorHAnsi" w:cstheme="minorHAnsi"/>
                <w:color w:val="auto"/>
                <w:sz w:val="18"/>
                <w:szCs w:val="18"/>
              </w:rPr>
              <w:t xml:space="preserve"> %</w:t>
            </w:r>
          </w:p>
        </w:tc>
      </w:tr>
      <w:tr w:rsidR="00E62B40" w:rsidRPr="008B2E65" w14:paraId="395E2E76" w14:textId="77777777" w:rsidTr="00052E6B">
        <w:trPr>
          <w:cantSplit/>
          <w:trHeight w:val="397"/>
        </w:trPr>
        <w:tc>
          <w:tcPr>
            <w:tcW w:w="1985" w:type="pct"/>
            <w:shd w:val="clear" w:color="auto" w:fill="FFFFFF" w:themeFill="background1"/>
            <w:tcMar>
              <w:left w:w="0" w:type="dxa"/>
              <w:right w:w="0" w:type="dxa"/>
            </w:tcMar>
            <w:vAlign w:val="center"/>
          </w:tcPr>
          <w:p w14:paraId="46D022F1" w14:textId="77777777" w:rsidR="00E62B40" w:rsidRPr="008B2E65" w:rsidRDefault="00E62B40" w:rsidP="00052E6B">
            <w:pPr>
              <w:spacing w:line="276" w:lineRule="auto"/>
              <w:ind w:left="132"/>
              <w:jc w:val="both"/>
              <w:rPr>
                <w:rFonts w:asciiTheme="minorHAnsi" w:hAnsiTheme="minorHAnsi" w:cstheme="minorHAnsi"/>
                <w:b/>
                <w:sz w:val="18"/>
                <w:szCs w:val="18"/>
              </w:rPr>
            </w:pPr>
            <w:r w:rsidRPr="008B2E65">
              <w:rPr>
                <w:rFonts w:asciiTheme="minorHAnsi" w:hAnsiTheme="minorHAnsi" w:cstheme="minorHAnsi"/>
                <w:b/>
                <w:sz w:val="18"/>
                <w:szCs w:val="18"/>
              </w:rPr>
              <w:t>TOTALE</w:t>
            </w:r>
          </w:p>
        </w:tc>
        <w:tc>
          <w:tcPr>
            <w:tcW w:w="1007" w:type="pct"/>
            <w:vAlign w:val="center"/>
          </w:tcPr>
          <w:p w14:paraId="39D9440E"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c>
          <w:tcPr>
            <w:tcW w:w="1006" w:type="pct"/>
            <w:vAlign w:val="center"/>
          </w:tcPr>
          <w:p w14:paraId="5F149205"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c>
          <w:tcPr>
            <w:tcW w:w="1002" w:type="pct"/>
            <w:vAlign w:val="center"/>
          </w:tcPr>
          <w:p w14:paraId="3332A7DA" w14:textId="77777777" w:rsidR="00E62B40" w:rsidRPr="008B2E65" w:rsidRDefault="00E62B40" w:rsidP="00052E6B">
            <w:pPr>
              <w:spacing w:line="276" w:lineRule="auto"/>
              <w:jc w:val="center"/>
              <w:rPr>
                <w:rFonts w:asciiTheme="minorHAnsi" w:hAnsiTheme="minorHAnsi" w:cstheme="minorHAnsi"/>
                <w:b/>
                <w:sz w:val="18"/>
                <w:szCs w:val="18"/>
              </w:rPr>
            </w:pPr>
            <w:r w:rsidRPr="008B2E65">
              <w:rPr>
                <w:rFonts w:asciiTheme="minorHAnsi" w:hAnsiTheme="minorHAnsi" w:cstheme="minorHAnsi"/>
                <w:b/>
                <w:sz w:val="18"/>
                <w:szCs w:val="18"/>
              </w:rPr>
              <w:t>100%</w:t>
            </w:r>
          </w:p>
        </w:tc>
      </w:tr>
    </w:tbl>
    <w:p w14:paraId="0EB2DC6A" w14:textId="77777777" w:rsidR="00E62B40" w:rsidRPr="008B2E65" w:rsidRDefault="00E62B40" w:rsidP="00E62B40">
      <w:pPr>
        <w:spacing w:line="276" w:lineRule="auto"/>
        <w:jc w:val="both"/>
        <w:rPr>
          <w:rFonts w:asciiTheme="minorHAnsi" w:hAnsiTheme="minorHAnsi" w:cstheme="minorHAnsi"/>
          <w:color w:val="auto"/>
          <w:sz w:val="20"/>
        </w:rPr>
      </w:pPr>
    </w:p>
    <w:p w14:paraId="72FD3F26" w14:textId="77777777" w:rsidR="00E62B40" w:rsidRPr="008B2E65" w:rsidRDefault="00E62B40" w:rsidP="00E62B40">
      <w:pPr>
        <w:spacing w:line="276" w:lineRule="auto"/>
        <w:jc w:val="both"/>
        <w:rPr>
          <w:rFonts w:asciiTheme="minorHAnsi" w:hAnsiTheme="minorHAnsi" w:cstheme="minorHAnsi"/>
          <w:color w:val="auto"/>
          <w:sz w:val="20"/>
        </w:rPr>
      </w:pPr>
    </w:p>
    <w:p w14:paraId="48B39F85" w14:textId="77777777" w:rsidR="00E62B40" w:rsidRPr="008B2E65" w:rsidRDefault="00E62B40" w:rsidP="00E62B40">
      <w:pPr>
        <w:spacing w:line="276" w:lineRule="auto"/>
        <w:jc w:val="both"/>
        <w:rPr>
          <w:rFonts w:asciiTheme="minorHAnsi" w:hAnsiTheme="minorHAnsi" w:cstheme="minorHAnsi"/>
          <w:color w:val="auto"/>
          <w:sz w:val="20"/>
        </w:rPr>
      </w:pPr>
    </w:p>
    <w:tbl>
      <w:tblPr>
        <w:tblW w:w="10254" w:type="dxa"/>
        <w:tblInd w:w="-30" w:type="dxa"/>
        <w:tblLayout w:type="fixed"/>
        <w:tblCellMar>
          <w:left w:w="93" w:type="dxa"/>
        </w:tblCellMar>
        <w:tblLook w:val="0000" w:firstRow="0" w:lastRow="0" w:firstColumn="0" w:lastColumn="0" w:noHBand="0" w:noVBand="0"/>
      </w:tblPr>
      <w:tblGrid>
        <w:gridCol w:w="2093"/>
        <w:gridCol w:w="8161"/>
      </w:tblGrid>
      <w:tr w:rsidR="009025E8" w:rsidRPr="008B2E65" w14:paraId="259EB8B9" w14:textId="77777777" w:rsidTr="00B31770">
        <w:trPr>
          <w:trHeight w:val="648"/>
        </w:trPr>
        <w:tc>
          <w:tcPr>
            <w:tcW w:w="2093" w:type="dxa"/>
            <w:tcBorders>
              <w:top w:val="single" w:sz="4" w:space="0" w:color="00000A"/>
              <w:left w:val="single" w:sz="4" w:space="0" w:color="00000A"/>
              <w:bottom w:val="single" w:sz="4" w:space="0" w:color="00000A"/>
            </w:tcBorders>
            <w:shd w:val="clear" w:color="auto" w:fill="FFFF00"/>
            <w:vAlign w:val="center"/>
          </w:tcPr>
          <w:p w14:paraId="7FE6B750" w14:textId="77777777" w:rsidR="009025E8" w:rsidRPr="008B2E65" w:rsidRDefault="009025E8" w:rsidP="006275F0">
            <w:pPr>
              <w:snapToGrid w:val="0"/>
              <w:spacing w:before="60" w:after="60" w:line="276" w:lineRule="auto"/>
              <w:jc w:val="both"/>
              <w:rPr>
                <w:rFonts w:asciiTheme="minorHAnsi" w:hAnsiTheme="minorHAnsi" w:cstheme="minorHAnsi"/>
                <w:b/>
                <w:color w:val="auto"/>
                <w:sz w:val="20"/>
              </w:rPr>
            </w:pPr>
            <w:bookmarkStart w:id="49" w:name="_Hlk183782808"/>
          </w:p>
          <w:p w14:paraId="51137D6F" w14:textId="77777777" w:rsidR="009025E8" w:rsidRPr="008B2E65" w:rsidRDefault="009025E8" w:rsidP="006275F0">
            <w:pPr>
              <w:spacing w:before="60" w:after="60" w:line="276" w:lineRule="auto"/>
              <w:jc w:val="both"/>
              <w:rPr>
                <w:rFonts w:asciiTheme="minorHAnsi" w:hAnsiTheme="minorHAnsi" w:cstheme="minorHAnsi"/>
                <w:sz w:val="20"/>
              </w:rPr>
            </w:pPr>
          </w:p>
        </w:tc>
        <w:tc>
          <w:tcPr>
            <w:tcW w:w="816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3BFF173" w14:textId="77777777" w:rsidR="009025E8" w:rsidRPr="008B2E65" w:rsidRDefault="009025E8" w:rsidP="006275F0">
            <w:pPr>
              <w:spacing w:before="60" w:after="60" w:line="276" w:lineRule="auto"/>
              <w:jc w:val="both"/>
              <w:rPr>
                <w:rFonts w:asciiTheme="minorHAnsi" w:hAnsiTheme="minorHAnsi" w:cstheme="minorHAnsi"/>
                <w:sz w:val="20"/>
              </w:rPr>
            </w:pPr>
            <w:r w:rsidRPr="008B2E65">
              <w:rPr>
                <w:rFonts w:asciiTheme="minorHAnsi" w:hAnsiTheme="minorHAnsi" w:cstheme="minorHAnsi"/>
                <w:b/>
                <w:color w:val="auto"/>
                <w:sz w:val="20"/>
              </w:rPr>
              <w:t>Allegati</w:t>
            </w:r>
          </w:p>
        </w:tc>
      </w:tr>
      <w:bookmarkEnd w:id="49"/>
    </w:tbl>
    <w:p w14:paraId="55215311" w14:textId="77777777" w:rsidR="009025E8" w:rsidRPr="008B2E65" w:rsidRDefault="009025E8" w:rsidP="006275F0">
      <w:pPr>
        <w:pStyle w:val="Corpodeltesto1"/>
        <w:tabs>
          <w:tab w:val="left" w:pos="240"/>
        </w:tabs>
        <w:spacing w:line="276" w:lineRule="auto"/>
        <w:ind w:right="96"/>
        <w:jc w:val="both"/>
        <w:rPr>
          <w:rFonts w:asciiTheme="minorHAnsi" w:hAnsiTheme="minorHAnsi" w:cstheme="minorHAnsi"/>
          <w:b/>
          <w:bCs/>
          <w:color w:val="auto"/>
          <w:sz w:val="20"/>
        </w:rPr>
      </w:pPr>
    </w:p>
    <w:p w14:paraId="7A7CA66A" w14:textId="77777777" w:rsidR="009025E8" w:rsidRPr="008B2E65" w:rsidRDefault="009025E8" w:rsidP="006275F0">
      <w:pPr>
        <w:pStyle w:val="Corpodeltesto1"/>
        <w:tabs>
          <w:tab w:val="left" w:pos="240"/>
        </w:tabs>
        <w:spacing w:line="276" w:lineRule="auto"/>
        <w:ind w:right="96"/>
        <w:jc w:val="both"/>
        <w:rPr>
          <w:rFonts w:asciiTheme="minorHAnsi" w:hAnsiTheme="minorHAnsi" w:cstheme="minorHAnsi"/>
          <w:bCs/>
          <w:color w:val="auto"/>
          <w:sz w:val="20"/>
        </w:rPr>
      </w:pPr>
      <w:r w:rsidRPr="008B2E65">
        <w:rPr>
          <w:rFonts w:asciiTheme="minorHAnsi" w:hAnsiTheme="minorHAnsi" w:cstheme="minorHAnsi"/>
          <w:b/>
          <w:bCs/>
          <w:color w:val="auto"/>
          <w:sz w:val="20"/>
        </w:rPr>
        <w:t>ALLEGA</w:t>
      </w:r>
      <w:r w:rsidRPr="008B2E65">
        <w:rPr>
          <w:rFonts w:asciiTheme="minorHAnsi" w:hAnsiTheme="minorHAnsi" w:cstheme="minorHAnsi"/>
          <w:color w:val="auto"/>
          <w:sz w:val="20"/>
        </w:rPr>
        <w:t xml:space="preserve"> la seguente documentazione</w:t>
      </w:r>
      <w:r w:rsidRPr="008B2E65">
        <w:rPr>
          <w:rStyle w:val="Rimandonotaapidipagina"/>
          <w:rFonts w:asciiTheme="minorHAnsi" w:hAnsiTheme="minorHAnsi" w:cstheme="minorHAnsi"/>
          <w:color w:val="auto"/>
          <w:sz w:val="20"/>
        </w:rPr>
        <w:footnoteReference w:id="3"/>
      </w:r>
      <w:r w:rsidRPr="008B2E65">
        <w:rPr>
          <w:rFonts w:asciiTheme="minorHAnsi" w:hAnsiTheme="minorHAnsi" w:cstheme="minorHAnsi"/>
          <w:color w:val="auto"/>
          <w:sz w:val="20"/>
        </w:rPr>
        <w:t>:</w:t>
      </w:r>
    </w:p>
    <w:p w14:paraId="1B091849" w14:textId="77777777"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iCs/>
          <w:color w:val="auto"/>
          <w:sz w:val="20"/>
        </w:rPr>
      </w:pPr>
      <w:bookmarkStart w:id="50" w:name="_Hlk183782846"/>
      <w:r w:rsidRPr="008B2E65">
        <w:rPr>
          <w:rFonts w:asciiTheme="minorHAnsi" w:hAnsiTheme="minorHAnsi" w:cstheme="minorHAnsi"/>
          <w:color w:val="auto"/>
          <w:sz w:val="20"/>
        </w:rPr>
        <w:t xml:space="preserve">la </w:t>
      </w:r>
      <w:r w:rsidRPr="008B2E65">
        <w:rPr>
          <w:rFonts w:asciiTheme="minorHAnsi" w:hAnsiTheme="minorHAnsi" w:cstheme="minorHAnsi"/>
          <w:i/>
          <w:iCs/>
          <w:color w:val="auto"/>
          <w:sz w:val="20"/>
        </w:rPr>
        <w:t>“Response.xml”</w:t>
      </w:r>
      <w:r w:rsidRPr="008B2E65">
        <w:rPr>
          <w:rFonts w:asciiTheme="minorHAnsi" w:hAnsiTheme="minorHAnsi" w:cstheme="minorHAnsi"/>
          <w:color w:val="auto"/>
          <w:sz w:val="20"/>
        </w:rPr>
        <w:t xml:space="preserve"> del </w:t>
      </w:r>
      <w:proofErr w:type="spellStart"/>
      <w:r w:rsidRPr="008B2E65">
        <w:rPr>
          <w:rFonts w:asciiTheme="minorHAnsi" w:hAnsiTheme="minorHAnsi" w:cstheme="minorHAnsi"/>
          <w:color w:val="auto"/>
          <w:sz w:val="20"/>
        </w:rPr>
        <w:t>DGUE</w:t>
      </w:r>
      <w:proofErr w:type="spellEnd"/>
      <w:r w:rsidRPr="008B2E65">
        <w:rPr>
          <w:rFonts w:asciiTheme="minorHAnsi" w:hAnsiTheme="minorHAnsi" w:cstheme="minorHAnsi"/>
          <w:color w:val="auto"/>
          <w:sz w:val="20"/>
        </w:rPr>
        <w:t xml:space="preserve"> sottoscritto digitalmente e redatto sulla base della </w:t>
      </w:r>
      <w:r w:rsidRPr="008B2E65">
        <w:rPr>
          <w:rFonts w:asciiTheme="minorHAnsi" w:hAnsiTheme="minorHAnsi" w:cstheme="minorHAnsi"/>
          <w:i/>
          <w:iCs/>
          <w:color w:val="auto"/>
          <w:sz w:val="20"/>
        </w:rPr>
        <w:t>“Request.xml”</w:t>
      </w:r>
      <w:r w:rsidRPr="008B2E65">
        <w:rPr>
          <w:rFonts w:asciiTheme="minorHAnsi" w:hAnsiTheme="minorHAnsi" w:cstheme="minorHAnsi"/>
          <w:color w:val="auto"/>
          <w:sz w:val="20"/>
        </w:rPr>
        <w:t xml:space="preserve"> del </w:t>
      </w:r>
      <w:proofErr w:type="spellStart"/>
      <w:r w:rsidRPr="008B2E65">
        <w:rPr>
          <w:rFonts w:asciiTheme="minorHAnsi" w:hAnsiTheme="minorHAnsi" w:cstheme="minorHAnsi"/>
          <w:color w:val="auto"/>
          <w:sz w:val="20"/>
        </w:rPr>
        <w:t>DGUE</w:t>
      </w:r>
      <w:proofErr w:type="spellEnd"/>
      <w:r w:rsidRPr="008B2E65">
        <w:rPr>
          <w:rFonts w:asciiTheme="minorHAnsi" w:hAnsiTheme="minorHAnsi" w:cstheme="minorHAnsi"/>
          <w:color w:val="auto"/>
          <w:sz w:val="20"/>
        </w:rPr>
        <w:t>;</w:t>
      </w:r>
    </w:p>
    <w:p w14:paraId="79A85B31" w14:textId="5E9FB88B"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iCs/>
          <w:color w:val="auto"/>
          <w:sz w:val="20"/>
        </w:rPr>
      </w:pPr>
      <w:bookmarkStart w:id="51" w:name="_Hlk183782866"/>
      <w:bookmarkEnd w:id="50"/>
      <w:r w:rsidRPr="008B2E65">
        <w:rPr>
          <w:rFonts w:asciiTheme="minorHAnsi" w:hAnsiTheme="minorHAnsi" w:cstheme="minorHAnsi"/>
          <w:iCs/>
          <w:color w:val="auto"/>
          <w:sz w:val="20"/>
        </w:rPr>
        <w:t xml:space="preserve">dichiarazioni rese e firmate digitalmente dall’operatore economico ausiliario (Allegato </w:t>
      </w:r>
      <w:r w:rsidR="00BA527E" w:rsidRPr="008B2E65">
        <w:rPr>
          <w:rFonts w:asciiTheme="minorHAnsi" w:hAnsiTheme="minorHAnsi" w:cstheme="minorHAnsi"/>
          <w:iCs/>
          <w:color w:val="auto"/>
          <w:sz w:val="20"/>
        </w:rPr>
        <w:t>2</w:t>
      </w:r>
      <w:r w:rsidRPr="008B2E65">
        <w:rPr>
          <w:rFonts w:asciiTheme="minorHAnsi" w:hAnsiTheme="minorHAnsi" w:cstheme="minorHAnsi"/>
          <w:iCs/>
          <w:color w:val="auto"/>
          <w:sz w:val="20"/>
        </w:rPr>
        <w:t>);</w:t>
      </w:r>
    </w:p>
    <w:p w14:paraId="4ABF5984" w14:textId="4B5F4E44"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b/>
          <w:bCs/>
          <w:iCs/>
          <w:color w:val="auto"/>
          <w:sz w:val="20"/>
        </w:rPr>
      </w:pPr>
      <w:r w:rsidRPr="008B2E65">
        <w:rPr>
          <w:rFonts w:asciiTheme="minorHAnsi" w:hAnsiTheme="minorHAnsi" w:cstheme="minorHAnsi"/>
          <w:iCs/>
          <w:color w:val="auto"/>
          <w:sz w:val="20"/>
        </w:rPr>
        <w:t xml:space="preserve">contratto di avvalimento </w:t>
      </w:r>
      <w:bookmarkStart w:id="52" w:name="_Hlk144917532"/>
      <w:r w:rsidRPr="008B2E65">
        <w:rPr>
          <w:rFonts w:asciiTheme="minorHAnsi" w:hAnsiTheme="minorHAnsi" w:cstheme="minorHAnsi"/>
          <w:iCs/>
          <w:color w:val="auto"/>
          <w:sz w:val="20"/>
        </w:rPr>
        <w:t>in formato n</w:t>
      </w:r>
      <w:r w:rsidRPr="008B2E65">
        <w:rPr>
          <w:rFonts w:asciiTheme="minorHAnsi" w:hAnsiTheme="minorHAnsi" w:cstheme="minorHAnsi"/>
          <w:sz w:val="20"/>
        </w:rPr>
        <w:t>ativo digitale e firmato digitalmente dalle parti</w:t>
      </w:r>
      <w:bookmarkEnd w:id="52"/>
      <w:r w:rsidRPr="008B2E65">
        <w:rPr>
          <w:rFonts w:asciiTheme="minorHAnsi" w:hAnsiTheme="minorHAnsi" w:cstheme="minorHAnsi"/>
          <w:iCs/>
          <w:color w:val="auto"/>
          <w:sz w:val="20"/>
        </w:rPr>
        <w:t>;</w:t>
      </w:r>
    </w:p>
    <w:p w14:paraId="29D9FA64" w14:textId="094F7A39"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iCs/>
          <w:color w:val="auto"/>
          <w:kern w:val="0"/>
          <w:sz w:val="20"/>
        </w:rPr>
      </w:pPr>
      <w:bookmarkStart w:id="53" w:name="_Hlk183782875"/>
      <w:bookmarkEnd w:id="51"/>
      <w:r w:rsidRPr="008B2E65">
        <w:rPr>
          <w:rFonts w:asciiTheme="minorHAnsi" w:hAnsiTheme="minorHAnsi" w:cstheme="minorHAnsi"/>
          <w:iCs/>
          <w:sz w:val="20"/>
        </w:rPr>
        <w:t>garanzia provvisoria e copia della documentazione ai fini della riduzione;</w:t>
      </w:r>
    </w:p>
    <w:p w14:paraId="2A679536" w14:textId="77777777"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iCs/>
          <w:color w:val="auto"/>
          <w:sz w:val="20"/>
        </w:rPr>
      </w:pPr>
      <w:bookmarkStart w:id="54" w:name="_Hlk183782920"/>
      <w:bookmarkEnd w:id="53"/>
      <w:r w:rsidRPr="008B2E65">
        <w:rPr>
          <w:rFonts w:asciiTheme="minorHAnsi" w:hAnsiTheme="minorHAnsi" w:cstheme="minorHAnsi"/>
          <w:b/>
          <w:i/>
          <w:iCs/>
          <w:color w:val="auto"/>
          <w:sz w:val="20"/>
        </w:rPr>
        <w:t xml:space="preserve">in caso </w:t>
      </w:r>
      <w:bookmarkStart w:id="55" w:name="_Hlk144917555"/>
      <w:r w:rsidRPr="008B2E65">
        <w:rPr>
          <w:rFonts w:asciiTheme="minorHAnsi" w:hAnsiTheme="minorHAnsi" w:cstheme="minorHAnsi"/>
          <w:b/>
          <w:i/>
          <w:iCs/>
          <w:color w:val="auto"/>
          <w:sz w:val="20"/>
        </w:rPr>
        <w:t>di concordato ex art. ex art. 372 del D. Lgs. n. 14 del 12 gennaio 2019:</w:t>
      </w:r>
      <w:r w:rsidRPr="008B2E65">
        <w:rPr>
          <w:rFonts w:asciiTheme="minorHAnsi" w:hAnsiTheme="minorHAnsi" w:cstheme="minorHAnsi"/>
          <w:iCs/>
          <w:color w:val="auto"/>
          <w:sz w:val="20"/>
        </w:rPr>
        <w:t xml:space="preserve"> relazione di un professionista in possesso dei requisiti di cui all'articolo 2, comma 1, lettera o) del decreto legislativo 14/2019, che attesta la conformità al piano e la ragionevole capacità di adempimento del contratto</w:t>
      </w:r>
      <w:bookmarkEnd w:id="55"/>
      <w:r w:rsidRPr="008B2E65">
        <w:rPr>
          <w:rFonts w:asciiTheme="minorHAnsi" w:hAnsiTheme="minorHAnsi" w:cstheme="minorHAnsi"/>
          <w:iCs/>
          <w:color w:val="auto"/>
          <w:sz w:val="20"/>
        </w:rPr>
        <w:t>;</w:t>
      </w:r>
    </w:p>
    <w:p w14:paraId="62D40C03" w14:textId="77777777"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iCs/>
          <w:color w:val="auto"/>
          <w:sz w:val="20"/>
        </w:rPr>
      </w:pPr>
      <w:bookmarkStart w:id="56" w:name="__DdeLink__44430_149139293"/>
      <w:r w:rsidRPr="008B2E65">
        <w:rPr>
          <w:rFonts w:asciiTheme="minorHAnsi" w:hAnsiTheme="minorHAnsi" w:cstheme="minorHAnsi"/>
          <w:iCs/>
          <w:color w:val="auto"/>
          <w:sz w:val="20"/>
        </w:rPr>
        <w:t>eventuale copia della procura</w:t>
      </w:r>
      <w:bookmarkEnd w:id="56"/>
      <w:r w:rsidRPr="008B2E65">
        <w:rPr>
          <w:rFonts w:asciiTheme="minorHAnsi" w:hAnsiTheme="minorHAnsi" w:cstheme="minorHAnsi"/>
          <w:iCs/>
          <w:color w:val="auto"/>
          <w:sz w:val="20"/>
        </w:rPr>
        <w:t>;</w:t>
      </w:r>
    </w:p>
    <w:p w14:paraId="09890E87" w14:textId="14C2A46D" w:rsidR="009025E8" w:rsidRPr="008B2E65" w:rsidRDefault="009025E8" w:rsidP="006275F0">
      <w:pPr>
        <w:pStyle w:val="Corpodeltesto21"/>
        <w:numPr>
          <w:ilvl w:val="0"/>
          <w:numId w:val="4"/>
        </w:numPr>
        <w:tabs>
          <w:tab w:val="left" w:pos="426"/>
        </w:tabs>
        <w:spacing w:before="60" w:after="60" w:line="276" w:lineRule="auto"/>
        <w:rPr>
          <w:rFonts w:asciiTheme="minorHAnsi" w:hAnsiTheme="minorHAnsi" w:cstheme="minorHAnsi"/>
          <w:color w:val="auto"/>
          <w:kern w:val="0"/>
          <w:sz w:val="20"/>
        </w:rPr>
      </w:pPr>
      <w:r w:rsidRPr="008B2E65">
        <w:rPr>
          <w:rFonts w:asciiTheme="minorHAnsi" w:hAnsiTheme="minorHAnsi" w:cstheme="minorHAnsi"/>
          <w:iCs/>
          <w:color w:val="auto"/>
          <w:sz w:val="20"/>
        </w:rPr>
        <w:t xml:space="preserve">eventuale altra documentazione prevista dal disciplinare di gara in caso di </w:t>
      </w:r>
      <w:proofErr w:type="spellStart"/>
      <w:r w:rsidRPr="008B2E65">
        <w:rPr>
          <w:rFonts w:asciiTheme="minorHAnsi" w:hAnsiTheme="minorHAnsi" w:cstheme="minorHAnsi"/>
          <w:iCs/>
          <w:color w:val="auto"/>
          <w:sz w:val="20"/>
        </w:rPr>
        <w:t>RTI</w:t>
      </w:r>
      <w:proofErr w:type="spellEnd"/>
      <w:r w:rsidRPr="008B2E65">
        <w:rPr>
          <w:rFonts w:asciiTheme="minorHAnsi" w:hAnsiTheme="minorHAnsi" w:cstheme="minorHAnsi"/>
          <w:iCs/>
          <w:color w:val="auto"/>
          <w:sz w:val="20"/>
        </w:rPr>
        <w:t>, consorzi e imprese retiste: _____________________________;</w:t>
      </w:r>
      <w:bookmarkEnd w:id="54"/>
    </w:p>
    <w:p w14:paraId="69FEF95B" w14:textId="77777777" w:rsidR="009025E8" w:rsidRPr="008B2E65" w:rsidRDefault="009025E8" w:rsidP="006275F0">
      <w:pPr>
        <w:pStyle w:val="Corpodeltesto3"/>
        <w:numPr>
          <w:ilvl w:val="0"/>
          <w:numId w:val="4"/>
        </w:numPr>
        <w:spacing w:after="0" w:line="276" w:lineRule="auto"/>
        <w:ind w:right="51"/>
        <w:jc w:val="both"/>
        <w:rPr>
          <w:rFonts w:asciiTheme="minorHAnsi" w:hAnsiTheme="minorHAnsi" w:cstheme="minorHAnsi"/>
          <w:b/>
          <w:bCs/>
          <w:sz w:val="20"/>
          <w:szCs w:val="20"/>
        </w:rPr>
      </w:pPr>
      <w:bookmarkStart w:id="57" w:name="_Hlk183782937"/>
      <w:r w:rsidRPr="008B2E65">
        <w:rPr>
          <w:rFonts w:asciiTheme="minorHAnsi" w:hAnsiTheme="minorHAnsi" w:cstheme="minorHAnsi"/>
          <w:b/>
          <w:bCs/>
          <w:sz w:val="20"/>
          <w:szCs w:val="20"/>
        </w:rPr>
        <w:t>I</w:t>
      </w:r>
      <w:r w:rsidRPr="008B2E65">
        <w:rPr>
          <w:rFonts w:asciiTheme="minorHAnsi" w:hAnsiTheme="minorHAnsi" w:cstheme="minorHAnsi"/>
          <w:b/>
          <w:sz w:val="20"/>
          <w:szCs w:val="20"/>
        </w:rPr>
        <w:t>ndicare i documenti caricati nel FVOE:</w:t>
      </w:r>
    </w:p>
    <w:p w14:paraId="75B0FE40" w14:textId="77777777" w:rsidR="009025E8" w:rsidRPr="008B2E65" w:rsidRDefault="009025E8" w:rsidP="006275F0">
      <w:pPr>
        <w:pStyle w:val="Paragrafoelenco"/>
        <w:tabs>
          <w:tab w:val="left" w:pos="426"/>
        </w:tabs>
        <w:spacing w:line="276" w:lineRule="auto"/>
        <w:jc w:val="both"/>
        <w:rPr>
          <w:rFonts w:asciiTheme="minorHAnsi" w:hAnsiTheme="minorHAnsi" w:cstheme="minorHAnsi"/>
          <w:bCs/>
          <w:sz w:val="20"/>
        </w:rPr>
      </w:pPr>
      <w:r w:rsidRPr="008B2E65">
        <w:rPr>
          <w:rFonts w:asciiTheme="minorHAnsi" w:hAnsiTheme="minorHAnsi" w:cstheme="minorHAnsi"/>
          <w:sz w:val="20"/>
        </w:rPr>
        <w:t>________________</w:t>
      </w:r>
    </w:p>
    <w:p w14:paraId="2216C4E1" w14:textId="77777777" w:rsidR="009025E8" w:rsidRPr="008B2E65" w:rsidRDefault="009025E8" w:rsidP="006275F0">
      <w:pPr>
        <w:pStyle w:val="Paragrafoelenco"/>
        <w:tabs>
          <w:tab w:val="left" w:pos="426"/>
        </w:tabs>
        <w:spacing w:line="276" w:lineRule="auto"/>
        <w:jc w:val="both"/>
        <w:rPr>
          <w:rFonts w:asciiTheme="minorHAnsi" w:hAnsiTheme="minorHAnsi" w:cstheme="minorHAnsi"/>
          <w:sz w:val="20"/>
        </w:rPr>
      </w:pPr>
      <w:r w:rsidRPr="008B2E65">
        <w:rPr>
          <w:rFonts w:asciiTheme="minorHAnsi" w:hAnsiTheme="minorHAnsi" w:cstheme="minorHAnsi"/>
          <w:sz w:val="20"/>
        </w:rPr>
        <w:t>_______________</w:t>
      </w:r>
      <w:r w:rsidRPr="008B2E65">
        <w:rPr>
          <w:rFonts w:asciiTheme="minorHAnsi" w:hAnsiTheme="minorHAnsi" w:cstheme="minorHAnsi"/>
          <w:bCs/>
          <w:sz w:val="20"/>
        </w:rPr>
        <w:t>_</w:t>
      </w:r>
    </w:p>
    <w:bookmarkEnd w:id="57"/>
    <w:p w14:paraId="5E8BA74E" w14:textId="77777777" w:rsidR="009025E8" w:rsidRPr="008B2E65" w:rsidRDefault="009025E8" w:rsidP="006275F0">
      <w:pPr>
        <w:pStyle w:val="Corpodeltesto3"/>
        <w:spacing w:after="0" w:line="276" w:lineRule="auto"/>
        <w:ind w:left="720" w:right="51"/>
        <w:jc w:val="both"/>
        <w:rPr>
          <w:rFonts w:asciiTheme="minorHAnsi" w:hAnsiTheme="minorHAnsi" w:cstheme="minorHAnsi"/>
          <w:sz w:val="20"/>
          <w:szCs w:val="20"/>
        </w:rPr>
      </w:pPr>
    </w:p>
    <w:p w14:paraId="2E9E44B0" w14:textId="77777777" w:rsidR="009025E8" w:rsidRPr="008B2E65" w:rsidRDefault="009025E8" w:rsidP="006275F0">
      <w:pPr>
        <w:pStyle w:val="Corpodeltesto21"/>
        <w:tabs>
          <w:tab w:val="left" w:pos="426"/>
        </w:tabs>
        <w:spacing w:before="60" w:after="60" w:line="276" w:lineRule="auto"/>
        <w:ind w:left="720"/>
        <w:rPr>
          <w:rFonts w:asciiTheme="minorHAnsi" w:hAnsiTheme="minorHAnsi" w:cstheme="minorHAnsi"/>
          <w:color w:val="auto"/>
          <w:sz w:val="20"/>
        </w:rPr>
      </w:pPr>
    </w:p>
    <w:p w14:paraId="08BDD641" w14:textId="77777777" w:rsidR="009025E8" w:rsidRPr="008B2E65" w:rsidRDefault="009025E8" w:rsidP="006275F0">
      <w:pPr>
        <w:tabs>
          <w:tab w:val="left" w:pos="426"/>
        </w:tabs>
        <w:spacing w:before="60" w:after="60" w:line="276" w:lineRule="auto"/>
        <w:ind w:right="51"/>
        <w:jc w:val="both"/>
        <w:rPr>
          <w:rFonts w:asciiTheme="minorHAnsi" w:hAnsiTheme="minorHAnsi" w:cstheme="minorHAnsi"/>
          <w:sz w:val="20"/>
        </w:rPr>
      </w:pPr>
    </w:p>
    <w:p w14:paraId="75D12592" w14:textId="77777777" w:rsidR="009025E8" w:rsidRPr="008B2E65" w:rsidRDefault="009025E8" w:rsidP="006275F0">
      <w:pPr>
        <w:spacing w:before="60" w:after="60" w:line="276" w:lineRule="auto"/>
        <w:jc w:val="both"/>
        <w:rPr>
          <w:rFonts w:asciiTheme="minorHAnsi" w:hAnsiTheme="minorHAnsi" w:cstheme="minorHAnsi"/>
          <w:snapToGrid w:val="0"/>
          <w:sz w:val="20"/>
        </w:rPr>
      </w:pPr>
      <w:bookmarkStart w:id="58" w:name="_Hlk183782950"/>
      <w:r w:rsidRPr="008B2E65">
        <w:rPr>
          <w:rFonts w:asciiTheme="minorHAnsi" w:hAnsiTheme="minorHAnsi" w:cstheme="minorHAnsi"/>
          <w:sz w:val="20"/>
        </w:rPr>
        <w:t>Letto, confermato e sottoscritto.</w:t>
      </w:r>
      <w:r w:rsidRPr="008B2E65">
        <w:rPr>
          <w:rFonts w:asciiTheme="minorHAnsi" w:hAnsiTheme="minorHAnsi" w:cstheme="minorHAnsi"/>
          <w:sz w:val="20"/>
        </w:rPr>
        <w:tab/>
      </w:r>
      <w:r w:rsidRPr="008B2E65">
        <w:rPr>
          <w:rFonts w:asciiTheme="minorHAnsi" w:hAnsiTheme="minorHAnsi" w:cstheme="minorHAnsi"/>
          <w:sz w:val="20"/>
        </w:rPr>
        <w:tab/>
      </w:r>
      <w:r w:rsidRPr="008B2E65">
        <w:rPr>
          <w:rFonts w:asciiTheme="minorHAnsi" w:hAnsiTheme="minorHAnsi" w:cstheme="minorHAnsi"/>
          <w:sz w:val="20"/>
        </w:rPr>
        <w:tab/>
      </w:r>
      <w:r w:rsidRPr="008B2E65">
        <w:rPr>
          <w:rFonts w:asciiTheme="minorHAnsi" w:hAnsiTheme="minorHAnsi" w:cstheme="minorHAnsi"/>
          <w:sz w:val="20"/>
        </w:rPr>
        <w:tab/>
      </w:r>
      <w:r w:rsidRPr="008B2E65">
        <w:rPr>
          <w:rFonts w:asciiTheme="minorHAnsi" w:hAnsiTheme="minorHAnsi" w:cstheme="minorHAnsi"/>
          <w:sz w:val="20"/>
        </w:rPr>
        <w:tab/>
      </w:r>
      <w:r w:rsidRPr="008B2E65">
        <w:rPr>
          <w:rFonts w:asciiTheme="minorHAnsi" w:hAnsiTheme="minorHAnsi" w:cstheme="minorHAnsi"/>
          <w:sz w:val="20"/>
        </w:rPr>
        <w:tab/>
      </w:r>
      <w:r w:rsidRPr="008B2E65">
        <w:rPr>
          <w:rFonts w:asciiTheme="minorHAnsi" w:hAnsiTheme="minorHAnsi" w:cstheme="minorHAnsi"/>
          <w:sz w:val="20"/>
        </w:rPr>
        <w:tab/>
      </w:r>
      <w:r w:rsidRPr="008B2E65">
        <w:rPr>
          <w:rFonts w:asciiTheme="minorHAnsi" w:hAnsiTheme="minorHAnsi" w:cstheme="minorHAnsi"/>
          <w:b/>
          <w:bCs/>
          <w:sz w:val="20"/>
        </w:rPr>
        <w:t>Firmato digitalmente</w:t>
      </w:r>
      <w:r w:rsidRPr="008B2E65">
        <w:rPr>
          <w:rFonts w:asciiTheme="minorHAnsi" w:hAnsiTheme="minorHAnsi" w:cstheme="minorHAnsi"/>
          <w:snapToGrid w:val="0"/>
          <w:sz w:val="20"/>
        </w:rPr>
        <w:tab/>
      </w:r>
    </w:p>
    <w:p w14:paraId="739B4773" w14:textId="77777777" w:rsidR="009025E8" w:rsidRPr="008B2E65" w:rsidRDefault="009025E8" w:rsidP="006275F0">
      <w:pPr>
        <w:spacing w:before="60" w:after="60" w:line="276" w:lineRule="auto"/>
        <w:jc w:val="both"/>
        <w:rPr>
          <w:rFonts w:asciiTheme="minorHAnsi" w:hAnsiTheme="minorHAnsi" w:cstheme="minorHAnsi"/>
          <w:b/>
          <w:sz w:val="20"/>
        </w:rPr>
      </w:pPr>
    </w:p>
    <w:p w14:paraId="2710F8E5" w14:textId="77777777" w:rsidR="009025E8" w:rsidRPr="008B2E65" w:rsidRDefault="009025E8" w:rsidP="006275F0">
      <w:pPr>
        <w:spacing w:before="60" w:after="60" w:line="276" w:lineRule="auto"/>
        <w:jc w:val="both"/>
        <w:rPr>
          <w:rFonts w:asciiTheme="minorHAnsi" w:hAnsiTheme="minorHAnsi" w:cstheme="minorHAnsi"/>
          <w:b/>
          <w:sz w:val="20"/>
        </w:rPr>
      </w:pPr>
    </w:p>
    <w:p w14:paraId="5129353E" w14:textId="77777777" w:rsidR="009025E8" w:rsidRPr="008B2E65" w:rsidRDefault="009025E8" w:rsidP="006275F0">
      <w:pPr>
        <w:spacing w:before="60" w:after="60" w:line="276" w:lineRule="auto"/>
        <w:jc w:val="both"/>
        <w:rPr>
          <w:rFonts w:asciiTheme="minorHAnsi" w:hAnsiTheme="minorHAnsi" w:cstheme="minorHAnsi"/>
          <w:b/>
          <w:sz w:val="20"/>
        </w:rPr>
      </w:pPr>
    </w:p>
    <w:p w14:paraId="08655FE9" w14:textId="4943DF99" w:rsidR="00783782" w:rsidRPr="00D960F6" w:rsidRDefault="009025E8" w:rsidP="006275F0">
      <w:pPr>
        <w:spacing w:before="60" w:after="60" w:line="276" w:lineRule="auto"/>
        <w:jc w:val="both"/>
        <w:rPr>
          <w:rFonts w:asciiTheme="minorHAnsi" w:hAnsiTheme="minorHAnsi" w:cstheme="minorHAnsi"/>
          <w:color w:val="auto"/>
          <w:sz w:val="20"/>
        </w:rPr>
      </w:pPr>
      <w:r w:rsidRPr="008B2E65">
        <w:rPr>
          <w:rFonts w:asciiTheme="minorHAnsi" w:hAnsiTheme="minorHAnsi" w:cstheme="minorHAnsi"/>
          <w:b/>
          <w:sz w:val="20"/>
        </w:rPr>
        <w:t xml:space="preserve">Nb: caricare sul Sistema tutta la documentazione di gara in formato &lt;&lt; .pdf&gt;&gt; </w:t>
      </w:r>
      <w:r w:rsidRPr="008B2E65">
        <w:rPr>
          <w:rFonts w:asciiTheme="minorHAnsi" w:hAnsiTheme="minorHAnsi" w:cstheme="minorHAnsi"/>
          <w:b/>
          <w:bCs/>
          <w:iCs/>
          <w:sz w:val="20"/>
        </w:rPr>
        <w:t>firmata digitalmente secondo quanto previsto dal disciplinare di gara</w:t>
      </w:r>
      <w:r w:rsidRPr="008B2E65">
        <w:rPr>
          <w:rFonts w:asciiTheme="minorHAnsi" w:hAnsiTheme="minorHAnsi" w:cstheme="minorHAnsi"/>
          <w:sz w:val="20"/>
        </w:rPr>
        <w:t>.</w:t>
      </w:r>
      <w:bookmarkEnd w:id="58"/>
    </w:p>
    <w:sectPr w:rsidR="00783782" w:rsidRPr="00D960F6" w:rsidSect="009F5B3C">
      <w:footerReference w:type="default" r:id="rId14"/>
      <w:pgSz w:w="11906" w:h="16838" w:code="9"/>
      <w:pgMar w:top="993" w:right="1134" w:bottom="1276"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70BBF" w14:textId="77777777" w:rsidR="00CE0FDD" w:rsidRDefault="00CE0FDD" w:rsidP="00C173A0">
      <w:r>
        <w:separator/>
      </w:r>
    </w:p>
  </w:endnote>
  <w:endnote w:type="continuationSeparator" w:id="0">
    <w:p w14:paraId="33C7CCEC" w14:textId="77777777" w:rsidR="00CE0FDD" w:rsidRDefault="00CE0FDD"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304754704"/>
      <w:docPartObj>
        <w:docPartGallery w:val="Page Numbers (Bottom of Page)"/>
        <w:docPartUnique/>
      </w:docPartObj>
    </w:sdtPr>
    <w:sdtEndPr>
      <w:rPr>
        <w:rFonts w:ascii="Garamond" w:hAnsi="Garamond"/>
        <w:sz w:val="20"/>
      </w:rPr>
    </w:sdtEndPr>
    <w:sdtContent>
      <w:p w14:paraId="1027A738" w14:textId="77777777" w:rsidR="007C2FBA" w:rsidRDefault="007C2FBA">
        <w:pPr>
          <w:pStyle w:val="Pidipagina"/>
          <w:jc w:val="right"/>
          <w:rPr>
            <w:rFonts w:asciiTheme="minorHAnsi" w:hAnsiTheme="minorHAnsi"/>
            <w:sz w:val="20"/>
          </w:rPr>
        </w:pPr>
      </w:p>
      <w:tbl>
        <w:tblPr>
          <w:tblW w:w="9579" w:type="dxa"/>
          <w:tblInd w:w="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00000A"/>
            <w:insideV w:val="single" w:sz="4" w:space="0" w:color="A6A6A6" w:themeColor="background1" w:themeShade="A6"/>
          </w:tblBorders>
          <w:tblLayout w:type="fixed"/>
          <w:tblCellMar>
            <w:left w:w="55" w:type="dxa"/>
            <w:right w:w="70" w:type="dxa"/>
          </w:tblCellMar>
          <w:tblLook w:val="0000" w:firstRow="0" w:lastRow="0" w:firstColumn="0" w:lastColumn="0" w:noHBand="0" w:noVBand="0"/>
        </w:tblPr>
        <w:tblGrid>
          <w:gridCol w:w="3626"/>
          <w:gridCol w:w="3118"/>
          <w:gridCol w:w="2835"/>
        </w:tblGrid>
        <w:tr w:rsidR="007C2FBA" w:rsidRPr="009F5B3C" w14:paraId="29518B92" w14:textId="77777777" w:rsidTr="00231405">
          <w:trPr>
            <w:cantSplit/>
            <w:trHeight w:val="614"/>
          </w:trPr>
          <w:tc>
            <w:tcPr>
              <w:tcW w:w="3626" w:type="dxa"/>
              <w:shd w:val="clear" w:color="auto" w:fill="FFFFFF"/>
              <w:vAlign w:val="center"/>
            </w:tcPr>
            <w:p w14:paraId="1CD74461" w14:textId="77777777" w:rsidR="007C2FBA" w:rsidRPr="009F5B3C" w:rsidRDefault="007C2FBA" w:rsidP="007C2FBA">
              <w:pPr>
                <w:tabs>
                  <w:tab w:val="center" w:pos="4819"/>
                  <w:tab w:val="right" w:pos="9638"/>
                </w:tabs>
                <w:snapToGrid w:val="0"/>
                <w:jc w:val="both"/>
                <w:rPr>
                  <w:rFonts w:asciiTheme="minorHAnsi" w:hAnsiTheme="minorHAnsi"/>
                  <w:color w:val="A6A6A6" w:themeColor="background1" w:themeShade="A6"/>
                </w:rPr>
              </w:pPr>
              <w:r w:rsidRPr="009F5B3C">
                <w:rPr>
                  <w:rFonts w:asciiTheme="minorHAnsi" w:hAnsiTheme="minorHAnsi" w:cs="CG Times (W1)"/>
                  <w:color w:val="A6A6A6" w:themeColor="background1" w:themeShade="A6"/>
                  <w:sz w:val="14"/>
                  <w:szCs w:val="16"/>
                </w:rPr>
                <w:t xml:space="preserve">Procedura telematica aperta per l’affidamento dei </w:t>
              </w:r>
              <w:r w:rsidRPr="009F5B3C">
                <w:rPr>
                  <w:rFonts w:asciiTheme="minorHAnsi" w:hAnsiTheme="minorHAnsi" w:cs="CG Times (W1)"/>
                  <w:iCs/>
                  <w:color w:val="A6A6A6" w:themeColor="background1" w:themeShade="A6"/>
                  <w:sz w:val="14"/>
                  <w:szCs w:val="16"/>
                </w:rPr>
                <w:t>LAVORI PER LA SOSTITUZIONE PARZIALE DEGLI INFISSI DEGLI EDIFICI “L” ED “U” DELL’AREA TERRITORIALE DI RICERCA DI ROMA 2.</w:t>
              </w:r>
            </w:p>
          </w:tc>
          <w:tc>
            <w:tcPr>
              <w:tcW w:w="3118" w:type="dxa"/>
              <w:shd w:val="clear" w:color="auto" w:fill="FFFFFF"/>
              <w:vAlign w:val="center"/>
            </w:tcPr>
            <w:p w14:paraId="096703E6" w14:textId="77777777" w:rsidR="007C2FBA" w:rsidRPr="009F5B3C" w:rsidRDefault="007C2FBA" w:rsidP="007C2FBA">
              <w:pPr>
                <w:tabs>
                  <w:tab w:val="center" w:pos="4819"/>
                  <w:tab w:val="right" w:pos="9638"/>
                </w:tabs>
                <w:snapToGrid w:val="0"/>
                <w:jc w:val="center"/>
                <w:rPr>
                  <w:rFonts w:asciiTheme="minorHAnsi" w:hAnsiTheme="minorHAnsi"/>
                  <w:color w:val="A6A6A6" w:themeColor="background1" w:themeShade="A6"/>
                </w:rPr>
              </w:pPr>
              <w:r w:rsidRPr="009F5B3C">
                <w:rPr>
                  <w:rFonts w:asciiTheme="minorHAnsi" w:hAnsiTheme="minorHAnsi"/>
                  <w:color w:val="A6A6A6" w:themeColor="background1" w:themeShade="A6"/>
                  <w:sz w:val="14"/>
                  <w:szCs w:val="16"/>
                </w:rPr>
                <w:t>Allegato 1 (riservato al concorrente): “Domanda di partecipazione e dichiarazioni integrative”</w:t>
              </w:r>
            </w:p>
          </w:tc>
          <w:tc>
            <w:tcPr>
              <w:tcW w:w="2835" w:type="dxa"/>
              <w:shd w:val="clear" w:color="auto" w:fill="FFFFFF"/>
              <w:vAlign w:val="center"/>
            </w:tcPr>
            <w:sdt>
              <w:sdtPr>
                <w:rPr>
                  <w:color w:val="A6A6A6" w:themeColor="background1" w:themeShade="A6"/>
                </w:rPr>
                <w:id w:val="-1198765621"/>
                <w:docPartObj>
                  <w:docPartGallery w:val="Page Numbers (Bottom of Page)"/>
                  <w:docPartUnique/>
                </w:docPartObj>
              </w:sdtPr>
              <w:sdtEndPr>
                <w:rPr>
                  <w:rFonts w:ascii="Garamond" w:hAnsi="Garamond"/>
                  <w:sz w:val="20"/>
                </w:rPr>
              </w:sdtEndPr>
              <w:sdtContent>
                <w:p w14:paraId="500D4D0B" w14:textId="77777777" w:rsidR="007C2FBA" w:rsidRPr="009F5B3C" w:rsidRDefault="007C2FBA" w:rsidP="007C2FBA">
                  <w:pPr>
                    <w:pStyle w:val="Pidipagina"/>
                    <w:jc w:val="right"/>
                    <w:rPr>
                      <w:color w:val="A6A6A6" w:themeColor="background1" w:themeShade="A6"/>
                      <w:sz w:val="20"/>
                    </w:rPr>
                  </w:pPr>
                  <w:r w:rsidRPr="009F5B3C">
                    <w:rPr>
                      <w:rFonts w:asciiTheme="minorHAnsi" w:hAnsiTheme="minorHAnsi"/>
                      <w:color w:val="A6A6A6" w:themeColor="background1" w:themeShade="A6"/>
                      <w:sz w:val="18"/>
                      <w:szCs w:val="18"/>
                    </w:rPr>
                    <w:fldChar w:fldCharType="begin"/>
                  </w:r>
                  <w:r w:rsidRPr="009F5B3C">
                    <w:rPr>
                      <w:rFonts w:asciiTheme="minorHAnsi" w:hAnsiTheme="minorHAnsi"/>
                      <w:color w:val="A6A6A6" w:themeColor="background1" w:themeShade="A6"/>
                      <w:sz w:val="18"/>
                      <w:szCs w:val="18"/>
                    </w:rPr>
                    <w:instrText xml:space="preserve"> PAGE   \* MERGEFORMAT </w:instrText>
                  </w:r>
                  <w:r w:rsidRPr="009F5B3C">
                    <w:rPr>
                      <w:rFonts w:asciiTheme="minorHAnsi" w:hAnsiTheme="minorHAnsi"/>
                      <w:color w:val="A6A6A6" w:themeColor="background1" w:themeShade="A6"/>
                      <w:sz w:val="18"/>
                      <w:szCs w:val="18"/>
                    </w:rPr>
                    <w:fldChar w:fldCharType="separate"/>
                  </w:r>
                  <w:r w:rsidRPr="009F5B3C">
                    <w:rPr>
                      <w:rFonts w:asciiTheme="minorHAnsi" w:hAnsiTheme="minorHAnsi"/>
                      <w:color w:val="A6A6A6" w:themeColor="background1" w:themeShade="A6"/>
                      <w:sz w:val="18"/>
                      <w:szCs w:val="18"/>
                    </w:rPr>
                    <w:t>4</w:t>
                  </w:r>
                  <w:r w:rsidRPr="009F5B3C">
                    <w:rPr>
                      <w:rFonts w:asciiTheme="minorHAnsi" w:hAnsiTheme="minorHAnsi"/>
                      <w:color w:val="A6A6A6" w:themeColor="background1" w:themeShade="A6"/>
                      <w:sz w:val="18"/>
                      <w:szCs w:val="18"/>
                    </w:rPr>
                    <w:fldChar w:fldCharType="end"/>
                  </w:r>
                  <w:r w:rsidRPr="009F5B3C">
                    <w:rPr>
                      <w:rFonts w:asciiTheme="minorHAnsi" w:hAnsiTheme="minorHAnsi"/>
                      <w:color w:val="A6A6A6" w:themeColor="background1" w:themeShade="A6"/>
                      <w:sz w:val="18"/>
                      <w:szCs w:val="18"/>
                    </w:rPr>
                    <w:t xml:space="preserve"> di </w:t>
                  </w:r>
                  <w:r w:rsidRPr="009F5B3C">
                    <w:rPr>
                      <w:rFonts w:asciiTheme="minorHAnsi" w:hAnsiTheme="minorHAnsi"/>
                      <w:color w:val="A6A6A6" w:themeColor="background1" w:themeShade="A6"/>
                      <w:sz w:val="18"/>
                      <w:szCs w:val="18"/>
                    </w:rPr>
                    <w:fldChar w:fldCharType="begin"/>
                  </w:r>
                  <w:r w:rsidRPr="009F5B3C">
                    <w:rPr>
                      <w:rFonts w:asciiTheme="minorHAnsi" w:hAnsiTheme="minorHAnsi"/>
                      <w:color w:val="A6A6A6" w:themeColor="background1" w:themeShade="A6"/>
                      <w:sz w:val="18"/>
                      <w:szCs w:val="18"/>
                    </w:rPr>
                    <w:instrText xml:space="preserve"> NUMPAGES   \* MERGEFORMAT </w:instrText>
                  </w:r>
                  <w:r w:rsidRPr="009F5B3C">
                    <w:rPr>
                      <w:rFonts w:asciiTheme="minorHAnsi" w:hAnsiTheme="minorHAnsi"/>
                      <w:color w:val="A6A6A6" w:themeColor="background1" w:themeShade="A6"/>
                      <w:sz w:val="18"/>
                      <w:szCs w:val="18"/>
                    </w:rPr>
                    <w:fldChar w:fldCharType="separate"/>
                  </w:r>
                  <w:r w:rsidRPr="009F5B3C">
                    <w:rPr>
                      <w:rFonts w:asciiTheme="minorHAnsi" w:hAnsiTheme="minorHAnsi"/>
                      <w:color w:val="A6A6A6" w:themeColor="background1" w:themeShade="A6"/>
                      <w:sz w:val="18"/>
                      <w:szCs w:val="18"/>
                    </w:rPr>
                    <w:t>16</w:t>
                  </w:r>
                  <w:r w:rsidRPr="009F5B3C">
                    <w:rPr>
                      <w:rFonts w:asciiTheme="minorHAnsi" w:hAnsiTheme="minorHAnsi"/>
                      <w:color w:val="A6A6A6" w:themeColor="background1" w:themeShade="A6"/>
                      <w:sz w:val="18"/>
                      <w:szCs w:val="18"/>
                    </w:rPr>
                    <w:fldChar w:fldCharType="end"/>
                  </w:r>
                </w:p>
              </w:sdtContent>
            </w:sdt>
          </w:tc>
        </w:tr>
      </w:tbl>
      <w:p w14:paraId="6EACF5BB" w14:textId="3C331E8C" w:rsidR="007C2FBA" w:rsidRDefault="007C2FBA">
        <w:pPr>
          <w:pStyle w:val="Pidipagina"/>
          <w:jc w:val="right"/>
          <w:rPr>
            <w:rFonts w:asciiTheme="minorHAnsi" w:hAnsiTheme="minorHAnsi"/>
            <w:sz w:val="20"/>
          </w:rPr>
        </w:pPr>
      </w:p>
      <w:p w14:paraId="56A9E5B3" w14:textId="77777777" w:rsidR="007C2FBA" w:rsidRDefault="00000000" w:rsidP="007C2FBA">
        <w:pPr>
          <w:pStyle w:val="Pidipagina"/>
          <w:rPr>
            <w:rFonts w:ascii="Garamond" w:hAnsi="Garamond"/>
            <w:color w:val="auto"/>
            <w:sz w:val="20"/>
          </w:rPr>
        </w:pPr>
      </w:p>
    </w:sdtContent>
  </w:sdt>
  <w:p w14:paraId="0BEF9964" w14:textId="2CA525DA" w:rsidR="00B02BFD" w:rsidRPr="007C2FBA" w:rsidRDefault="00B02BFD" w:rsidP="007C2FBA">
    <w:pPr>
      <w:pStyle w:val="Pidipagina"/>
      <w:jc w:val="right"/>
      <w:rPr>
        <w:rFonts w:ascii="Garamond" w:hAnsi="Garamond"/>
        <w:sz w:val="20"/>
      </w:rP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D4C7" w14:textId="182896BB" w:rsidR="00AB251A" w:rsidRPr="003B294A" w:rsidRDefault="00AB251A">
    <w:pPr>
      <w:pStyle w:val="Pidipagina"/>
      <w:jc w:val="right"/>
      <w:rPr>
        <w:rFonts w:ascii="Garamond" w:hAnsi="Garamond"/>
        <w:sz w:val="20"/>
      </w:rPr>
    </w:pPr>
  </w:p>
  <w:tbl>
    <w:tblPr>
      <w:tblW w:w="9579" w:type="dxa"/>
      <w:tblInd w:w="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00000A"/>
        <w:insideV w:val="single" w:sz="4" w:space="0" w:color="A6A6A6" w:themeColor="background1" w:themeShade="A6"/>
      </w:tblBorders>
      <w:tblLayout w:type="fixed"/>
      <w:tblCellMar>
        <w:left w:w="55" w:type="dxa"/>
        <w:right w:w="70" w:type="dxa"/>
      </w:tblCellMar>
      <w:tblLook w:val="0000" w:firstRow="0" w:lastRow="0" w:firstColumn="0" w:lastColumn="0" w:noHBand="0" w:noVBand="0"/>
    </w:tblPr>
    <w:tblGrid>
      <w:gridCol w:w="3626"/>
      <w:gridCol w:w="3118"/>
      <w:gridCol w:w="2835"/>
    </w:tblGrid>
    <w:tr w:rsidR="009F5B3C" w:rsidRPr="009F5B3C" w14:paraId="59AC3830" w14:textId="77777777" w:rsidTr="009F5B3C">
      <w:trPr>
        <w:cantSplit/>
        <w:trHeight w:val="614"/>
      </w:trPr>
      <w:tc>
        <w:tcPr>
          <w:tcW w:w="3626" w:type="dxa"/>
          <w:shd w:val="clear" w:color="auto" w:fill="FFFFFF"/>
          <w:vAlign w:val="center"/>
        </w:tcPr>
        <w:p w14:paraId="43669EFA" w14:textId="32F9602D" w:rsidR="009F5B3C" w:rsidRPr="009F5B3C" w:rsidRDefault="009F5B3C" w:rsidP="009F5B3C">
          <w:pPr>
            <w:tabs>
              <w:tab w:val="center" w:pos="4819"/>
              <w:tab w:val="right" w:pos="9638"/>
            </w:tabs>
            <w:snapToGrid w:val="0"/>
            <w:jc w:val="both"/>
            <w:rPr>
              <w:rFonts w:asciiTheme="minorHAnsi" w:hAnsiTheme="minorHAnsi"/>
              <w:color w:val="A6A6A6" w:themeColor="background1" w:themeShade="A6"/>
            </w:rPr>
          </w:pPr>
          <w:r w:rsidRPr="009F5B3C">
            <w:rPr>
              <w:rFonts w:asciiTheme="minorHAnsi" w:hAnsiTheme="minorHAnsi" w:cs="CG Times (W1)"/>
              <w:color w:val="A6A6A6" w:themeColor="background1" w:themeShade="A6"/>
              <w:sz w:val="14"/>
              <w:szCs w:val="16"/>
            </w:rPr>
            <w:t xml:space="preserve">Procedura telematica aperta per l’affidamento dei </w:t>
          </w:r>
          <w:r w:rsidRPr="009F5B3C">
            <w:rPr>
              <w:rFonts w:asciiTheme="minorHAnsi" w:hAnsiTheme="minorHAnsi" w:cs="CG Times (W1)"/>
              <w:iCs/>
              <w:color w:val="A6A6A6" w:themeColor="background1" w:themeShade="A6"/>
              <w:sz w:val="14"/>
              <w:szCs w:val="16"/>
            </w:rPr>
            <w:t>LAVORI PER LA SOSTITUZIONE PARZIALE DEGLI INFISSI DEGLI EDIFICI “L” ED “U” DELL’AREA TERRITORIALE DI RICERCA DI ROMA 2.</w:t>
          </w:r>
        </w:p>
      </w:tc>
      <w:tc>
        <w:tcPr>
          <w:tcW w:w="3118" w:type="dxa"/>
          <w:shd w:val="clear" w:color="auto" w:fill="FFFFFF"/>
          <w:vAlign w:val="center"/>
        </w:tcPr>
        <w:p w14:paraId="52EDA37A" w14:textId="23EB7737" w:rsidR="009F5B3C" w:rsidRPr="009F5B3C" w:rsidRDefault="009F5B3C" w:rsidP="009F5B3C">
          <w:pPr>
            <w:tabs>
              <w:tab w:val="center" w:pos="4819"/>
              <w:tab w:val="right" w:pos="9638"/>
            </w:tabs>
            <w:snapToGrid w:val="0"/>
            <w:jc w:val="center"/>
            <w:rPr>
              <w:rFonts w:asciiTheme="minorHAnsi" w:hAnsiTheme="minorHAnsi"/>
              <w:color w:val="A6A6A6" w:themeColor="background1" w:themeShade="A6"/>
            </w:rPr>
          </w:pPr>
          <w:r w:rsidRPr="009F5B3C">
            <w:rPr>
              <w:rFonts w:asciiTheme="minorHAnsi" w:hAnsiTheme="minorHAnsi"/>
              <w:color w:val="A6A6A6" w:themeColor="background1" w:themeShade="A6"/>
              <w:sz w:val="14"/>
              <w:szCs w:val="16"/>
            </w:rPr>
            <w:t>Allegato 1 (riservato al concorrente): “Domanda di partecipazione e dichiarazioni integrative”</w:t>
          </w:r>
        </w:p>
      </w:tc>
      <w:tc>
        <w:tcPr>
          <w:tcW w:w="2835" w:type="dxa"/>
          <w:shd w:val="clear" w:color="auto" w:fill="FFFFFF"/>
          <w:vAlign w:val="center"/>
        </w:tcPr>
        <w:sdt>
          <w:sdtPr>
            <w:rPr>
              <w:color w:val="A6A6A6" w:themeColor="background1" w:themeShade="A6"/>
            </w:rPr>
            <w:id w:val="914666635"/>
            <w:docPartObj>
              <w:docPartGallery w:val="Page Numbers (Bottom of Page)"/>
              <w:docPartUnique/>
            </w:docPartObj>
          </w:sdtPr>
          <w:sdtEndPr>
            <w:rPr>
              <w:rFonts w:ascii="Garamond" w:hAnsi="Garamond"/>
              <w:sz w:val="20"/>
            </w:rPr>
          </w:sdtEndPr>
          <w:sdtContent>
            <w:p w14:paraId="0F46A8B8" w14:textId="3C2FFF9F" w:rsidR="009F5B3C" w:rsidRPr="009F5B3C" w:rsidRDefault="009F5B3C" w:rsidP="009F5B3C">
              <w:pPr>
                <w:pStyle w:val="Pidipagina"/>
                <w:jc w:val="right"/>
                <w:rPr>
                  <w:color w:val="A6A6A6" w:themeColor="background1" w:themeShade="A6"/>
                  <w:sz w:val="20"/>
                </w:rPr>
              </w:pPr>
              <w:r w:rsidRPr="009F5B3C">
                <w:rPr>
                  <w:rFonts w:asciiTheme="minorHAnsi" w:hAnsiTheme="minorHAnsi"/>
                  <w:color w:val="A6A6A6" w:themeColor="background1" w:themeShade="A6"/>
                  <w:sz w:val="18"/>
                  <w:szCs w:val="18"/>
                </w:rPr>
                <w:fldChar w:fldCharType="begin"/>
              </w:r>
              <w:r w:rsidRPr="009F5B3C">
                <w:rPr>
                  <w:rFonts w:asciiTheme="minorHAnsi" w:hAnsiTheme="minorHAnsi"/>
                  <w:color w:val="A6A6A6" w:themeColor="background1" w:themeShade="A6"/>
                  <w:sz w:val="18"/>
                  <w:szCs w:val="18"/>
                </w:rPr>
                <w:instrText xml:space="preserve"> PAGE   \* MERGEFORMAT </w:instrText>
              </w:r>
              <w:r w:rsidRPr="009F5B3C">
                <w:rPr>
                  <w:rFonts w:asciiTheme="minorHAnsi" w:hAnsiTheme="minorHAnsi"/>
                  <w:color w:val="A6A6A6" w:themeColor="background1" w:themeShade="A6"/>
                  <w:sz w:val="18"/>
                  <w:szCs w:val="18"/>
                </w:rPr>
                <w:fldChar w:fldCharType="separate"/>
              </w:r>
              <w:r w:rsidRPr="009F5B3C">
                <w:rPr>
                  <w:rFonts w:asciiTheme="minorHAnsi" w:hAnsiTheme="minorHAnsi"/>
                  <w:color w:val="A6A6A6" w:themeColor="background1" w:themeShade="A6"/>
                  <w:sz w:val="18"/>
                  <w:szCs w:val="18"/>
                </w:rPr>
                <w:t>4</w:t>
              </w:r>
              <w:r w:rsidRPr="009F5B3C">
                <w:rPr>
                  <w:rFonts w:asciiTheme="minorHAnsi" w:hAnsiTheme="minorHAnsi"/>
                  <w:color w:val="A6A6A6" w:themeColor="background1" w:themeShade="A6"/>
                  <w:sz w:val="18"/>
                  <w:szCs w:val="18"/>
                </w:rPr>
                <w:fldChar w:fldCharType="end"/>
              </w:r>
              <w:r w:rsidRPr="009F5B3C">
                <w:rPr>
                  <w:rFonts w:asciiTheme="minorHAnsi" w:hAnsiTheme="minorHAnsi"/>
                  <w:color w:val="A6A6A6" w:themeColor="background1" w:themeShade="A6"/>
                  <w:sz w:val="18"/>
                  <w:szCs w:val="18"/>
                </w:rPr>
                <w:t xml:space="preserve"> di </w:t>
              </w:r>
              <w:r w:rsidRPr="009F5B3C">
                <w:rPr>
                  <w:rFonts w:asciiTheme="minorHAnsi" w:hAnsiTheme="minorHAnsi"/>
                  <w:color w:val="A6A6A6" w:themeColor="background1" w:themeShade="A6"/>
                  <w:sz w:val="18"/>
                  <w:szCs w:val="18"/>
                </w:rPr>
                <w:fldChar w:fldCharType="begin"/>
              </w:r>
              <w:r w:rsidRPr="009F5B3C">
                <w:rPr>
                  <w:rFonts w:asciiTheme="minorHAnsi" w:hAnsiTheme="minorHAnsi"/>
                  <w:color w:val="A6A6A6" w:themeColor="background1" w:themeShade="A6"/>
                  <w:sz w:val="18"/>
                  <w:szCs w:val="18"/>
                </w:rPr>
                <w:instrText xml:space="preserve"> NUMPAGES   \* MERGEFORMAT </w:instrText>
              </w:r>
              <w:r w:rsidRPr="009F5B3C">
                <w:rPr>
                  <w:rFonts w:asciiTheme="minorHAnsi" w:hAnsiTheme="minorHAnsi"/>
                  <w:color w:val="A6A6A6" w:themeColor="background1" w:themeShade="A6"/>
                  <w:sz w:val="18"/>
                  <w:szCs w:val="18"/>
                </w:rPr>
                <w:fldChar w:fldCharType="separate"/>
              </w:r>
              <w:r w:rsidRPr="009F5B3C">
                <w:rPr>
                  <w:rFonts w:asciiTheme="minorHAnsi" w:hAnsiTheme="minorHAnsi"/>
                  <w:color w:val="A6A6A6" w:themeColor="background1" w:themeShade="A6"/>
                  <w:sz w:val="18"/>
                  <w:szCs w:val="18"/>
                </w:rPr>
                <w:t>16</w:t>
              </w:r>
              <w:r w:rsidRPr="009F5B3C">
                <w:rPr>
                  <w:rFonts w:asciiTheme="minorHAnsi" w:hAnsiTheme="minorHAnsi"/>
                  <w:color w:val="A6A6A6" w:themeColor="background1" w:themeShade="A6"/>
                  <w:sz w:val="18"/>
                  <w:szCs w:val="18"/>
                </w:rPr>
                <w:fldChar w:fldCharType="end"/>
              </w:r>
            </w:p>
          </w:sdtContent>
        </w:sdt>
      </w:tc>
    </w:tr>
  </w:tbl>
  <w:p w14:paraId="3EF47F00" w14:textId="77777777" w:rsidR="00AB251A" w:rsidRDefault="00AB251A" w:rsidP="00BB6F62">
    <w:pPr>
      <w:pStyle w:val="Pidipagina"/>
      <w:tabs>
        <w:tab w:val="clear" w:pos="4819"/>
        <w:tab w:val="clear" w:pos="9638"/>
        <w:tab w:val="left" w:pos="1590"/>
      </w:tabs>
    </w:pPr>
    <w:r>
      <w:tab/>
    </w:r>
  </w:p>
  <w:p w14:paraId="4F9DE68E" w14:textId="77777777" w:rsidR="00AB251A" w:rsidRDefault="00AB25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2A9B" w14:textId="77777777" w:rsidR="00CE0FDD" w:rsidRDefault="00CE0FDD" w:rsidP="00C173A0">
      <w:r>
        <w:separator/>
      </w:r>
    </w:p>
  </w:footnote>
  <w:footnote w:type="continuationSeparator" w:id="0">
    <w:p w14:paraId="533DCACA" w14:textId="77777777" w:rsidR="00CE0FDD" w:rsidRDefault="00CE0FDD" w:rsidP="00C173A0">
      <w:r>
        <w:continuationSeparator/>
      </w:r>
    </w:p>
  </w:footnote>
  <w:footnote w:id="1">
    <w:p w14:paraId="754C8995" w14:textId="77777777" w:rsidR="00E54B72" w:rsidRDefault="00E54B72" w:rsidP="00E54B72">
      <w:pPr>
        <w:jc w:val="both"/>
        <w:rPr>
          <w:rFonts w:asciiTheme="minorHAnsi" w:hAnsiTheme="minorHAnsi" w:cstheme="minorHAnsi"/>
          <w:sz w:val="16"/>
          <w:szCs w:val="16"/>
        </w:rPr>
      </w:pPr>
      <w:r w:rsidRPr="00164E95">
        <w:rPr>
          <w:rStyle w:val="Rimandonotaapidipagina"/>
          <w:rFonts w:asciiTheme="minorHAnsi" w:hAnsiTheme="minorHAnsi" w:cstheme="minorHAnsi"/>
          <w:sz w:val="16"/>
          <w:szCs w:val="16"/>
        </w:rPr>
        <w:footnoteRef/>
      </w:r>
      <w:r w:rsidRPr="00164E95">
        <w:rPr>
          <w:rFonts w:asciiTheme="minorHAnsi" w:hAnsiTheme="minorHAnsi" w:cstheme="minorHAnsi"/>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p w14:paraId="14471D15" w14:textId="77777777" w:rsidR="00E54B72" w:rsidRPr="00721C17" w:rsidRDefault="00E54B72" w:rsidP="00E54B72">
      <w:pPr>
        <w:jc w:val="both"/>
        <w:rPr>
          <w:rFonts w:asciiTheme="minorHAnsi" w:hAnsiTheme="minorHAnsi" w:cstheme="minorHAnsi"/>
          <w:sz w:val="16"/>
          <w:szCs w:val="16"/>
        </w:rPr>
      </w:pPr>
      <w:r w:rsidRPr="00721C17">
        <w:rPr>
          <w:rFonts w:asciiTheme="minorHAnsi" w:hAnsiTheme="minorHAnsi" w:cstheme="minorHAnsi"/>
          <w:sz w:val="16"/>
          <w:szCs w:val="16"/>
        </w:rPr>
        <w:t>In caso di partecipazione in forma associata, il bollo è dovuto:</w:t>
      </w:r>
    </w:p>
    <w:p w14:paraId="07335D2A" w14:textId="77777777" w:rsidR="00E54B72" w:rsidRPr="00721C17" w:rsidRDefault="00E54B72" w:rsidP="00166A43">
      <w:pPr>
        <w:pStyle w:val="Paragrafoelenco"/>
        <w:numPr>
          <w:ilvl w:val="0"/>
          <w:numId w:val="9"/>
        </w:numPr>
        <w:jc w:val="both"/>
        <w:rPr>
          <w:rFonts w:asciiTheme="minorHAnsi" w:hAnsiTheme="minorHAnsi" w:cstheme="minorHAnsi"/>
          <w:sz w:val="16"/>
          <w:szCs w:val="16"/>
        </w:rPr>
      </w:pPr>
      <w:r w:rsidRPr="00721C17">
        <w:rPr>
          <w:rFonts w:asciiTheme="minorHAnsi" w:hAnsiTheme="minorHAnsi" w:cstheme="minorHAnsi"/>
          <w:sz w:val="16"/>
          <w:szCs w:val="16"/>
        </w:rPr>
        <w:t>in caso di RTI e consorzi ordinari costituiti/costituendi solo dalla mandataria capogruppo o da una mandante;</w:t>
      </w:r>
    </w:p>
    <w:p w14:paraId="5889C004" w14:textId="0791C032" w:rsidR="00E54B72" w:rsidRPr="00721C17" w:rsidRDefault="00E54B72" w:rsidP="00166A43">
      <w:pPr>
        <w:pStyle w:val="Paragrafoelenco"/>
        <w:numPr>
          <w:ilvl w:val="0"/>
          <w:numId w:val="9"/>
        </w:numPr>
        <w:jc w:val="both"/>
        <w:rPr>
          <w:rFonts w:asciiTheme="minorHAnsi" w:hAnsiTheme="minorHAnsi" w:cstheme="minorHAnsi"/>
          <w:sz w:val="16"/>
          <w:szCs w:val="16"/>
        </w:rPr>
      </w:pPr>
      <w:r w:rsidRPr="00721C17">
        <w:rPr>
          <w:rFonts w:asciiTheme="minorHAnsi" w:hAnsiTheme="minorHAnsi" w:cstheme="minorHAnsi"/>
          <w:sz w:val="16"/>
          <w:szCs w:val="16"/>
        </w:rPr>
        <w:t>nel caso di consorzi di cui all’articolo 65, comma 2 lett. b), c) e d)</w:t>
      </w:r>
      <w:r>
        <w:rPr>
          <w:rFonts w:asciiTheme="minorHAnsi" w:hAnsiTheme="minorHAnsi" w:cstheme="minorHAnsi"/>
          <w:sz w:val="16"/>
          <w:szCs w:val="16"/>
        </w:rPr>
        <w:t xml:space="preserve"> </w:t>
      </w:r>
      <w:r w:rsidRPr="00721C17">
        <w:rPr>
          <w:rFonts w:asciiTheme="minorHAnsi" w:hAnsiTheme="minorHAnsi" w:cstheme="minorHAnsi"/>
          <w:sz w:val="16"/>
          <w:szCs w:val="16"/>
        </w:rPr>
        <w:t xml:space="preserve">del </w:t>
      </w:r>
      <w:r>
        <w:rPr>
          <w:rFonts w:asciiTheme="minorHAnsi" w:hAnsiTheme="minorHAnsi" w:cstheme="minorHAnsi"/>
          <w:sz w:val="16"/>
          <w:szCs w:val="16"/>
        </w:rPr>
        <w:t>C</w:t>
      </w:r>
      <w:r w:rsidRPr="00721C17">
        <w:rPr>
          <w:rFonts w:asciiTheme="minorHAnsi" w:hAnsiTheme="minorHAnsi" w:cstheme="minorHAnsi"/>
          <w:sz w:val="16"/>
          <w:szCs w:val="16"/>
        </w:rPr>
        <w:t>odice, dal consorzio medesimo;</w:t>
      </w:r>
    </w:p>
    <w:p w14:paraId="3798364A" w14:textId="77777777" w:rsidR="00E54B72" w:rsidRPr="00721C17" w:rsidRDefault="00E54B72" w:rsidP="00166A43">
      <w:pPr>
        <w:pStyle w:val="Paragrafoelenco"/>
        <w:numPr>
          <w:ilvl w:val="0"/>
          <w:numId w:val="9"/>
        </w:numPr>
        <w:jc w:val="both"/>
        <w:rPr>
          <w:rFonts w:asciiTheme="minorHAnsi" w:hAnsiTheme="minorHAnsi" w:cstheme="minorHAnsi"/>
          <w:sz w:val="16"/>
          <w:szCs w:val="16"/>
        </w:rPr>
      </w:pPr>
      <w:r w:rsidRPr="00721C17">
        <w:rPr>
          <w:rFonts w:asciiTheme="minorHAnsi" w:hAnsiTheme="minorHAnsi" w:cstheme="minorHAnsi"/>
          <w:sz w:val="16"/>
          <w:szCs w:val="16"/>
        </w:rPr>
        <w:t>nel caso di aggregazioni di rete dall’organo comune/mandataria o da una delle imprese indicate come esecutrici.</w:t>
      </w:r>
    </w:p>
    <w:p w14:paraId="656790BE" w14:textId="77777777" w:rsidR="00E54B72" w:rsidRPr="00164E95" w:rsidRDefault="00E54B72" w:rsidP="00E54B72">
      <w:pPr>
        <w:jc w:val="both"/>
        <w:rPr>
          <w:rFonts w:asciiTheme="minorHAnsi" w:hAnsiTheme="minorHAnsi" w:cstheme="minorHAnsi"/>
          <w:sz w:val="16"/>
          <w:szCs w:val="16"/>
        </w:rPr>
      </w:pPr>
    </w:p>
    <w:p w14:paraId="5128BD63" w14:textId="77777777" w:rsidR="00E54B72" w:rsidRPr="00164E95" w:rsidRDefault="00E54B72" w:rsidP="00E54B72">
      <w:pPr>
        <w:jc w:val="both"/>
        <w:rPr>
          <w:rFonts w:asciiTheme="minorHAnsi" w:hAnsiTheme="minorHAnsi" w:cstheme="minorHAnsi"/>
          <w:sz w:val="16"/>
          <w:szCs w:val="16"/>
        </w:rPr>
      </w:pPr>
    </w:p>
  </w:footnote>
  <w:footnote w:id="2">
    <w:p w14:paraId="34AEB7F4" w14:textId="77777777" w:rsidR="00E54B72" w:rsidRPr="005938C2" w:rsidRDefault="00E54B72" w:rsidP="005938C2">
      <w:pPr>
        <w:pStyle w:val="Testonotaapidipagina"/>
        <w:jc w:val="both"/>
        <w:rPr>
          <w:rFonts w:asciiTheme="minorHAnsi" w:hAnsiTheme="minorHAnsi" w:cstheme="minorHAnsi"/>
          <w:sz w:val="16"/>
          <w:szCs w:val="16"/>
        </w:rPr>
      </w:pPr>
      <w:r w:rsidRPr="005938C2">
        <w:rPr>
          <w:rStyle w:val="Rimandonotaapidipagina"/>
          <w:rFonts w:asciiTheme="minorHAnsi" w:hAnsiTheme="minorHAnsi" w:cstheme="minorHAnsi"/>
          <w:sz w:val="16"/>
          <w:szCs w:val="16"/>
        </w:rPr>
        <w:footnoteRef/>
      </w:r>
      <w:r w:rsidRPr="005938C2">
        <w:rPr>
          <w:rFonts w:asciiTheme="minorHAnsi" w:hAnsiTheme="minorHAnsi" w:cstheme="minorHAnsi"/>
          <w:sz w:val="16"/>
          <w:szCs w:val="16"/>
        </w:rPr>
        <w:t xml:space="preserve"> Utilizzare gli schemi di dichiarazioni previste per gli </w:t>
      </w:r>
      <w:r w:rsidRPr="005938C2">
        <w:rPr>
          <w:rFonts w:asciiTheme="minorHAnsi" w:hAnsiTheme="minorHAnsi" w:cstheme="minorHAnsi"/>
          <w:sz w:val="16"/>
          <w:szCs w:val="16"/>
        </w:rPr>
        <w:t>RTI aggiornando il testo.</w:t>
      </w:r>
    </w:p>
  </w:footnote>
  <w:footnote w:id="3">
    <w:p w14:paraId="69182572" w14:textId="77777777" w:rsidR="009025E8" w:rsidRPr="002F45A4" w:rsidRDefault="009025E8" w:rsidP="009025E8">
      <w:pPr>
        <w:pStyle w:val="Testonotaapidipagina"/>
        <w:rPr>
          <w:rFonts w:ascii="Calibri" w:hAnsi="Calibri" w:cs="Calibri"/>
          <w:sz w:val="16"/>
          <w:szCs w:val="16"/>
        </w:rPr>
      </w:pPr>
      <w:r w:rsidRPr="002F45A4">
        <w:rPr>
          <w:rStyle w:val="Rimandonotaapidipagina"/>
          <w:rFonts w:ascii="Calibri" w:hAnsi="Calibri" w:cs="Calibri"/>
          <w:sz w:val="16"/>
          <w:szCs w:val="16"/>
        </w:rPr>
        <w:footnoteRef/>
      </w:r>
      <w:r w:rsidRPr="002F45A4">
        <w:rPr>
          <w:rFonts w:ascii="Calibri" w:hAnsi="Calibri" w:cs="Calibri"/>
          <w:sz w:val="16"/>
          <w:szCs w:val="16"/>
        </w:rPr>
        <w:t xml:space="preserve"> Eliminare i documenti non pertinenti e riportare solo i documenti che effettivamente si allegano.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5"/>
    <w:multiLevelType w:val="multilevel"/>
    <w:tmpl w:val="48C88DF0"/>
    <w:lvl w:ilvl="0">
      <w:start w:val="1"/>
      <w:numFmt w:val="decimal"/>
      <w:lvlText w:val="%1."/>
      <w:lvlJc w:val="left"/>
      <w:pPr>
        <w:tabs>
          <w:tab w:val="num" w:pos="284"/>
        </w:tabs>
        <w:ind w:left="928" w:hanging="360"/>
      </w:pPr>
      <w:rPr>
        <w:rFonts w:asciiTheme="minorHAnsi" w:hAnsiTheme="minorHAnsi" w:cstheme="minorHAnsi" w:hint="default"/>
        <w:b/>
        <w:i w:val="0"/>
        <w:strike w:val="0"/>
        <w:dstrike w:val="0"/>
        <w:color w:val="00000A"/>
        <w:sz w:val="20"/>
        <w:szCs w:val="20"/>
        <w:lang w:eastAsia="zh-CN" w:bidi="hi-IN"/>
      </w:rPr>
    </w:lvl>
    <w:lvl w:ilvl="1">
      <w:start w:val="1"/>
      <w:numFmt w:val="upperLetter"/>
      <w:lvlText w:val="%2."/>
      <w:lvlJc w:val="left"/>
      <w:pPr>
        <w:ind w:left="1326" w:hanging="360"/>
      </w:pPr>
      <w:rPr>
        <w:b/>
        <w:bCs/>
      </w:r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2" w15:restartNumberingAfterBreak="0">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Symbol"/>
        <w:b/>
        <w:sz w:val="22"/>
        <w:szCs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szCs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szCs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5"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6"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C275C5A"/>
    <w:multiLevelType w:val="hybridMultilevel"/>
    <w:tmpl w:val="D7381C3E"/>
    <w:lvl w:ilvl="0" w:tplc="B97EB00C">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33EB00A1"/>
    <w:multiLevelType w:val="hybridMultilevel"/>
    <w:tmpl w:val="6AA483E0"/>
    <w:lvl w:ilvl="0" w:tplc="A2E226F2">
      <w:start w:val="1"/>
      <w:numFmt w:val="upperLetter"/>
      <w:lvlText w:val="%1."/>
      <w:lvlJc w:val="left"/>
      <w:pPr>
        <w:ind w:left="360" w:hanging="360"/>
      </w:pPr>
      <w:rPr>
        <w:b/>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81F2A60"/>
    <w:multiLevelType w:val="hybridMultilevel"/>
    <w:tmpl w:val="B35A0C6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4BC2ECA"/>
    <w:multiLevelType w:val="multilevel"/>
    <w:tmpl w:val="4E5CB8D0"/>
    <w:lvl w:ilvl="0">
      <w:numFmt w:val="bullet"/>
      <w:lvlText w:val="▪"/>
      <w:lvlJc w:val="left"/>
      <w:pPr>
        <w:tabs>
          <w:tab w:val="num" w:pos="-360"/>
        </w:tabs>
        <w:ind w:left="360" w:hanging="360"/>
      </w:pPr>
      <w:rPr>
        <w:rFonts w:ascii="Calibri" w:eastAsia="Calibri" w:hAnsi="Calibri" w:cs="Calibri" w:hint="default"/>
        <w:b w:val="0"/>
        <w:color w:val="00000A"/>
        <w:w w:val="99"/>
        <w:sz w:val="20"/>
        <w:szCs w:val="20"/>
        <w:lang w:val="it-IT" w:eastAsia="en-US" w:bidi="ar-SA"/>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15"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8453DC0"/>
    <w:multiLevelType w:val="hybridMultilevel"/>
    <w:tmpl w:val="E5B881B2"/>
    <w:lvl w:ilvl="0" w:tplc="04100001">
      <w:start w:val="1"/>
      <w:numFmt w:val="bullet"/>
      <w:lvlText w:val=""/>
      <w:lvlJc w:val="left"/>
      <w:pPr>
        <w:ind w:left="644" w:hanging="360"/>
      </w:pPr>
      <w:rPr>
        <w:rFonts w:ascii="Symbol" w:hAnsi="Symbol" w:hint="default"/>
        <w:i w:val="0"/>
        <w:iCs/>
        <w:w w:val="99"/>
        <w:sz w:val="20"/>
        <w:szCs w:val="20"/>
        <w:lang w:val="it-IT" w:eastAsia="it-IT" w:bidi="it-I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15:restartNumberingAfterBreak="0">
    <w:nsid w:val="4F03726B"/>
    <w:multiLevelType w:val="multilevel"/>
    <w:tmpl w:val="12FCBB42"/>
    <w:lvl w:ilvl="0">
      <w:numFmt w:val="bullet"/>
      <w:lvlText w:val="•"/>
      <w:lvlJc w:val="left"/>
      <w:pPr>
        <w:tabs>
          <w:tab w:val="num" w:pos="284"/>
        </w:tabs>
        <w:ind w:left="644" w:hanging="360"/>
      </w:pPr>
      <w:rPr>
        <w:rFonts w:hint="default"/>
        <w:b w:val="0"/>
        <w:i w:val="0"/>
        <w:szCs w:val="24"/>
        <w:lang w:val="it-IT" w:eastAsia="en-US" w:bidi="ar-SA"/>
      </w:rPr>
    </w:lvl>
    <w:lvl w:ilvl="1">
      <w:start w:val="1"/>
      <w:numFmt w:val="bullet"/>
      <w:lvlText w:val="-"/>
      <w:lvlJc w:val="left"/>
      <w:pPr>
        <w:ind w:left="1364" w:hanging="360"/>
      </w:pPr>
      <w:rPr>
        <w:rFonts w:ascii="Calibri" w:eastAsia="MS Mincho" w:hAnsi="Calibri" w:cs="Trebuchet MS" w:hint="default"/>
        <w:b/>
      </w:rPr>
    </w:lvl>
    <w:lvl w:ilvl="2">
      <w:start w:val="1"/>
      <w:numFmt w:val="lowerRoman"/>
      <w:lvlText w:val="%3."/>
      <w:lvlJc w:val="right"/>
      <w:pPr>
        <w:tabs>
          <w:tab w:val="num" w:pos="284"/>
        </w:tabs>
        <w:ind w:left="2084" w:hanging="180"/>
      </w:pPr>
    </w:lvl>
    <w:lvl w:ilvl="3">
      <w:start w:val="1"/>
      <w:numFmt w:val="decimal"/>
      <w:lvlText w:val="%4."/>
      <w:lvlJc w:val="left"/>
      <w:pPr>
        <w:tabs>
          <w:tab w:val="num" w:pos="284"/>
        </w:tabs>
        <w:ind w:left="2804" w:hanging="360"/>
      </w:pPr>
    </w:lvl>
    <w:lvl w:ilvl="4">
      <w:start w:val="1"/>
      <w:numFmt w:val="lowerLetter"/>
      <w:lvlText w:val="%5."/>
      <w:lvlJc w:val="left"/>
      <w:pPr>
        <w:tabs>
          <w:tab w:val="num" w:pos="284"/>
        </w:tabs>
        <w:ind w:left="3524" w:hanging="360"/>
      </w:pPr>
    </w:lvl>
    <w:lvl w:ilvl="5">
      <w:start w:val="1"/>
      <w:numFmt w:val="lowerRoman"/>
      <w:lvlText w:val="%6."/>
      <w:lvlJc w:val="right"/>
      <w:pPr>
        <w:tabs>
          <w:tab w:val="num" w:pos="284"/>
        </w:tabs>
        <w:ind w:left="4244" w:hanging="180"/>
      </w:pPr>
    </w:lvl>
    <w:lvl w:ilvl="6">
      <w:start w:val="1"/>
      <w:numFmt w:val="decimal"/>
      <w:lvlText w:val="%7."/>
      <w:lvlJc w:val="left"/>
      <w:pPr>
        <w:tabs>
          <w:tab w:val="num" w:pos="284"/>
        </w:tabs>
        <w:ind w:left="4964" w:hanging="360"/>
      </w:pPr>
    </w:lvl>
    <w:lvl w:ilvl="7">
      <w:start w:val="1"/>
      <w:numFmt w:val="lowerLetter"/>
      <w:lvlText w:val="%8."/>
      <w:lvlJc w:val="left"/>
      <w:pPr>
        <w:tabs>
          <w:tab w:val="num" w:pos="284"/>
        </w:tabs>
        <w:ind w:left="5684" w:hanging="360"/>
      </w:pPr>
    </w:lvl>
    <w:lvl w:ilvl="8">
      <w:start w:val="1"/>
      <w:numFmt w:val="lowerRoman"/>
      <w:lvlText w:val="%9."/>
      <w:lvlJc w:val="right"/>
      <w:pPr>
        <w:tabs>
          <w:tab w:val="num" w:pos="284"/>
        </w:tabs>
        <w:ind w:left="6404" w:hanging="180"/>
      </w:pPr>
    </w:lvl>
  </w:abstractNum>
  <w:abstractNum w:abstractNumId="18" w15:restartNumberingAfterBreak="0">
    <w:nsid w:val="51392FD1"/>
    <w:multiLevelType w:val="hybridMultilevel"/>
    <w:tmpl w:val="22BA9CD4"/>
    <w:lvl w:ilvl="0" w:tplc="D6FAD6F4">
      <w:start w:val="1"/>
      <w:numFmt w:val="bullet"/>
      <w:lvlText w:val=""/>
      <w:lvlJc w:val="left"/>
      <w:pPr>
        <w:ind w:left="360" w:hanging="360"/>
      </w:pPr>
      <w:rPr>
        <w:rFonts w:ascii="Wingdings" w:hAnsi="Wingdings"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start w:val="1"/>
      <w:numFmt w:val="bullet"/>
      <w:lvlText w:val="o"/>
      <w:lvlJc w:val="left"/>
      <w:pPr>
        <w:ind w:left="2145" w:hanging="360"/>
      </w:pPr>
      <w:rPr>
        <w:rFonts w:ascii="Courier New" w:hAnsi="Courier New" w:cs="Courier New" w:hint="default"/>
      </w:rPr>
    </w:lvl>
    <w:lvl w:ilvl="2" w:tplc="04100005">
      <w:start w:val="1"/>
      <w:numFmt w:val="bullet"/>
      <w:lvlText w:val=""/>
      <w:lvlJc w:val="left"/>
      <w:pPr>
        <w:ind w:left="2865" w:hanging="360"/>
      </w:pPr>
      <w:rPr>
        <w:rFonts w:ascii="Wingdings" w:hAnsi="Wingdings" w:hint="default"/>
      </w:rPr>
    </w:lvl>
    <w:lvl w:ilvl="3" w:tplc="04100001">
      <w:start w:val="1"/>
      <w:numFmt w:val="bullet"/>
      <w:lvlText w:val=""/>
      <w:lvlJc w:val="left"/>
      <w:pPr>
        <w:ind w:left="3585" w:hanging="360"/>
      </w:pPr>
      <w:rPr>
        <w:rFonts w:ascii="Symbol" w:hAnsi="Symbol" w:hint="default"/>
      </w:rPr>
    </w:lvl>
    <w:lvl w:ilvl="4" w:tplc="04100003">
      <w:start w:val="1"/>
      <w:numFmt w:val="bullet"/>
      <w:lvlText w:val="o"/>
      <w:lvlJc w:val="left"/>
      <w:pPr>
        <w:ind w:left="4305" w:hanging="360"/>
      </w:pPr>
      <w:rPr>
        <w:rFonts w:ascii="Courier New" w:hAnsi="Courier New" w:cs="Courier New" w:hint="default"/>
      </w:rPr>
    </w:lvl>
    <w:lvl w:ilvl="5" w:tplc="04100005">
      <w:start w:val="1"/>
      <w:numFmt w:val="bullet"/>
      <w:lvlText w:val=""/>
      <w:lvlJc w:val="left"/>
      <w:pPr>
        <w:ind w:left="5025" w:hanging="360"/>
      </w:pPr>
      <w:rPr>
        <w:rFonts w:ascii="Wingdings" w:hAnsi="Wingdings" w:hint="default"/>
      </w:rPr>
    </w:lvl>
    <w:lvl w:ilvl="6" w:tplc="04100001">
      <w:start w:val="1"/>
      <w:numFmt w:val="bullet"/>
      <w:lvlText w:val=""/>
      <w:lvlJc w:val="left"/>
      <w:pPr>
        <w:ind w:left="5745" w:hanging="360"/>
      </w:pPr>
      <w:rPr>
        <w:rFonts w:ascii="Symbol" w:hAnsi="Symbol" w:hint="default"/>
      </w:rPr>
    </w:lvl>
    <w:lvl w:ilvl="7" w:tplc="04100003">
      <w:start w:val="1"/>
      <w:numFmt w:val="bullet"/>
      <w:lvlText w:val="o"/>
      <w:lvlJc w:val="left"/>
      <w:pPr>
        <w:ind w:left="6465" w:hanging="360"/>
      </w:pPr>
      <w:rPr>
        <w:rFonts w:ascii="Courier New" w:hAnsi="Courier New" w:cs="Courier New" w:hint="default"/>
      </w:rPr>
    </w:lvl>
    <w:lvl w:ilvl="8" w:tplc="04100005">
      <w:start w:val="1"/>
      <w:numFmt w:val="bullet"/>
      <w:lvlText w:val=""/>
      <w:lvlJc w:val="left"/>
      <w:pPr>
        <w:ind w:left="7185" w:hanging="360"/>
      </w:pPr>
      <w:rPr>
        <w:rFonts w:ascii="Wingdings" w:hAnsi="Wingdings" w:hint="default"/>
      </w:rPr>
    </w:lvl>
  </w:abstractNum>
  <w:abstractNum w:abstractNumId="20" w15:restartNumberingAfterBreak="0">
    <w:nsid w:val="7346167F"/>
    <w:multiLevelType w:val="hybridMultilevel"/>
    <w:tmpl w:val="781E7DBA"/>
    <w:lvl w:ilvl="0" w:tplc="04100001">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3822621"/>
    <w:multiLevelType w:val="hybridMultilevel"/>
    <w:tmpl w:val="D5943D0A"/>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457066227">
    <w:abstractNumId w:val="0"/>
  </w:num>
  <w:num w:numId="2" w16cid:durableId="2053339592">
    <w:abstractNumId w:val="1"/>
  </w:num>
  <w:num w:numId="3" w16cid:durableId="528953869">
    <w:abstractNumId w:val="18"/>
  </w:num>
  <w:num w:numId="4" w16cid:durableId="1657953656">
    <w:abstractNumId w:val="6"/>
  </w:num>
  <w:num w:numId="5" w16cid:durableId="1643148065">
    <w:abstractNumId w:val="9"/>
  </w:num>
  <w:num w:numId="6" w16cid:durableId="1903641650">
    <w:abstractNumId w:val="15"/>
  </w:num>
  <w:num w:numId="7" w16cid:durableId="1517305753">
    <w:abstractNumId w:val="17"/>
  </w:num>
  <w:num w:numId="8" w16cid:durableId="1157266826">
    <w:abstractNumId w:val="12"/>
  </w:num>
  <w:num w:numId="9" w16cid:durableId="895318583">
    <w:abstractNumId w:val="10"/>
  </w:num>
  <w:num w:numId="10" w16cid:durableId="1933929034">
    <w:abstractNumId w:val="20"/>
  </w:num>
  <w:num w:numId="11" w16cid:durableId="284431722">
    <w:abstractNumId w:val="14"/>
  </w:num>
  <w:num w:numId="12" w16cid:durableId="1767921264">
    <w:abstractNumId w:val="16"/>
  </w:num>
  <w:num w:numId="13" w16cid:durableId="1978559369">
    <w:abstractNumId w:val="21"/>
  </w:num>
  <w:num w:numId="14" w16cid:durableId="2011715040">
    <w:abstractNumId w:val="13"/>
  </w:num>
  <w:num w:numId="15" w16cid:durableId="2067072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03323">
    <w:abstractNumId w:val="19"/>
  </w:num>
  <w:num w:numId="17" w16cid:durableId="11581536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3A0"/>
    <w:rsid w:val="000017B8"/>
    <w:rsid w:val="00003CEE"/>
    <w:rsid w:val="00006912"/>
    <w:rsid w:val="00007E31"/>
    <w:rsid w:val="00011125"/>
    <w:rsid w:val="00021D1D"/>
    <w:rsid w:val="00023F04"/>
    <w:rsid w:val="00025692"/>
    <w:rsid w:val="000258D8"/>
    <w:rsid w:val="000263D5"/>
    <w:rsid w:val="000323BC"/>
    <w:rsid w:val="0003258B"/>
    <w:rsid w:val="00037543"/>
    <w:rsid w:val="00040F7D"/>
    <w:rsid w:val="00041A80"/>
    <w:rsid w:val="00046BF5"/>
    <w:rsid w:val="00051E25"/>
    <w:rsid w:val="00054E10"/>
    <w:rsid w:val="00061240"/>
    <w:rsid w:val="00061E4F"/>
    <w:rsid w:val="0006288B"/>
    <w:rsid w:val="00064C7A"/>
    <w:rsid w:val="00066414"/>
    <w:rsid w:val="000671B9"/>
    <w:rsid w:val="00067F51"/>
    <w:rsid w:val="00070BE9"/>
    <w:rsid w:val="00074289"/>
    <w:rsid w:val="00074D89"/>
    <w:rsid w:val="00075CC3"/>
    <w:rsid w:val="00084011"/>
    <w:rsid w:val="00084A73"/>
    <w:rsid w:val="00085DA4"/>
    <w:rsid w:val="0008676B"/>
    <w:rsid w:val="000909D4"/>
    <w:rsid w:val="00091A49"/>
    <w:rsid w:val="000A0506"/>
    <w:rsid w:val="000A29FC"/>
    <w:rsid w:val="000A3B1A"/>
    <w:rsid w:val="000A61F7"/>
    <w:rsid w:val="000B64E8"/>
    <w:rsid w:val="000B7FAC"/>
    <w:rsid w:val="000C13B1"/>
    <w:rsid w:val="000C4927"/>
    <w:rsid w:val="000C69B7"/>
    <w:rsid w:val="000D08B8"/>
    <w:rsid w:val="000D31BD"/>
    <w:rsid w:val="000D3B33"/>
    <w:rsid w:val="000F3966"/>
    <w:rsid w:val="000F546F"/>
    <w:rsid w:val="00100269"/>
    <w:rsid w:val="00100551"/>
    <w:rsid w:val="00106303"/>
    <w:rsid w:val="00112A6D"/>
    <w:rsid w:val="0011613B"/>
    <w:rsid w:val="001169FD"/>
    <w:rsid w:val="001170BC"/>
    <w:rsid w:val="001173B8"/>
    <w:rsid w:val="00120303"/>
    <w:rsid w:val="00124D7D"/>
    <w:rsid w:val="00125A13"/>
    <w:rsid w:val="00126387"/>
    <w:rsid w:val="001277EE"/>
    <w:rsid w:val="001314FD"/>
    <w:rsid w:val="00133746"/>
    <w:rsid w:val="00135C71"/>
    <w:rsid w:val="0013655F"/>
    <w:rsid w:val="00136898"/>
    <w:rsid w:val="001373CA"/>
    <w:rsid w:val="00141DDE"/>
    <w:rsid w:val="0014524C"/>
    <w:rsid w:val="001520DD"/>
    <w:rsid w:val="00152498"/>
    <w:rsid w:val="001528D7"/>
    <w:rsid w:val="00155431"/>
    <w:rsid w:val="0016186D"/>
    <w:rsid w:val="00162742"/>
    <w:rsid w:val="00163672"/>
    <w:rsid w:val="00166A43"/>
    <w:rsid w:val="00171DDE"/>
    <w:rsid w:val="00172E3E"/>
    <w:rsid w:val="00173A71"/>
    <w:rsid w:val="00182921"/>
    <w:rsid w:val="001919D0"/>
    <w:rsid w:val="0019407D"/>
    <w:rsid w:val="001947BF"/>
    <w:rsid w:val="001948D5"/>
    <w:rsid w:val="001A4674"/>
    <w:rsid w:val="001A5FA1"/>
    <w:rsid w:val="001A6629"/>
    <w:rsid w:val="001B05E2"/>
    <w:rsid w:val="001B2C89"/>
    <w:rsid w:val="001C1CC1"/>
    <w:rsid w:val="001D0FD9"/>
    <w:rsid w:val="001D1B4A"/>
    <w:rsid w:val="001D2C21"/>
    <w:rsid w:val="001D3F74"/>
    <w:rsid w:val="001D6157"/>
    <w:rsid w:val="001E78B6"/>
    <w:rsid w:val="001F0AE3"/>
    <w:rsid w:val="001F483B"/>
    <w:rsid w:val="001F4BD8"/>
    <w:rsid w:val="00200E61"/>
    <w:rsid w:val="00205646"/>
    <w:rsid w:val="002077B1"/>
    <w:rsid w:val="0021344F"/>
    <w:rsid w:val="002163DA"/>
    <w:rsid w:val="00221F9A"/>
    <w:rsid w:val="002221D4"/>
    <w:rsid w:val="00227056"/>
    <w:rsid w:val="0022738C"/>
    <w:rsid w:val="00232023"/>
    <w:rsid w:val="00235249"/>
    <w:rsid w:val="00235FED"/>
    <w:rsid w:val="0023698B"/>
    <w:rsid w:val="00243F63"/>
    <w:rsid w:val="00244981"/>
    <w:rsid w:val="00245C03"/>
    <w:rsid w:val="00250867"/>
    <w:rsid w:val="00250B53"/>
    <w:rsid w:val="002523F4"/>
    <w:rsid w:val="002570B2"/>
    <w:rsid w:val="002601AF"/>
    <w:rsid w:val="002619C6"/>
    <w:rsid w:val="00263B83"/>
    <w:rsid w:val="002665BA"/>
    <w:rsid w:val="00270D8D"/>
    <w:rsid w:val="002754AC"/>
    <w:rsid w:val="002768DE"/>
    <w:rsid w:val="00277681"/>
    <w:rsid w:val="00282A14"/>
    <w:rsid w:val="00283D0D"/>
    <w:rsid w:val="0029295D"/>
    <w:rsid w:val="00293AF2"/>
    <w:rsid w:val="00297D3A"/>
    <w:rsid w:val="002A2877"/>
    <w:rsid w:val="002A4240"/>
    <w:rsid w:val="002A54D7"/>
    <w:rsid w:val="002B015F"/>
    <w:rsid w:val="002B120F"/>
    <w:rsid w:val="002B1C9A"/>
    <w:rsid w:val="002B2E3D"/>
    <w:rsid w:val="002B2FCD"/>
    <w:rsid w:val="002B3F7E"/>
    <w:rsid w:val="002C3496"/>
    <w:rsid w:val="002D0257"/>
    <w:rsid w:val="002D2DE6"/>
    <w:rsid w:val="002D3694"/>
    <w:rsid w:val="002D3E90"/>
    <w:rsid w:val="002D53BE"/>
    <w:rsid w:val="002D5955"/>
    <w:rsid w:val="002E0933"/>
    <w:rsid w:val="002E1B2B"/>
    <w:rsid w:val="002E4778"/>
    <w:rsid w:val="002E5574"/>
    <w:rsid w:val="002E5735"/>
    <w:rsid w:val="002E7230"/>
    <w:rsid w:val="002F1E9B"/>
    <w:rsid w:val="002F27E9"/>
    <w:rsid w:val="002F48F9"/>
    <w:rsid w:val="002F5CA4"/>
    <w:rsid w:val="00300E54"/>
    <w:rsid w:val="00302309"/>
    <w:rsid w:val="00310F93"/>
    <w:rsid w:val="00311AFF"/>
    <w:rsid w:val="00311DA9"/>
    <w:rsid w:val="00312651"/>
    <w:rsid w:val="00312EA5"/>
    <w:rsid w:val="00313C37"/>
    <w:rsid w:val="00313D76"/>
    <w:rsid w:val="00315748"/>
    <w:rsid w:val="003203FA"/>
    <w:rsid w:val="00326D28"/>
    <w:rsid w:val="003337E4"/>
    <w:rsid w:val="00340001"/>
    <w:rsid w:val="00343738"/>
    <w:rsid w:val="0034393E"/>
    <w:rsid w:val="003444B0"/>
    <w:rsid w:val="00345C60"/>
    <w:rsid w:val="0034735A"/>
    <w:rsid w:val="003476AA"/>
    <w:rsid w:val="003479BE"/>
    <w:rsid w:val="00347A7C"/>
    <w:rsid w:val="003536DA"/>
    <w:rsid w:val="0035412D"/>
    <w:rsid w:val="0035645C"/>
    <w:rsid w:val="003676A0"/>
    <w:rsid w:val="00370D6B"/>
    <w:rsid w:val="0037172F"/>
    <w:rsid w:val="00374F64"/>
    <w:rsid w:val="003760B9"/>
    <w:rsid w:val="0037721A"/>
    <w:rsid w:val="00381F11"/>
    <w:rsid w:val="00385F25"/>
    <w:rsid w:val="00390134"/>
    <w:rsid w:val="003A211F"/>
    <w:rsid w:val="003A264B"/>
    <w:rsid w:val="003A3829"/>
    <w:rsid w:val="003B0562"/>
    <w:rsid w:val="003B294A"/>
    <w:rsid w:val="003B50C2"/>
    <w:rsid w:val="003B571E"/>
    <w:rsid w:val="003C10DE"/>
    <w:rsid w:val="003C11F6"/>
    <w:rsid w:val="003C1CD2"/>
    <w:rsid w:val="003C5795"/>
    <w:rsid w:val="003C73C7"/>
    <w:rsid w:val="003D0E43"/>
    <w:rsid w:val="003D34D2"/>
    <w:rsid w:val="003D3BA7"/>
    <w:rsid w:val="003E13D5"/>
    <w:rsid w:val="003E197F"/>
    <w:rsid w:val="003E2206"/>
    <w:rsid w:val="003E2E5B"/>
    <w:rsid w:val="003E4CB7"/>
    <w:rsid w:val="003E5A0A"/>
    <w:rsid w:val="003E61A0"/>
    <w:rsid w:val="003E61F7"/>
    <w:rsid w:val="003E7452"/>
    <w:rsid w:val="003F1CEC"/>
    <w:rsid w:val="003F3012"/>
    <w:rsid w:val="003F6092"/>
    <w:rsid w:val="004004E0"/>
    <w:rsid w:val="004010C2"/>
    <w:rsid w:val="00411CF4"/>
    <w:rsid w:val="00413348"/>
    <w:rsid w:val="004148FA"/>
    <w:rsid w:val="00416202"/>
    <w:rsid w:val="004235C6"/>
    <w:rsid w:val="00423C28"/>
    <w:rsid w:val="00425E34"/>
    <w:rsid w:val="00426063"/>
    <w:rsid w:val="004331AE"/>
    <w:rsid w:val="00433A95"/>
    <w:rsid w:val="00434488"/>
    <w:rsid w:val="0043642D"/>
    <w:rsid w:val="00437FE9"/>
    <w:rsid w:val="004400CF"/>
    <w:rsid w:val="00441CF6"/>
    <w:rsid w:val="0044258A"/>
    <w:rsid w:val="004428AC"/>
    <w:rsid w:val="0044604F"/>
    <w:rsid w:val="00447F1C"/>
    <w:rsid w:val="004507D5"/>
    <w:rsid w:val="00460520"/>
    <w:rsid w:val="0046088E"/>
    <w:rsid w:val="0046117B"/>
    <w:rsid w:val="00461C65"/>
    <w:rsid w:val="00463F66"/>
    <w:rsid w:val="0046471D"/>
    <w:rsid w:val="00464BD5"/>
    <w:rsid w:val="00470AF9"/>
    <w:rsid w:val="00471B3B"/>
    <w:rsid w:val="00471CD1"/>
    <w:rsid w:val="004731B3"/>
    <w:rsid w:val="004769B2"/>
    <w:rsid w:val="0047702C"/>
    <w:rsid w:val="0048638A"/>
    <w:rsid w:val="00487A59"/>
    <w:rsid w:val="00490338"/>
    <w:rsid w:val="004904E6"/>
    <w:rsid w:val="00495366"/>
    <w:rsid w:val="004A530F"/>
    <w:rsid w:val="004B0DAB"/>
    <w:rsid w:val="004B1AF6"/>
    <w:rsid w:val="004B2872"/>
    <w:rsid w:val="004B78D7"/>
    <w:rsid w:val="004C6000"/>
    <w:rsid w:val="004D3E2D"/>
    <w:rsid w:val="004D79E5"/>
    <w:rsid w:val="004E27FE"/>
    <w:rsid w:val="004E30FE"/>
    <w:rsid w:val="004E3679"/>
    <w:rsid w:val="004F2356"/>
    <w:rsid w:val="004F340C"/>
    <w:rsid w:val="004F3424"/>
    <w:rsid w:val="00503CA2"/>
    <w:rsid w:val="00504B4C"/>
    <w:rsid w:val="00505948"/>
    <w:rsid w:val="00507FE2"/>
    <w:rsid w:val="00510190"/>
    <w:rsid w:val="005122FE"/>
    <w:rsid w:val="005230F7"/>
    <w:rsid w:val="0052342A"/>
    <w:rsid w:val="00525CA3"/>
    <w:rsid w:val="00526771"/>
    <w:rsid w:val="00526906"/>
    <w:rsid w:val="00527C73"/>
    <w:rsid w:val="005307FE"/>
    <w:rsid w:val="00532C48"/>
    <w:rsid w:val="00534D52"/>
    <w:rsid w:val="00534E64"/>
    <w:rsid w:val="005429FD"/>
    <w:rsid w:val="00542DF8"/>
    <w:rsid w:val="005430EB"/>
    <w:rsid w:val="00544B16"/>
    <w:rsid w:val="00553A09"/>
    <w:rsid w:val="005541C0"/>
    <w:rsid w:val="00554A75"/>
    <w:rsid w:val="00554CC8"/>
    <w:rsid w:val="0055743A"/>
    <w:rsid w:val="0056296C"/>
    <w:rsid w:val="00571C17"/>
    <w:rsid w:val="0057379C"/>
    <w:rsid w:val="00577C3C"/>
    <w:rsid w:val="00582D1B"/>
    <w:rsid w:val="00584758"/>
    <w:rsid w:val="0059194C"/>
    <w:rsid w:val="00592666"/>
    <w:rsid w:val="005A0FC1"/>
    <w:rsid w:val="005A5431"/>
    <w:rsid w:val="005A5D62"/>
    <w:rsid w:val="005A62F6"/>
    <w:rsid w:val="005B1967"/>
    <w:rsid w:val="005B3963"/>
    <w:rsid w:val="005B672C"/>
    <w:rsid w:val="005B6AB9"/>
    <w:rsid w:val="005B7F50"/>
    <w:rsid w:val="005B7FB3"/>
    <w:rsid w:val="005C075A"/>
    <w:rsid w:val="005C293E"/>
    <w:rsid w:val="005D5E8F"/>
    <w:rsid w:val="005E05B5"/>
    <w:rsid w:val="005E1F4B"/>
    <w:rsid w:val="005E282F"/>
    <w:rsid w:val="005F353E"/>
    <w:rsid w:val="005F59D7"/>
    <w:rsid w:val="006000C8"/>
    <w:rsid w:val="00601238"/>
    <w:rsid w:val="006021A7"/>
    <w:rsid w:val="00602A9E"/>
    <w:rsid w:val="0060483A"/>
    <w:rsid w:val="00604B18"/>
    <w:rsid w:val="006074C3"/>
    <w:rsid w:val="006076BA"/>
    <w:rsid w:val="006128B4"/>
    <w:rsid w:val="00612FD2"/>
    <w:rsid w:val="006152E8"/>
    <w:rsid w:val="00616534"/>
    <w:rsid w:val="00616F53"/>
    <w:rsid w:val="00617AB8"/>
    <w:rsid w:val="00622727"/>
    <w:rsid w:val="00623069"/>
    <w:rsid w:val="00623D9B"/>
    <w:rsid w:val="006275F0"/>
    <w:rsid w:val="00631ACE"/>
    <w:rsid w:val="00632C82"/>
    <w:rsid w:val="0063367F"/>
    <w:rsid w:val="00634EB7"/>
    <w:rsid w:val="006372FC"/>
    <w:rsid w:val="00637F3E"/>
    <w:rsid w:val="00642701"/>
    <w:rsid w:val="00642E3D"/>
    <w:rsid w:val="0064431A"/>
    <w:rsid w:val="006443FC"/>
    <w:rsid w:val="00651118"/>
    <w:rsid w:val="006566E3"/>
    <w:rsid w:val="00660797"/>
    <w:rsid w:val="0066217B"/>
    <w:rsid w:val="00665502"/>
    <w:rsid w:val="00666D9A"/>
    <w:rsid w:val="006738C4"/>
    <w:rsid w:val="00675630"/>
    <w:rsid w:val="006816FA"/>
    <w:rsid w:val="0068720C"/>
    <w:rsid w:val="00690B8B"/>
    <w:rsid w:val="00690E82"/>
    <w:rsid w:val="006912A4"/>
    <w:rsid w:val="006938D6"/>
    <w:rsid w:val="006969C5"/>
    <w:rsid w:val="00697865"/>
    <w:rsid w:val="00697FD8"/>
    <w:rsid w:val="006A1F0E"/>
    <w:rsid w:val="006A21B9"/>
    <w:rsid w:val="006A38FA"/>
    <w:rsid w:val="006A5316"/>
    <w:rsid w:val="006A6E82"/>
    <w:rsid w:val="006B1A5C"/>
    <w:rsid w:val="006B73B4"/>
    <w:rsid w:val="006C0158"/>
    <w:rsid w:val="006C08BF"/>
    <w:rsid w:val="006C17B2"/>
    <w:rsid w:val="006C4C15"/>
    <w:rsid w:val="006C5A83"/>
    <w:rsid w:val="006D4C45"/>
    <w:rsid w:val="006D4DA0"/>
    <w:rsid w:val="006D6FBB"/>
    <w:rsid w:val="006E0836"/>
    <w:rsid w:val="006E278F"/>
    <w:rsid w:val="006E35A1"/>
    <w:rsid w:val="006E6693"/>
    <w:rsid w:val="006E6B10"/>
    <w:rsid w:val="006F210D"/>
    <w:rsid w:val="006F3E46"/>
    <w:rsid w:val="006F7F66"/>
    <w:rsid w:val="007012CF"/>
    <w:rsid w:val="0070255B"/>
    <w:rsid w:val="0070731A"/>
    <w:rsid w:val="00710E3C"/>
    <w:rsid w:val="00713892"/>
    <w:rsid w:val="00717E25"/>
    <w:rsid w:val="00723B7D"/>
    <w:rsid w:val="00731275"/>
    <w:rsid w:val="00731EED"/>
    <w:rsid w:val="00734C9D"/>
    <w:rsid w:val="0073680D"/>
    <w:rsid w:val="00736A6A"/>
    <w:rsid w:val="00742DC8"/>
    <w:rsid w:val="0074492F"/>
    <w:rsid w:val="00750C96"/>
    <w:rsid w:val="00751F28"/>
    <w:rsid w:val="007576A1"/>
    <w:rsid w:val="00760AB8"/>
    <w:rsid w:val="007610CA"/>
    <w:rsid w:val="00763445"/>
    <w:rsid w:val="007638C8"/>
    <w:rsid w:val="00763C9F"/>
    <w:rsid w:val="00770D7B"/>
    <w:rsid w:val="007747EF"/>
    <w:rsid w:val="00776318"/>
    <w:rsid w:val="00777498"/>
    <w:rsid w:val="00783782"/>
    <w:rsid w:val="00784DD2"/>
    <w:rsid w:val="0078603C"/>
    <w:rsid w:val="00797AF3"/>
    <w:rsid w:val="007B017F"/>
    <w:rsid w:val="007B03CE"/>
    <w:rsid w:val="007B0F27"/>
    <w:rsid w:val="007B6BCC"/>
    <w:rsid w:val="007B794B"/>
    <w:rsid w:val="007C2FBA"/>
    <w:rsid w:val="007C3318"/>
    <w:rsid w:val="007C4514"/>
    <w:rsid w:val="007C6162"/>
    <w:rsid w:val="007D08EC"/>
    <w:rsid w:val="007D267F"/>
    <w:rsid w:val="007D72E8"/>
    <w:rsid w:val="007E10DB"/>
    <w:rsid w:val="007F4E69"/>
    <w:rsid w:val="008001AC"/>
    <w:rsid w:val="00800F5B"/>
    <w:rsid w:val="008031F9"/>
    <w:rsid w:val="00806BB5"/>
    <w:rsid w:val="00806FB3"/>
    <w:rsid w:val="00807E09"/>
    <w:rsid w:val="008134F3"/>
    <w:rsid w:val="00814BAB"/>
    <w:rsid w:val="00815F70"/>
    <w:rsid w:val="00816427"/>
    <w:rsid w:val="00816AB2"/>
    <w:rsid w:val="008178C2"/>
    <w:rsid w:val="00820083"/>
    <w:rsid w:val="00822487"/>
    <w:rsid w:val="00823225"/>
    <w:rsid w:val="00826388"/>
    <w:rsid w:val="0083291E"/>
    <w:rsid w:val="00836DF6"/>
    <w:rsid w:val="00844F72"/>
    <w:rsid w:val="00846A15"/>
    <w:rsid w:val="00852490"/>
    <w:rsid w:val="00857417"/>
    <w:rsid w:val="008607F2"/>
    <w:rsid w:val="008621CB"/>
    <w:rsid w:val="00867D66"/>
    <w:rsid w:val="00867FFD"/>
    <w:rsid w:val="00870423"/>
    <w:rsid w:val="00873ABF"/>
    <w:rsid w:val="0087431A"/>
    <w:rsid w:val="00880F8B"/>
    <w:rsid w:val="0088447E"/>
    <w:rsid w:val="00885CAA"/>
    <w:rsid w:val="008922B6"/>
    <w:rsid w:val="00896F54"/>
    <w:rsid w:val="008A57DB"/>
    <w:rsid w:val="008A60EA"/>
    <w:rsid w:val="008A6F5B"/>
    <w:rsid w:val="008B1126"/>
    <w:rsid w:val="008B20C2"/>
    <w:rsid w:val="008B2E65"/>
    <w:rsid w:val="008B4A20"/>
    <w:rsid w:val="008B4F42"/>
    <w:rsid w:val="008B5435"/>
    <w:rsid w:val="008B7B85"/>
    <w:rsid w:val="008C5431"/>
    <w:rsid w:val="008C7DFC"/>
    <w:rsid w:val="008D15E0"/>
    <w:rsid w:val="008E09C6"/>
    <w:rsid w:val="008E1512"/>
    <w:rsid w:val="008E40AE"/>
    <w:rsid w:val="008E667B"/>
    <w:rsid w:val="008F0DE7"/>
    <w:rsid w:val="008F10F9"/>
    <w:rsid w:val="00902134"/>
    <w:rsid w:val="009025E8"/>
    <w:rsid w:val="00902825"/>
    <w:rsid w:val="009041C3"/>
    <w:rsid w:val="0091047E"/>
    <w:rsid w:val="0091106C"/>
    <w:rsid w:val="009123D8"/>
    <w:rsid w:val="009140D0"/>
    <w:rsid w:val="00916C08"/>
    <w:rsid w:val="0092250A"/>
    <w:rsid w:val="00930969"/>
    <w:rsid w:val="00931CC2"/>
    <w:rsid w:val="009324BE"/>
    <w:rsid w:val="00933798"/>
    <w:rsid w:val="00936E1C"/>
    <w:rsid w:val="0094428A"/>
    <w:rsid w:val="00945AE7"/>
    <w:rsid w:val="00947A24"/>
    <w:rsid w:val="00947B8B"/>
    <w:rsid w:val="00950B39"/>
    <w:rsid w:val="00952E97"/>
    <w:rsid w:val="009536DF"/>
    <w:rsid w:val="00963202"/>
    <w:rsid w:val="009653B8"/>
    <w:rsid w:val="00965C60"/>
    <w:rsid w:val="0097315F"/>
    <w:rsid w:val="00974476"/>
    <w:rsid w:val="00974A35"/>
    <w:rsid w:val="00975496"/>
    <w:rsid w:val="009802D7"/>
    <w:rsid w:val="009830B5"/>
    <w:rsid w:val="00984FAE"/>
    <w:rsid w:val="00987510"/>
    <w:rsid w:val="009916EE"/>
    <w:rsid w:val="009A1D6F"/>
    <w:rsid w:val="009B2CFD"/>
    <w:rsid w:val="009B3615"/>
    <w:rsid w:val="009B439A"/>
    <w:rsid w:val="009B627C"/>
    <w:rsid w:val="009B7A60"/>
    <w:rsid w:val="009B7DB2"/>
    <w:rsid w:val="009C0B90"/>
    <w:rsid w:val="009C207E"/>
    <w:rsid w:val="009C35CC"/>
    <w:rsid w:val="009C60AC"/>
    <w:rsid w:val="009C677C"/>
    <w:rsid w:val="009D23C2"/>
    <w:rsid w:val="009D31E5"/>
    <w:rsid w:val="009D7D91"/>
    <w:rsid w:val="009D7F75"/>
    <w:rsid w:val="009E1E06"/>
    <w:rsid w:val="009E5A2E"/>
    <w:rsid w:val="009E79EC"/>
    <w:rsid w:val="009E7A2C"/>
    <w:rsid w:val="009F11AA"/>
    <w:rsid w:val="009F3C0C"/>
    <w:rsid w:val="009F5B3C"/>
    <w:rsid w:val="00A014B9"/>
    <w:rsid w:val="00A01E2C"/>
    <w:rsid w:val="00A020D9"/>
    <w:rsid w:val="00A1239D"/>
    <w:rsid w:val="00A14779"/>
    <w:rsid w:val="00A25E79"/>
    <w:rsid w:val="00A26646"/>
    <w:rsid w:val="00A27C25"/>
    <w:rsid w:val="00A3315F"/>
    <w:rsid w:val="00A34CC0"/>
    <w:rsid w:val="00A35ED4"/>
    <w:rsid w:val="00A378C8"/>
    <w:rsid w:val="00A45006"/>
    <w:rsid w:val="00A46234"/>
    <w:rsid w:val="00A6153E"/>
    <w:rsid w:val="00A6479D"/>
    <w:rsid w:val="00A67A9B"/>
    <w:rsid w:val="00A7072A"/>
    <w:rsid w:val="00A72C56"/>
    <w:rsid w:val="00A73255"/>
    <w:rsid w:val="00A76B70"/>
    <w:rsid w:val="00A76E08"/>
    <w:rsid w:val="00A80F8E"/>
    <w:rsid w:val="00A82C06"/>
    <w:rsid w:val="00A83AFF"/>
    <w:rsid w:val="00A848B3"/>
    <w:rsid w:val="00A86D5C"/>
    <w:rsid w:val="00A90FA9"/>
    <w:rsid w:val="00A92ECB"/>
    <w:rsid w:val="00A95AB4"/>
    <w:rsid w:val="00A9680F"/>
    <w:rsid w:val="00AA4415"/>
    <w:rsid w:val="00AA48AD"/>
    <w:rsid w:val="00AA67A2"/>
    <w:rsid w:val="00AA76E5"/>
    <w:rsid w:val="00AB0DF4"/>
    <w:rsid w:val="00AB0E08"/>
    <w:rsid w:val="00AB17BC"/>
    <w:rsid w:val="00AB251A"/>
    <w:rsid w:val="00AB6131"/>
    <w:rsid w:val="00AB6768"/>
    <w:rsid w:val="00AB7C5A"/>
    <w:rsid w:val="00AC04BC"/>
    <w:rsid w:val="00AC0BD8"/>
    <w:rsid w:val="00AC128F"/>
    <w:rsid w:val="00AC16F7"/>
    <w:rsid w:val="00AC452D"/>
    <w:rsid w:val="00AD0B4D"/>
    <w:rsid w:val="00AD4A45"/>
    <w:rsid w:val="00AE0685"/>
    <w:rsid w:val="00AE6FA0"/>
    <w:rsid w:val="00AE74E6"/>
    <w:rsid w:val="00AF2C6F"/>
    <w:rsid w:val="00B02BFD"/>
    <w:rsid w:val="00B05F83"/>
    <w:rsid w:val="00B06727"/>
    <w:rsid w:val="00B0771B"/>
    <w:rsid w:val="00B1042A"/>
    <w:rsid w:val="00B11E97"/>
    <w:rsid w:val="00B13C34"/>
    <w:rsid w:val="00B142D7"/>
    <w:rsid w:val="00B146C1"/>
    <w:rsid w:val="00B153E1"/>
    <w:rsid w:val="00B177A4"/>
    <w:rsid w:val="00B22F95"/>
    <w:rsid w:val="00B233DE"/>
    <w:rsid w:val="00B23820"/>
    <w:rsid w:val="00B23FAB"/>
    <w:rsid w:val="00B2560E"/>
    <w:rsid w:val="00B30090"/>
    <w:rsid w:val="00B30222"/>
    <w:rsid w:val="00B31770"/>
    <w:rsid w:val="00B32A13"/>
    <w:rsid w:val="00B3558B"/>
    <w:rsid w:val="00B35C2A"/>
    <w:rsid w:val="00B37F73"/>
    <w:rsid w:val="00B46324"/>
    <w:rsid w:val="00B504E8"/>
    <w:rsid w:val="00B540B0"/>
    <w:rsid w:val="00B54897"/>
    <w:rsid w:val="00B56116"/>
    <w:rsid w:val="00B643F5"/>
    <w:rsid w:val="00B655F4"/>
    <w:rsid w:val="00B664CB"/>
    <w:rsid w:val="00B677A7"/>
    <w:rsid w:val="00B70B47"/>
    <w:rsid w:val="00B728B8"/>
    <w:rsid w:val="00B77B29"/>
    <w:rsid w:val="00B80567"/>
    <w:rsid w:val="00B81B19"/>
    <w:rsid w:val="00B82BFB"/>
    <w:rsid w:val="00B8737F"/>
    <w:rsid w:val="00B96AB9"/>
    <w:rsid w:val="00B96D5A"/>
    <w:rsid w:val="00BA1BC1"/>
    <w:rsid w:val="00BA35B4"/>
    <w:rsid w:val="00BA38D1"/>
    <w:rsid w:val="00BA5016"/>
    <w:rsid w:val="00BA527E"/>
    <w:rsid w:val="00BA541B"/>
    <w:rsid w:val="00BA5783"/>
    <w:rsid w:val="00BA5CAC"/>
    <w:rsid w:val="00BB29C9"/>
    <w:rsid w:val="00BB3E93"/>
    <w:rsid w:val="00BB6F62"/>
    <w:rsid w:val="00BC08F1"/>
    <w:rsid w:val="00BC1AC8"/>
    <w:rsid w:val="00BC3740"/>
    <w:rsid w:val="00BC662F"/>
    <w:rsid w:val="00BD04CF"/>
    <w:rsid w:val="00BD3603"/>
    <w:rsid w:val="00BD3B45"/>
    <w:rsid w:val="00BD70A7"/>
    <w:rsid w:val="00BE0167"/>
    <w:rsid w:val="00BE0870"/>
    <w:rsid w:val="00BE55A4"/>
    <w:rsid w:val="00BE5D44"/>
    <w:rsid w:val="00BF0099"/>
    <w:rsid w:val="00BF1787"/>
    <w:rsid w:val="00BF5033"/>
    <w:rsid w:val="00BF7910"/>
    <w:rsid w:val="00BF7A17"/>
    <w:rsid w:val="00C00705"/>
    <w:rsid w:val="00C013B2"/>
    <w:rsid w:val="00C020C8"/>
    <w:rsid w:val="00C03B7B"/>
    <w:rsid w:val="00C06271"/>
    <w:rsid w:val="00C16C4D"/>
    <w:rsid w:val="00C173A0"/>
    <w:rsid w:val="00C21871"/>
    <w:rsid w:val="00C22E90"/>
    <w:rsid w:val="00C2381A"/>
    <w:rsid w:val="00C238E7"/>
    <w:rsid w:val="00C26762"/>
    <w:rsid w:val="00C32D3B"/>
    <w:rsid w:val="00C34959"/>
    <w:rsid w:val="00C43E6E"/>
    <w:rsid w:val="00C45839"/>
    <w:rsid w:val="00C5166B"/>
    <w:rsid w:val="00C54AD6"/>
    <w:rsid w:val="00C55EC4"/>
    <w:rsid w:val="00C64A56"/>
    <w:rsid w:val="00C67157"/>
    <w:rsid w:val="00C74AF1"/>
    <w:rsid w:val="00C76CA5"/>
    <w:rsid w:val="00C82CC6"/>
    <w:rsid w:val="00C84AC6"/>
    <w:rsid w:val="00C8581F"/>
    <w:rsid w:val="00C91076"/>
    <w:rsid w:val="00C978DB"/>
    <w:rsid w:val="00CA0FE4"/>
    <w:rsid w:val="00CA1426"/>
    <w:rsid w:val="00CA276C"/>
    <w:rsid w:val="00CA6B86"/>
    <w:rsid w:val="00CB1046"/>
    <w:rsid w:val="00CB5D6B"/>
    <w:rsid w:val="00CB7859"/>
    <w:rsid w:val="00CC0AD4"/>
    <w:rsid w:val="00CC15CF"/>
    <w:rsid w:val="00CC4C50"/>
    <w:rsid w:val="00CC5638"/>
    <w:rsid w:val="00CC5FDC"/>
    <w:rsid w:val="00CC630F"/>
    <w:rsid w:val="00CC68F1"/>
    <w:rsid w:val="00CD2449"/>
    <w:rsid w:val="00CD6127"/>
    <w:rsid w:val="00CD7521"/>
    <w:rsid w:val="00CE030C"/>
    <w:rsid w:val="00CE0FDD"/>
    <w:rsid w:val="00CE33C1"/>
    <w:rsid w:val="00CE4411"/>
    <w:rsid w:val="00CE4A9A"/>
    <w:rsid w:val="00CE4CE4"/>
    <w:rsid w:val="00CE5CBF"/>
    <w:rsid w:val="00CE703B"/>
    <w:rsid w:val="00CE781A"/>
    <w:rsid w:val="00CF091F"/>
    <w:rsid w:val="00CF53AF"/>
    <w:rsid w:val="00CF5848"/>
    <w:rsid w:val="00D02161"/>
    <w:rsid w:val="00D02703"/>
    <w:rsid w:val="00D07E1E"/>
    <w:rsid w:val="00D1001B"/>
    <w:rsid w:val="00D110ED"/>
    <w:rsid w:val="00D12271"/>
    <w:rsid w:val="00D20727"/>
    <w:rsid w:val="00D2409A"/>
    <w:rsid w:val="00D24917"/>
    <w:rsid w:val="00D27D8B"/>
    <w:rsid w:val="00D33FF6"/>
    <w:rsid w:val="00D34A7E"/>
    <w:rsid w:val="00D4424B"/>
    <w:rsid w:val="00D44341"/>
    <w:rsid w:val="00D46D29"/>
    <w:rsid w:val="00D50A60"/>
    <w:rsid w:val="00D51692"/>
    <w:rsid w:val="00D52322"/>
    <w:rsid w:val="00D55DAB"/>
    <w:rsid w:val="00D7085C"/>
    <w:rsid w:val="00D74BC0"/>
    <w:rsid w:val="00D75519"/>
    <w:rsid w:val="00D7653B"/>
    <w:rsid w:val="00D77BCA"/>
    <w:rsid w:val="00D77E41"/>
    <w:rsid w:val="00D80DA3"/>
    <w:rsid w:val="00D8334B"/>
    <w:rsid w:val="00D91EFA"/>
    <w:rsid w:val="00D95D4C"/>
    <w:rsid w:val="00D95F78"/>
    <w:rsid w:val="00D960F6"/>
    <w:rsid w:val="00DA2188"/>
    <w:rsid w:val="00DA4DA5"/>
    <w:rsid w:val="00DB389B"/>
    <w:rsid w:val="00DB5D5F"/>
    <w:rsid w:val="00DB618B"/>
    <w:rsid w:val="00DC355A"/>
    <w:rsid w:val="00DC35A5"/>
    <w:rsid w:val="00DC4A0C"/>
    <w:rsid w:val="00DC4AD6"/>
    <w:rsid w:val="00DC4B02"/>
    <w:rsid w:val="00DC56D7"/>
    <w:rsid w:val="00DD5A38"/>
    <w:rsid w:val="00DE0650"/>
    <w:rsid w:val="00DE0974"/>
    <w:rsid w:val="00DE09DF"/>
    <w:rsid w:val="00DE32D5"/>
    <w:rsid w:val="00DE40AA"/>
    <w:rsid w:val="00DE63E3"/>
    <w:rsid w:val="00DF04B8"/>
    <w:rsid w:val="00DF0F92"/>
    <w:rsid w:val="00DF1812"/>
    <w:rsid w:val="00DF728F"/>
    <w:rsid w:val="00E018C0"/>
    <w:rsid w:val="00E06CAB"/>
    <w:rsid w:val="00E1001F"/>
    <w:rsid w:val="00E222E4"/>
    <w:rsid w:val="00E2448E"/>
    <w:rsid w:val="00E31CF5"/>
    <w:rsid w:val="00E32CFC"/>
    <w:rsid w:val="00E32E79"/>
    <w:rsid w:val="00E3447A"/>
    <w:rsid w:val="00E40A6F"/>
    <w:rsid w:val="00E40F12"/>
    <w:rsid w:val="00E418C1"/>
    <w:rsid w:val="00E42028"/>
    <w:rsid w:val="00E42533"/>
    <w:rsid w:val="00E44878"/>
    <w:rsid w:val="00E45EE5"/>
    <w:rsid w:val="00E51845"/>
    <w:rsid w:val="00E51B43"/>
    <w:rsid w:val="00E52BB9"/>
    <w:rsid w:val="00E530FE"/>
    <w:rsid w:val="00E54B72"/>
    <w:rsid w:val="00E557E3"/>
    <w:rsid w:val="00E601F7"/>
    <w:rsid w:val="00E6088D"/>
    <w:rsid w:val="00E62B40"/>
    <w:rsid w:val="00E62E27"/>
    <w:rsid w:val="00E65C09"/>
    <w:rsid w:val="00E66C86"/>
    <w:rsid w:val="00E67D03"/>
    <w:rsid w:val="00E70ACB"/>
    <w:rsid w:val="00E72B81"/>
    <w:rsid w:val="00E72BF8"/>
    <w:rsid w:val="00E751D8"/>
    <w:rsid w:val="00E760F9"/>
    <w:rsid w:val="00E92039"/>
    <w:rsid w:val="00E9361B"/>
    <w:rsid w:val="00E9560D"/>
    <w:rsid w:val="00E96C5A"/>
    <w:rsid w:val="00EA1723"/>
    <w:rsid w:val="00EA2378"/>
    <w:rsid w:val="00EA6FB7"/>
    <w:rsid w:val="00EA7600"/>
    <w:rsid w:val="00EB0D11"/>
    <w:rsid w:val="00EB4B58"/>
    <w:rsid w:val="00EB4D94"/>
    <w:rsid w:val="00EB65F0"/>
    <w:rsid w:val="00EB730D"/>
    <w:rsid w:val="00EC0609"/>
    <w:rsid w:val="00EC212D"/>
    <w:rsid w:val="00EC3684"/>
    <w:rsid w:val="00ED032E"/>
    <w:rsid w:val="00ED3D71"/>
    <w:rsid w:val="00EE1554"/>
    <w:rsid w:val="00EE1F40"/>
    <w:rsid w:val="00EE559E"/>
    <w:rsid w:val="00EE6167"/>
    <w:rsid w:val="00EE639F"/>
    <w:rsid w:val="00EE6A92"/>
    <w:rsid w:val="00EF25F1"/>
    <w:rsid w:val="00EF301C"/>
    <w:rsid w:val="00EF313C"/>
    <w:rsid w:val="00EF336B"/>
    <w:rsid w:val="00EF37E1"/>
    <w:rsid w:val="00EF6D6C"/>
    <w:rsid w:val="00EF78D3"/>
    <w:rsid w:val="00F01952"/>
    <w:rsid w:val="00F02D81"/>
    <w:rsid w:val="00F03237"/>
    <w:rsid w:val="00F0462F"/>
    <w:rsid w:val="00F04AD1"/>
    <w:rsid w:val="00F05900"/>
    <w:rsid w:val="00F07A63"/>
    <w:rsid w:val="00F10DAA"/>
    <w:rsid w:val="00F116DF"/>
    <w:rsid w:val="00F1179E"/>
    <w:rsid w:val="00F1192B"/>
    <w:rsid w:val="00F13453"/>
    <w:rsid w:val="00F17CAC"/>
    <w:rsid w:val="00F30BBC"/>
    <w:rsid w:val="00F31487"/>
    <w:rsid w:val="00F320D8"/>
    <w:rsid w:val="00F33ED2"/>
    <w:rsid w:val="00F35E91"/>
    <w:rsid w:val="00F3609F"/>
    <w:rsid w:val="00F37813"/>
    <w:rsid w:val="00F40CD7"/>
    <w:rsid w:val="00F419DD"/>
    <w:rsid w:val="00F42905"/>
    <w:rsid w:val="00F4422D"/>
    <w:rsid w:val="00F47567"/>
    <w:rsid w:val="00F52570"/>
    <w:rsid w:val="00F5267C"/>
    <w:rsid w:val="00F52D12"/>
    <w:rsid w:val="00F5653C"/>
    <w:rsid w:val="00F57D11"/>
    <w:rsid w:val="00F57EBE"/>
    <w:rsid w:val="00F6085F"/>
    <w:rsid w:val="00F60B24"/>
    <w:rsid w:val="00F72177"/>
    <w:rsid w:val="00F723DF"/>
    <w:rsid w:val="00F740D6"/>
    <w:rsid w:val="00F7468E"/>
    <w:rsid w:val="00F753D2"/>
    <w:rsid w:val="00F75F0C"/>
    <w:rsid w:val="00F92182"/>
    <w:rsid w:val="00F928E2"/>
    <w:rsid w:val="00F9474E"/>
    <w:rsid w:val="00F965A4"/>
    <w:rsid w:val="00F97449"/>
    <w:rsid w:val="00F97452"/>
    <w:rsid w:val="00F978D7"/>
    <w:rsid w:val="00FA0D8C"/>
    <w:rsid w:val="00FB0D28"/>
    <w:rsid w:val="00FB2054"/>
    <w:rsid w:val="00FB5EE5"/>
    <w:rsid w:val="00FC1943"/>
    <w:rsid w:val="00FC2722"/>
    <w:rsid w:val="00FC3B29"/>
    <w:rsid w:val="00FC3B2B"/>
    <w:rsid w:val="00FC4433"/>
    <w:rsid w:val="00FC6F10"/>
    <w:rsid w:val="00FC7275"/>
    <w:rsid w:val="00FD22E6"/>
    <w:rsid w:val="00FD59D6"/>
    <w:rsid w:val="00FE2ED1"/>
    <w:rsid w:val="00FE7EA4"/>
    <w:rsid w:val="00FF2697"/>
    <w:rsid w:val="05B5F3CF"/>
    <w:rsid w:val="177B0245"/>
    <w:rsid w:val="47FD0E24"/>
    <w:rsid w:val="5DA259A8"/>
    <w:rsid w:val="6663102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E703F"/>
  <w15:docId w15:val="{C771A3BF-E5EC-4719-A238-E6239C1D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173A0"/>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uiPriority w:val="99"/>
    <w:qFormat/>
    <w:rsid w:val="00C173A0"/>
    <w:pPr>
      <w:ind w:left="720"/>
      <w:contextualSpacing/>
    </w:pPr>
  </w:style>
  <w:style w:type="paragraph" w:customStyle="1" w:styleId="sche3">
    <w:name w:val="sche_3"/>
    <w:qFormat/>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qFormat/>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5"/>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1520D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qFormat/>
    <w:rsid w:val="001520DD"/>
    <w:pPr>
      <w:spacing w:line="276" w:lineRule="auto"/>
      <w:jc w:val="both"/>
    </w:pPr>
    <w:rPr>
      <w:rFonts w:ascii="Garamond" w:hAnsi="Garamond"/>
      <w:color w:val="auto"/>
      <w:kern w:val="0"/>
      <w:sz w:val="20"/>
      <w:lang w:eastAsia="en-US"/>
    </w:rPr>
  </w:style>
  <w:style w:type="character" w:customStyle="1" w:styleId="TestocommentoCarattere">
    <w:name w:val="Testo commento Carattere"/>
    <w:basedOn w:val="Carpredefinitoparagrafo"/>
    <w:link w:val="Testocommento"/>
    <w:uiPriority w:val="99"/>
    <w:qFormat/>
    <w:rsid w:val="001520DD"/>
    <w:rPr>
      <w:rFonts w:ascii="Garamond" w:eastAsia="Times New Roman" w:hAnsi="Garamond" w:cs="Times New Roman"/>
      <w:sz w:val="20"/>
      <w:szCs w:val="20"/>
    </w:rPr>
  </w:style>
  <w:style w:type="paragraph" w:customStyle="1" w:styleId="Default">
    <w:name w:val="Default"/>
    <w:rsid w:val="00EF78D3"/>
    <w:pPr>
      <w:autoSpaceDE w:val="0"/>
      <w:autoSpaceDN w:val="0"/>
      <w:adjustRightInd w:val="0"/>
      <w:spacing w:after="0" w:line="240" w:lineRule="auto"/>
    </w:pPr>
    <w:rPr>
      <w:rFonts w:ascii="Calibri" w:hAnsi="Calibri" w:cs="Calibri"/>
      <w:color w:val="000000"/>
      <w:sz w:val="24"/>
      <w:szCs w:val="24"/>
    </w:rPr>
  </w:style>
  <w:style w:type="character" w:customStyle="1" w:styleId="Corpodeltesto20">
    <w:name w:val="Corpo del testo (2)_"/>
    <w:basedOn w:val="Carpredefinitoparagrafo"/>
    <w:link w:val="Corpodeltesto22"/>
    <w:rsid w:val="00EF78D3"/>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EF78D3"/>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styleId="Testofumetto">
    <w:name w:val="Balloon Text"/>
    <w:basedOn w:val="Normale"/>
    <w:link w:val="TestofumettoCarattere"/>
    <w:uiPriority w:val="99"/>
    <w:semiHidden/>
    <w:unhideWhenUsed/>
    <w:rsid w:val="00D50A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0A60"/>
    <w:rPr>
      <w:rFonts w:ascii="Tahoma" w:eastAsia="Times New Roman" w:hAnsi="Tahoma" w:cs="Tahoma"/>
      <w:color w:val="00000A"/>
      <w:kern w:val="1"/>
      <w:sz w:val="16"/>
      <w:szCs w:val="16"/>
      <w:lang w:eastAsia="it-IT"/>
    </w:rPr>
  </w:style>
  <w:style w:type="paragraph" w:customStyle="1" w:styleId="Standard">
    <w:name w:val="Standard"/>
    <w:rsid w:val="0097315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styleId="Rimandocommento">
    <w:name w:val="annotation reference"/>
    <w:basedOn w:val="Carpredefinitoparagrafo"/>
    <w:uiPriority w:val="99"/>
    <w:semiHidden/>
    <w:unhideWhenUsed/>
    <w:rsid w:val="00534D52"/>
    <w:rPr>
      <w:sz w:val="16"/>
      <w:szCs w:val="16"/>
    </w:rPr>
  </w:style>
  <w:style w:type="paragraph" w:styleId="Soggettocommento">
    <w:name w:val="annotation subject"/>
    <w:basedOn w:val="Testocommento"/>
    <w:next w:val="Testocommento"/>
    <w:link w:val="SoggettocommentoCarattere"/>
    <w:uiPriority w:val="99"/>
    <w:semiHidden/>
    <w:unhideWhenUsed/>
    <w:rsid w:val="00534D52"/>
    <w:pPr>
      <w:spacing w:line="240" w:lineRule="auto"/>
      <w:jc w:val="left"/>
    </w:pPr>
    <w:rPr>
      <w:rFonts w:ascii="Times New Roman" w:hAnsi="Times New Roman"/>
      <w:b/>
      <w:bCs/>
      <w:color w:val="00000A"/>
      <w:kern w:val="1"/>
      <w:lang w:eastAsia="it-IT"/>
    </w:rPr>
  </w:style>
  <w:style w:type="character" w:customStyle="1" w:styleId="SoggettocommentoCarattere">
    <w:name w:val="Soggetto commento Carattere"/>
    <w:basedOn w:val="TestocommentoCarattere"/>
    <w:link w:val="Soggettocommento"/>
    <w:uiPriority w:val="99"/>
    <w:semiHidden/>
    <w:rsid w:val="00534D52"/>
    <w:rPr>
      <w:rFonts w:ascii="Times New Roman" w:eastAsia="Times New Roman" w:hAnsi="Times New Roman" w:cs="Times New Roman"/>
      <w:b/>
      <w:bCs/>
      <w:color w:val="00000A"/>
      <w:kern w:val="1"/>
      <w:sz w:val="20"/>
      <w:szCs w:val="20"/>
      <w:lang w:eastAsia="it-IT"/>
    </w:rPr>
  </w:style>
  <w:style w:type="table" w:customStyle="1" w:styleId="Grigliatabella1">
    <w:name w:val="Griglia tabella1"/>
    <w:basedOn w:val="Tabellanormale"/>
    <w:next w:val="Grigliatabella"/>
    <w:uiPriority w:val="39"/>
    <w:rsid w:val="005429F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p1 Carattere"/>
    <w:basedOn w:val="Carpredefinitoparagrafo"/>
    <w:link w:val="Paragrafoelenco"/>
    <w:uiPriority w:val="34"/>
    <w:qFormat/>
    <w:locked/>
    <w:rsid w:val="00F320D8"/>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F320D8"/>
    <w:rPr>
      <w:color w:val="808080"/>
    </w:rPr>
  </w:style>
  <w:style w:type="paragraph" w:styleId="Rientrocorpodeltesto2">
    <w:name w:val="Body Text Indent 2"/>
    <w:basedOn w:val="Normale"/>
    <w:link w:val="Rientrocorpodeltesto2Carattere"/>
    <w:uiPriority w:val="99"/>
    <w:semiHidden/>
    <w:unhideWhenUsed/>
    <w:rsid w:val="0024498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44981"/>
    <w:rPr>
      <w:rFonts w:ascii="Times New Roman" w:eastAsia="Times New Roman" w:hAnsi="Times New Roman" w:cs="Times New Roman"/>
      <w:color w:val="00000A"/>
      <w:kern w:val="1"/>
      <w:sz w:val="24"/>
      <w:szCs w:val="20"/>
      <w:lang w:eastAsia="it-IT"/>
    </w:rPr>
  </w:style>
  <w:style w:type="paragraph" w:styleId="Revisione">
    <w:name w:val="Revision"/>
    <w:hidden/>
    <w:uiPriority w:val="99"/>
    <w:semiHidden/>
    <w:rsid w:val="00823225"/>
    <w:pPr>
      <w:spacing w:after="0" w:line="240" w:lineRule="auto"/>
    </w:pPr>
    <w:rPr>
      <w:rFonts w:ascii="Times New Roman" w:eastAsia="Times New Roman" w:hAnsi="Times New Roman" w:cs="Times New Roman"/>
      <w:color w:val="00000A"/>
      <w:kern w:val="1"/>
      <w:sz w:val="24"/>
      <w:szCs w:val="20"/>
      <w:lang w:eastAsia="it-IT"/>
    </w:rPr>
  </w:style>
  <w:style w:type="character" w:customStyle="1" w:styleId="CorpodeltestoCarattere">
    <w:name w:val="Corpo del testo Carattere"/>
    <w:link w:val="Corpodeltesto1"/>
    <w:uiPriority w:val="99"/>
    <w:locked/>
    <w:rsid w:val="00C5166B"/>
    <w:rPr>
      <w:rFonts w:ascii="Times New Roman" w:eastAsia="Times New Roman" w:hAnsi="Times New Roman" w:cs="Times New Roman"/>
      <w:color w:val="00000A"/>
      <w:kern w:val="1"/>
      <w:sz w:val="24"/>
      <w:szCs w:val="20"/>
      <w:lang w:eastAsia="it-IT"/>
    </w:rPr>
  </w:style>
  <w:style w:type="character" w:customStyle="1" w:styleId="ui-provider">
    <w:name w:val="ui-provider"/>
    <w:basedOn w:val="Carpredefinitoparagrafo"/>
    <w:rsid w:val="002619C6"/>
  </w:style>
  <w:style w:type="table" w:customStyle="1" w:styleId="TableNormal">
    <w:name w:val="Table Normal"/>
    <w:uiPriority w:val="2"/>
    <w:semiHidden/>
    <w:unhideWhenUsed/>
    <w:qFormat/>
    <w:rsid w:val="009025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025E8"/>
    <w:pPr>
      <w:widowControl w:val="0"/>
      <w:autoSpaceDE w:val="0"/>
      <w:autoSpaceDN w:val="0"/>
    </w:pPr>
    <w:rPr>
      <w:rFonts w:ascii="Calibri" w:eastAsia="Calibri" w:hAnsi="Calibri" w:cs="Calibri"/>
      <w:color w:val="auto"/>
      <w:kern w:val="0"/>
      <w:sz w:val="22"/>
      <w:szCs w:val="22"/>
      <w:lang w:eastAsia="en-US"/>
    </w:rPr>
  </w:style>
  <w:style w:type="paragraph" w:styleId="Corpodeltesto3">
    <w:name w:val="Body Text 3"/>
    <w:basedOn w:val="Normale"/>
    <w:link w:val="Corpodeltesto3Carattere1"/>
    <w:uiPriority w:val="99"/>
    <w:unhideWhenUsed/>
    <w:rsid w:val="009025E8"/>
    <w:pPr>
      <w:spacing w:after="120"/>
    </w:pPr>
    <w:rPr>
      <w:sz w:val="16"/>
      <w:szCs w:val="16"/>
    </w:rPr>
  </w:style>
  <w:style w:type="character" w:customStyle="1" w:styleId="Corpodeltesto3Carattere">
    <w:name w:val="Corpo del testo 3 Carattere"/>
    <w:basedOn w:val="Carpredefinitoparagrafo"/>
    <w:uiPriority w:val="99"/>
    <w:semiHidden/>
    <w:rsid w:val="009025E8"/>
    <w:rPr>
      <w:rFonts w:ascii="Times New Roman" w:eastAsia="Times New Roman" w:hAnsi="Times New Roman" w:cs="Times New Roman"/>
      <w:color w:val="00000A"/>
      <w:kern w:val="1"/>
      <w:sz w:val="16"/>
      <w:szCs w:val="16"/>
      <w:lang w:eastAsia="it-IT"/>
    </w:rPr>
  </w:style>
  <w:style w:type="character" w:customStyle="1" w:styleId="Corpodeltesto3Carattere1">
    <w:name w:val="Corpo del testo 3 Carattere1"/>
    <w:basedOn w:val="Carpredefinitoparagrafo"/>
    <w:link w:val="Corpodeltesto3"/>
    <w:uiPriority w:val="99"/>
    <w:rsid w:val="009025E8"/>
    <w:rPr>
      <w:rFonts w:ascii="Times New Roman" w:eastAsia="Times New Roman" w:hAnsi="Times New Roman" w:cs="Times New Roman"/>
      <w:color w:val="00000A"/>
      <w:kern w:val="1"/>
      <w:sz w:val="16"/>
      <w:szCs w:val="16"/>
      <w:lang w:eastAsia="it-IT"/>
    </w:rPr>
  </w:style>
  <w:style w:type="character" w:styleId="Menzionenonrisolta">
    <w:name w:val="Unresolved Mention"/>
    <w:basedOn w:val="Carpredefinitoparagrafo"/>
    <w:uiPriority w:val="99"/>
    <w:semiHidden/>
    <w:unhideWhenUsed/>
    <w:rsid w:val="00873ABF"/>
    <w:rPr>
      <w:color w:val="605E5C"/>
      <w:shd w:val="clear" w:color="auto" w:fill="E1DFDD"/>
    </w:rPr>
  </w:style>
  <w:style w:type="paragraph" w:customStyle="1" w:styleId="Text1">
    <w:name w:val="Text 1"/>
    <w:basedOn w:val="Normale"/>
    <w:rsid w:val="0064431A"/>
    <w:pPr>
      <w:suppressAutoHyphens/>
      <w:spacing w:before="120" w:after="120"/>
      <w:ind w:left="850"/>
    </w:pPr>
    <w:rPr>
      <w:rFonts w:eastAsia="Calibri"/>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5891721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nr.it/sites/default/files/public/media/amministrazione_trasparente/c17-25-circolare-a_codice_comportamento_2017.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pp.mase.gov.it/sites/default/files/2024-07/DM_23_06_2022_cam_edilizi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1E4DE835B93F74FAF55F8551CB13B1B" ma:contentTypeVersion="0" ma:contentTypeDescription="Creare un nuovo documento." ma:contentTypeScope="" ma:versionID="4390d4794daf6e5e813b31f016a1c3b6">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25B9B-53C6-4A9E-B9D0-3C5BF42377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630B95-E6CE-4DFC-98FE-7370203944A2}">
  <ds:schemaRefs>
    <ds:schemaRef ds:uri="http://schemas.microsoft.com/sharepoint/v3/contenttype/forms"/>
  </ds:schemaRefs>
</ds:datastoreItem>
</file>

<file path=customXml/itemProps3.xml><?xml version="1.0" encoding="utf-8"?>
<ds:datastoreItem xmlns:ds="http://schemas.openxmlformats.org/officeDocument/2006/customXml" ds:itemID="{F809D2AF-153B-45A1-8C1E-740C1E41B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53D6B0-14F2-44DB-9227-7E23251C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15</Pages>
  <Words>5304</Words>
  <Characters>30236</Characters>
  <Application>Microsoft Office Word</Application>
  <DocSecurity>0</DocSecurity>
  <Lines>251</Lines>
  <Paragraphs>70</Paragraphs>
  <ScaleCrop>false</ScaleCrop>
  <Company>Hewlett-Packard Company</Company>
  <LinksUpToDate>false</LinksUpToDate>
  <CharactersWithSpaces>35470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l.pierbattista</dc:creator>
  <cp:lastModifiedBy>GIORGIA LUPO</cp:lastModifiedBy>
  <cp:revision>213</cp:revision>
  <cp:lastPrinted>2020-09-15T14:28:00Z</cp:lastPrinted>
  <dcterms:created xsi:type="dcterms:W3CDTF">2022-05-02T16:02:00Z</dcterms:created>
  <dcterms:modified xsi:type="dcterms:W3CDTF">2026-04-07T07:26:00Z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0x01010011E4DE835B93F74FAF55F8551CB13B1B</vt:lpwstr>
  </property>
</Properties>
</file>